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6D96CB5" w14:textId="77777777" w:rsidTr="004F2927">
        <w:trPr>
          <w:trHeight w:val="1268"/>
        </w:trPr>
        <w:tc>
          <w:tcPr>
            <w:tcW w:w="1668" w:type="dxa"/>
          </w:tcPr>
          <w:p w14:paraId="01E767E0" w14:textId="77777777" w:rsidR="004702FB" w:rsidRPr="006F1DA5" w:rsidRDefault="004702FB" w:rsidP="004702FB">
            <w:pPr>
              <w:pStyle w:val="Glava"/>
              <w:rPr>
                <w:rFonts w:ascii="Arial" w:hAnsi="Arial" w:cs="Arial"/>
                <w:b/>
                <w:color w:val="000000" w:themeColor="text1"/>
              </w:rPr>
            </w:pPr>
          </w:p>
        </w:tc>
        <w:tc>
          <w:tcPr>
            <w:tcW w:w="3361" w:type="dxa"/>
          </w:tcPr>
          <w:p w14:paraId="2588AB48" w14:textId="77777777" w:rsidR="004702FB" w:rsidRPr="006F1DA5" w:rsidRDefault="004702FB" w:rsidP="004702FB">
            <w:pPr>
              <w:pStyle w:val="Glava"/>
              <w:rPr>
                <w:rFonts w:ascii="Arial" w:hAnsi="Arial" w:cs="Arial"/>
                <w:b/>
                <w:color w:val="000000" w:themeColor="text1"/>
              </w:rPr>
            </w:pPr>
          </w:p>
        </w:tc>
        <w:tc>
          <w:tcPr>
            <w:tcW w:w="4209" w:type="dxa"/>
          </w:tcPr>
          <w:p w14:paraId="071FB7C3" w14:textId="77777777" w:rsidR="004702FB" w:rsidRPr="006F1DA5" w:rsidRDefault="004702FB" w:rsidP="004702FB">
            <w:pPr>
              <w:pStyle w:val="Glava"/>
              <w:rPr>
                <w:rFonts w:ascii="Arial" w:hAnsi="Arial" w:cs="Arial"/>
                <w:b/>
                <w:color w:val="000000" w:themeColor="text1"/>
              </w:rPr>
            </w:pPr>
          </w:p>
        </w:tc>
      </w:tr>
    </w:tbl>
    <w:p w14:paraId="3E2C56C9" w14:textId="77777777" w:rsidR="004702FB" w:rsidRDefault="004702FB" w:rsidP="006975C6">
      <w:pPr>
        <w:pStyle w:val="Paragraf"/>
        <w:rPr>
          <w:rFonts w:ascii="Arial" w:hAnsi="Arial" w:cs="Arial"/>
        </w:rPr>
      </w:pPr>
    </w:p>
    <w:p w14:paraId="460A4099"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16-32/26</w:t>
      </w:r>
    </w:p>
    <w:p w14:paraId="125D16C9" w14:textId="40DB4046" w:rsidR="00FB3258" w:rsidRPr="006F1DA5" w:rsidRDefault="00FB3258" w:rsidP="00FC2646">
      <w:pPr>
        <w:pStyle w:val="Paragraf"/>
        <w:tabs>
          <w:tab w:val="right" w:pos="9070"/>
        </w:tabs>
        <w:rPr>
          <w:rFonts w:ascii="Arial" w:hAnsi="Arial" w:cs="Arial"/>
        </w:rPr>
      </w:pPr>
      <w:r w:rsidRPr="006F1DA5">
        <w:rPr>
          <w:rFonts w:ascii="Arial" w:hAnsi="Arial" w:cs="Arial"/>
        </w:rPr>
        <w:t>Datum: 01.0</w:t>
      </w:r>
      <w:r w:rsidR="00960C38">
        <w:rPr>
          <w:rFonts w:ascii="Arial" w:hAnsi="Arial" w:cs="Arial"/>
        </w:rPr>
        <w:t>7</w:t>
      </w:r>
      <w:r w:rsidRPr="006F1DA5">
        <w:rPr>
          <w:rFonts w:ascii="Arial" w:hAnsi="Arial" w:cs="Arial"/>
        </w:rPr>
        <w:t>.2026</w:t>
      </w:r>
      <w:r w:rsidR="00FC2646" w:rsidRPr="006F1DA5">
        <w:rPr>
          <w:rFonts w:ascii="Arial" w:hAnsi="Arial" w:cs="Arial"/>
        </w:rPr>
        <w:tab/>
      </w:r>
    </w:p>
    <w:p w14:paraId="183FD166"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1E904884"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350E841"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1EAFA47" w14:textId="3321C1C1"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NAKUP ROBOTA ZA RAZKUŽEVANJE </w:t>
            </w:r>
            <w:r w:rsidR="007B076B">
              <w:rPr>
                <w:rFonts w:ascii="Arial" w:hAnsi="Arial" w:cs="Arial"/>
                <w:sz w:val="44"/>
                <w:szCs w:val="44"/>
              </w:rPr>
              <w:t>PROSTOROV</w:t>
            </w:r>
          </w:p>
        </w:tc>
      </w:tr>
    </w:tbl>
    <w:p w14:paraId="203AB7D0" w14:textId="77777777" w:rsidR="00FB3258" w:rsidRPr="006F1DA5" w:rsidRDefault="00FB3258" w:rsidP="006975C6">
      <w:pPr>
        <w:pStyle w:val="Paragraf"/>
        <w:rPr>
          <w:rFonts w:ascii="Arial" w:hAnsi="Arial" w:cs="Arial"/>
        </w:rPr>
      </w:pPr>
    </w:p>
    <w:p w14:paraId="07AA6176" w14:textId="2FF3F799" w:rsidR="00FB3258" w:rsidRPr="006F1DA5" w:rsidRDefault="00FB3258" w:rsidP="006975C6">
      <w:pPr>
        <w:pStyle w:val="Paragraf"/>
        <w:rPr>
          <w:rFonts w:ascii="Arial" w:hAnsi="Arial" w:cs="Arial"/>
        </w:rPr>
      </w:pPr>
      <w:r w:rsidRPr="006F1DA5">
        <w:rPr>
          <w:rFonts w:ascii="Arial" w:hAnsi="Arial" w:cs="Arial"/>
        </w:rPr>
        <w:t xml:space="preserve">Zaporedna številka: </w:t>
      </w:r>
      <w:r w:rsidR="00474A61">
        <w:rPr>
          <w:rFonts w:ascii="Arial" w:hAnsi="Arial" w:cs="Arial"/>
        </w:rPr>
        <w:t>16-32/26</w:t>
      </w:r>
    </w:p>
    <w:p w14:paraId="2E699681" w14:textId="77777777"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23BF93E7" w14:textId="77777777" w:rsidR="00337E4D" w:rsidRDefault="00337E4D">
      <w:pPr>
        <w:rPr>
          <w:rFonts w:ascii="Arial" w:hAnsi="Arial" w:cs="Arial"/>
          <w:sz w:val="18"/>
          <w:szCs w:val="18"/>
        </w:rPr>
      </w:pPr>
    </w:p>
    <w:p w14:paraId="0799D1E0" w14:textId="77777777" w:rsidR="00960022" w:rsidRDefault="00E55B9D">
      <w:pPr>
        <w:rPr>
          <w:rFonts w:ascii="Arial" w:hAnsi="Arial" w:cs="Arial"/>
          <w:sz w:val="18"/>
          <w:szCs w:val="18"/>
        </w:rPr>
      </w:pPr>
      <w:r>
        <w:rPr>
          <w:rFonts w:ascii="Arial" w:hAnsi="Arial" w:cs="Arial"/>
        </w:rPr>
        <w:br w:type="page"/>
      </w:r>
    </w:p>
    <w:p w14:paraId="33152065"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B8CB2B2" w14:textId="77777777" w:rsidTr="004F2927">
        <w:trPr>
          <w:trHeight w:val="1268"/>
        </w:trPr>
        <w:tc>
          <w:tcPr>
            <w:tcW w:w="1668" w:type="dxa"/>
          </w:tcPr>
          <w:p w14:paraId="4C888800" w14:textId="77777777" w:rsidR="004702FB" w:rsidRPr="006F1DA5" w:rsidRDefault="004702FB" w:rsidP="004702FB">
            <w:pPr>
              <w:pStyle w:val="Glava"/>
              <w:rPr>
                <w:rFonts w:ascii="Arial" w:hAnsi="Arial" w:cs="Arial"/>
                <w:b/>
                <w:color w:val="000000" w:themeColor="text1"/>
              </w:rPr>
            </w:pPr>
          </w:p>
        </w:tc>
        <w:tc>
          <w:tcPr>
            <w:tcW w:w="3361" w:type="dxa"/>
          </w:tcPr>
          <w:p w14:paraId="2CD64284" w14:textId="77777777" w:rsidR="004702FB" w:rsidRPr="006F1DA5" w:rsidRDefault="004702FB" w:rsidP="004702FB">
            <w:pPr>
              <w:pStyle w:val="Glava"/>
              <w:rPr>
                <w:rFonts w:ascii="Arial" w:hAnsi="Arial" w:cs="Arial"/>
                <w:b/>
                <w:color w:val="000000" w:themeColor="text1"/>
              </w:rPr>
            </w:pPr>
          </w:p>
        </w:tc>
        <w:tc>
          <w:tcPr>
            <w:tcW w:w="4209" w:type="dxa"/>
          </w:tcPr>
          <w:p w14:paraId="32C2859D" w14:textId="77777777" w:rsidR="004702FB" w:rsidRPr="006F1DA5" w:rsidRDefault="004702FB" w:rsidP="004702FB">
            <w:pPr>
              <w:pStyle w:val="Glava"/>
              <w:rPr>
                <w:rFonts w:ascii="Arial" w:hAnsi="Arial" w:cs="Arial"/>
                <w:b/>
                <w:color w:val="000000" w:themeColor="text1"/>
              </w:rPr>
            </w:pPr>
          </w:p>
        </w:tc>
      </w:tr>
    </w:tbl>
    <w:p w14:paraId="0FB04EA1" w14:textId="77777777" w:rsidR="00A37F9B" w:rsidRPr="002B6779" w:rsidRDefault="00A37F9B" w:rsidP="0075411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9C5229E" w14:textId="77777777" w:rsidR="00A37F9B" w:rsidRPr="00D36F2E" w:rsidRDefault="00A37F9B" w:rsidP="0075411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6DE2E41" w14:textId="77777777" w:rsidR="00B27B0B" w:rsidRDefault="00B27B0B" w:rsidP="00B27B0B">
      <w:pPr>
        <w:spacing w:before="225" w:after="225" w:line="240" w:lineRule="auto"/>
        <w:rPr>
          <w:rFonts w:ascii="Arial" w:hAnsi="Arial" w:cs="Arial"/>
          <w:color w:val="000000"/>
          <w:sz w:val="18"/>
          <w:szCs w:val="18"/>
        </w:rPr>
      </w:pPr>
    </w:p>
    <w:p w14:paraId="59819455" w14:textId="289781FA" w:rsidR="00B27B0B" w:rsidRDefault="00B27B0B" w:rsidP="00B27B0B">
      <w:pPr>
        <w:spacing w:before="225" w:after="225" w:line="240" w:lineRule="auto"/>
      </w:pPr>
      <w:r>
        <w:rPr>
          <w:rFonts w:ascii="Arial" w:hAnsi="Arial" w:cs="Arial"/>
          <w:color w:val="000000"/>
          <w:sz w:val="18"/>
          <w:szCs w:val="18"/>
        </w:rPr>
        <w:t>Robot za razkuževanje</w:t>
      </w:r>
      <w:r w:rsidR="00010D72">
        <w:rPr>
          <w:rFonts w:ascii="Arial" w:hAnsi="Arial" w:cs="Arial"/>
          <w:color w:val="000000"/>
          <w:sz w:val="18"/>
          <w:szCs w:val="18"/>
        </w:rPr>
        <w:t xml:space="preserve"> prostorov</w:t>
      </w:r>
      <w:r>
        <w:rPr>
          <w:rFonts w:ascii="Arial" w:hAnsi="Arial" w:cs="Arial"/>
          <w:color w:val="000000"/>
          <w:sz w:val="18"/>
          <w:szCs w:val="18"/>
        </w:rPr>
        <w:t xml:space="preserve"> z </w:t>
      </w:r>
      <w:proofErr w:type="spellStart"/>
      <w:r>
        <w:rPr>
          <w:rFonts w:ascii="Arial" w:hAnsi="Arial" w:cs="Arial"/>
          <w:color w:val="000000"/>
          <w:sz w:val="18"/>
          <w:szCs w:val="18"/>
        </w:rPr>
        <w:t>upravljalsko</w:t>
      </w:r>
      <w:proofErr w:type="spellEnd"/>
      <w:r>
        <w:rPr>
          <w:rFonts w:ascii="Arial" w:hAnsi="Arial" w:cs="Arial"/>
          <w:color w:val="000000"/>
          <w:sz w:val="18"/>
          <w:szCs w:val="18"/>
        </w:rPr>
        <w:t xml:space="preserve"> tablico</w:t>
      </w:r>
    </w:p>
    <w:p w14:paraId="5B246488" w14:textId="28780841" w:rsidR="00B27B0B" w:rsidRPr="00947D07" w:rsidRDefault="00B27B0B" w:rsidP="00B27B0B">
      <w:pPr>
        <w:spacing w:before="225" w:after="225" w:line="240" w:lineRule="auto"/>
      </w:pPr>
      <w:r w:rsidRPr="00947D07">
        <w:rPr>
          <w:rFonts w:ascii="Arial" w:hAnsi="Arial" w:cs="Arial"/>
          <w:color w:val="000000"/>
          <w:sz w:val="18"/>
          <w:szCs w:val="18"/>
        </w:rPr>
        <w:t>1) Oprema </w:t>
      </w:r>
      <w:r w:rsidR="000A7BCB" w:rsidRPr="00947D07">
        <w:rPr>
          <w:rFonts w:ascii="Arial" w:hAnsi="Arial" w:cs="Arial"/>
          <w:color w:val="000000"/>
          <w:sz w:val="18"/>
          <w:szCs w:val="18"/>
        </w:rPr>
        <w:t xml:space="preserve">z </w:t>
      </w:r>
      <w:r w:rsidR="00947D07" w:rsidRPr="00947D07">
        <w:rPr>
          <w:rFonts w:ascii="Arial" w:hAnsi="Arial" w:cs="Arial"/>
          <w:color w:val="000000"/>
          <w:sz w:val="18"/>
          <w:szCs w:val="18"/>
        </w:rPr>
        <w:t>2</w:t>
      </w:r>
      <w:r w:rsidR="000A7BCB" w:rsidRPr="00947D07">
        <w:rPr>
          <w:rFonts w:ascii="Arial" w:hAnsi="Arial" w:cs="Arial"/>
          <w:color w:val="000000"/>
          <w:sz w:val="18"/>
          <w:szCs w:val="18"/>
        </w:rPr>
        <w:t>-letno garancijo</w:t>
      </w:r>
    </w:p>
    <w:p w14:paraId="76355025" w14:textId="02A52270" w:rsidR="0017166C" w:rsidRPr="00496366" w:rsidRDefault="00B27B0B">
      <w:pPr>
        <w:spacing w:before="225" w:after="225" w:line="240" w:lineRule="auto"/>
        <w:rPr>
          <w:rFonts w:ascii="Arial" w:hAnsi="Arial" w:cs="Arial"/>
          <w:color w:val="EE0000"/>
          <w:sz w:val="18"/>
          <w:szCs w:val="18"/>
        </w:rPr>
      </w:pPr>
      <w:r w:rsidRPr="00947D07">
        <w:rPr>
          <w:rFonts w:ascii="Arial" w:hAnsi="Arial" w:cs="Arial"/>
          <w:color w:val="000000"/>
          <w:sz w:val="18"/>
          <w:szCs w:val="18"/>
        </w:rPr>
        <w:t>​</w:t>
      </w:r>
      <w:r w:rsidRPr="00496366">
        <w:rPr>
          <w:rFonts w:ascii="Arial" w:hAnsi="Arial" w:cs="Arial"/>
          <w:color w:val="000000"/>
          <w:sz w:val="18"/>
          <w:szCs w:val="18"/>
        </w:rPr>
        <w:t>2) Vzdrževanje</w:t>
      </w:r>
      <w:r w:rsidR="008A5EE0" w:rsidRPr="00496366">
        <w:rPr>
          <w:rFonts w:ascii="Arial" w:hAnsi="Arial" w:cs="Arial"/>
          <w:color w:val="000000"/>
          <w:sz w:val="18"/>
          <w:szCs w:val="18"/>
        </w:rPr>
        <w:t xml:space="preserve"> (</w:t>
      </w:r>
      <w:proofErr w:type="spellStart"/>
      <w:r w:rsidR="008A5EE0" w:rsidRPr="00496366">
        <w:rPr>
          <w:rFonts w:ascii="Arial" w:hAnsi="Arial" w:cs="Arial"/>
          <w:color w:val="000000"/>
          <w:sz w:val="18"/>
          <w:szCs w:val="18"/>
        </w:rPr>
        <w:t>all</w:t>
      </w:r>
      <w:proofErr w:type="spellEnd"/>
      <w:r w:rsidR="008A5EE0" w:rsidRPr="00496366">
        <w:rPr>
          <w:rFonts w:ascii="Arial" w:hAnsi="Arial" w:cs="Arial"/>
          <w:color w:val="000000"/>
          <w:sz w:val="18"/>
          <w:szCs w:val="18"/>
        </w:rPr>
        <w:t xml:space="preserve"> </w:t>
      </w:r>
      <w:proofErr w:type="spellStart"/>
      <w:r w:rsidR="008A5EE0" w:rsidRPr="00496366">
        <w:rPr>
          <w:rFonts w:ascii="Arial" w:hAnsi="Arial" w:cs="Arial"/>
          <w:color w:val="000000"/>
          <w:sz w:val="18"/>
          <w:szCs w:val="18"/>
        </w:rPr>
        <w:t>inclusive</w:t>
      </w:r>
      <w:proofErr w:type="spellEnd"/>
      <w:r w:rsidR="008A5EE0" w:rsidRPr="00496366">
        <w:rPr>
          <w:rFonts w:ascii="Arial" w:hAnsi="Arial" w:cs="Arial"/>
          <w:color w:val="000000"/>
          <w:sz w:val="18"/>
          <w:szCs w:val="18"/>
        </w:rPr>
        <w:t>)</w:t>
      </w:r>
      <w:r w:rsidRPr="00496366">
        <w:rPr>
          <w:rFonts w:ascii="Arial" w:hAnsi="Arial" w:cs="Arial"/>
          <w:color w:val="000000"/>
          <w:sz w:val="18"/>
          <w:szCs w:val="18"/>
        </w:rPr>
        <w:t xml:space="preserve"> po izteku </w:t>
      </w:r>
      <w:r w:rsidR="00947D07" w:rsidRPr="00496366">
        <w:rPr>
          <w:rFonts w:ascii="Arial" w:hAnsi="Arial" w:cs="Arial"/>
          <w:color w:val="000000"/>
          <w:sz w:val="18"/>
          <w:szCs w:val="18"/>
        </w:rPr>
        <w:t>24</w:t>
      </w:r>
      <w:r w:rsidRPr="00496366">
        <w:rPr>
          <w:rFonts w:ascii="Arial" w:hAnsi="Arial" w:cs="Arial"/>
          <w:color w:val="000000"/>
          <w:sz w:val="18"/>
          <w:szCs w:val="18"/>
        </w:rPr>
        <w:t>-mesečne garancijske dobe</w:t>
      </w:r>
      <w:r w:rsidR="00947D07" w:rsidRPr="00496366">
        <w:rPr>
          <w:rFonts w:ascii="Arial" w:hAnsi="Arial" w:cs="Arial"/>
          <w:color w:val="000000"/>
          <w:sz w:val="18"/>
          <w:szCs w:val="18"/>
        </w:rPr>
        <w:t xml:space="preserve"> za obdobje</w:t>
      </w:r>
      <w:r w:rsidRPr="00496366">
        <w:rPr>
          <w:rFonts w:ascii="Arial" w:hAnsi="Arial" w:cs="Arial"/>
          <w:color w:val="000000"/>
          <w:sz w:val="18"/>
          <w:szCs w:val="18"/>
        </w:rPr>
        <w:t xml:space="preserve"> </w:t>
      </w:r>
      <w:r w:rsidR="00947D07" w:rsidRPr="00496366">
        <w:rPr>
          <w:rFonts w:ascii="Arial" w:hAnsi="Arial" w:cs="Arial"/>
          <w:color w:val="000000"/>
          <w:sz w:val="18"/>
          <w:szCs w:val="18"/>
        </w:rPr>
        <w:t xml:space="preserve">8 </w:t>
      </w:r>
      <w:r w:rsidRPr="00496366">
        <w:rPr>
          <w:rFonts w:ascii="Arial" w:hAnsi="Arial" w:cs="Arial"/>
          <w:color w:val="000000"/>
          <w:sz w:val="18"/>
          <w:szCs w:val="18"/>
        </w:rPr>
        <w:t>let</w:t>
      </w:r>
    </w:p>
    <w:p w14:paraId="02B61806" w14:textId="52A767CD" w:rsidR="00D23DF7" w:rsidRPr="00496366" w:rsidRDefault="00D23DF7" w:rsidP="008A5EE0">
      <w:pPr>
        <w:spacing w:before="225" w:after="225" w:line="240" w:lineRule="auto"/>
        <w:rPr>
          <w:rFonts w:ascii="Arial" w:hAnsi="Arial" w:cs="Arial"/>
          <w:sz w:val="18"/>
          <w:szCs w:val="18"/>
        </w:rPr>
      </w:pPr>
      <w:r w:rsidRPr="00496366">
        <w:rPr>
          <w:rFonts w:ascii="Arial" w:hAnsi="Arial" w:cs="Arial"/>
          <w:sz w:val="18"/>
          <w:szCs w:val="18"/>
        </w:rPr>
        <w:t xml:space="preserve">Osnovna 2-letna garancija vključuje obvezno letno vzdrževanje programske in strojne opreme (vključuje programsko licenco, nadgradnjo programske opreme in </w:t>
      </w:r>
      <w:r w:rsidR="00947D07" w:rsidRPr="00496366">
        <w:rPr>
          <w:rFonts w:ascii="Arial" w:hAnsi="Arial" w:cs="Arial"/>
          <w:sz w:val="18"/>
          <w:szCs w:val="18"/>
        </w:rPr>
        <w:t>2</w:t>
      </w:r>
      <w:r w:rsidRPr="00496366">
        <w:rPr>
          <w:rFonts w:ascii="Arial" w:hAnsi="Arial" w:cs="Arial"/>
          <w:sz w:val="18"/>
          <w:szCs w:val="18"/>
        </w:rPr>
        <w:t xml:space="preserve"> obvezn</w:t>
      </w:r>
      <w:r w:rsidR="00947D07" w:rsidRPr="00496366">
        <w:rPr>
          <w:rFonts w:ascii="Arial" w:hAnsi="Arial" w:cs="Arial"/>
          <w:sz w:val="18"/>
          <w:szCs w:val="18"/>
        </w:rPr>
        <w:t>a</w:t>
      </w:r>
      <w:r w:rsidRPr="00496366">
        <w:rPr>
          <w:rFonts w:ascii="Arial" w:hAnsi="Arial" w:cs="Arial"/>
          <w:sz w:val="18"/>
          <w:szCs w:val="18"/>
        </w:rPr>
        <w:t xml:space="preserve"> letn</w:t>
      </w:r>
      <w:r w:rsidR="00947D07" w:rsidRPr="00496366">
        <w:rPr>
          <w:rFonts w:ascii="Arial" w:hAnsi="Arial" w:cs="Arial"/>
          <w:sz w:val="18"/>
          <w:szCs w:val="18"/>
        </w:rPr>
        <w:t>a</w:t>
      </w:r>
      <w:r w:rsidRPr="00496366">
        <w:rPr>
          <w:rFonts w:ascii="Arial" w:hAnsi="Arial" w:cs="Arial"/>
          <w:sz w:val="18"/>
          <w:szCs w:val="18"/>
        </w:rPr>
        <w:t xml:space="preserve"> pregled</w:t>
      </w:r>
      <w:r w:rsidR="00947D07" w:rsidRPr="00496366">
        <w:rPr>
          <w:rFonts w:ascii="Arial" w:hAnsi="Arial" w:cs="Arial"/>
          <w:sz w:val="18"/>
          <w:szCs w:val="18"/>
        </w:rPr>
        <w:t xml:space="preserve">a </w:t>
      </w:r>
      <w:r w:rsidRPr="00496366">
        <w:rPr>
          <w:rFonts w:ascii="Arial" w:hAnsi="Arial" w:cs="Arial"/>
          <w:sz w:val="18"/>
          <w:szCs w:val="18"/>
        </w:rPr>
        <w:t xml:space="preserve">naprave </w:t>
      </w:r>
      <w:r w:rsidR="00947D07" w:rsidRPr="00496366">
        <w:rPr>
          <w:rFonts w:ascii="Arial" w:hAnsi="Arial" w:cs="Arial"/>
          <w:sz w:val="18"/>
          <w:szCs w:val="18"/>
        </w:rPr>
        <w:t>(</w:t>
      </w:r>
      <w:r w:rsidRPr="00496366">
        <w:rPr>
          <w:rFonts w:ascii="Arial" w:hAnsi="Arial" w:cs="Arial"/>
          <w:sz w:val="18"/>
          <w:szCs w:val="18"/>
        </w:rPr>
        <w:t>12</w:t>
      </w:r>
      <w:r w:rsidR="00947D07" w:rsidRPr="00496366">
        <w:rPr>
          <w:rFonts w:ascii="Arial" w:hAnsi="Arial" w:cs="Arial"/>
          <w:sz w:val="18"/>
          <w:szCs w:val="18"/>
        </w:rPr>
        <w:t xml:space="preserve"> in 24</w:t>
      </w:r>
      <w:r w:rsidRPr="00496366">
        <w:rPr>
          <w:rFonts w:ascii="Arial" w:hAnsi="Arial" w:cs="Arial"/>
          <w:sz w:val="18"/>
          <w:szCs w:val="18"/>
        </w:rPr>
        <w:t xml:space="preserve"> mesecev po instalaciji)</w:t>
      </w:r>
      <w:r w:rsidR="008A5EE0" w:rsidRPr="00496366">
        <w:rPr>
          <w:rFonts w:ascii="Arial" w:hAnsi="Arial" w:cs="Arial"/>
          <w:sz w:val="18"/>
          <w:szCs w:val="18"/>
        </w:rPr>
        <w:t>.</w:t>
      </w:r>
    </w:p>
    <w:p w14:paraId="2B7A50BE" w14:textId="7A95749B" w:rsidR="000A7BCB" w:rsidRPr="008A5EE0" w:rsidRDefault="000A7BCB" w:rsidP="008A5EE0">
      <w:pPr>
        <w:spacing w:before="225" w:after="225" w:line="240" w:lineRule="auto"/>
        <w:rPr>
          <w:rFonts w:ascii="Arial" w:hAnsi="Arial" w:cs="Arial"/>
          <w:sz w:val="18"/>
          <w:szCs w:val="18"/>
        </w:rPr>
      </w:pPr>
      <w:r w:rsidRPr="00496366">
        <w:rPr>
          <w:rFonts w:ascii="Arial" w:hAnsi="Arial" w:cs="Arial"/>
          <w:sz w:val="18"/>
          <w:szCs w:val="18"/>
        </w:rPr>
        <w:t xml:space="preserve">Paket </w:t>
      </w:r>
      <w:proofErr w:type="spellStart"/>
      <w:r w:rsidRPr="00496366">
        <w:rPr>
          <w:rFonts w:ascii="Arial" w:hAnsi="Arial" w:cs="Arial"/>
          <w:sz w:val="18"/>
          <w:szCs w:val="18"/>
        </w:rPr>
        <w:t>All</w:t>
      </w:r>
      <w:proofErr w:type="spellEnd"/>
      <w:r w:rsidRPr="00496366">
        <w:rPr>
          <w:rFonts w:ascii="Arial" w:hAnsi="Arial" w:cs="Arial"/>
          <w:sz w:val="18"/>
          <w:szCs w:val="18"/>
        </w:rPr>
        <w:t xml:space="preserve"> </w:t>
      </w:r>
      <w:proofErr w:type="spellStart"/>
      <w:r w:rsidRPr="00496366">
        <w:rPr>
          <w:rFonts w:ascii="Arial" w:hAnsi="Arial" w:cs="Arial"/>
          <w:sz w:val="18"/>
          <w:szCs w:val="18"/>
        </w:rPr>
        <w:t>inclusive</w:t>
      </w:r>
      <w:proofErr w:type="spellEnd"/>
      <w:r w:rsidR="00947D07" w:rsidRPr="00496366">
        <w:rPr>
          <w:rFonts w:ascii="Arial" w:hAnsi="Arial" w:cs="Arial"/>
          <w:sz w:val="18"/>
          <w:szCs w:val="18"/>
        </w:rPr>
        <w:t xml:space="preserve"> po izteku 24-mesečne garancije</w:t>
      </w:r>
      <w:r w:rsidR="008A5EE0" w:rsidRPr="00496366">
        <w:rPr>
          <w:rFonts w:ascii="Arial" w:hAnsi="Arial" w:cs="Arial"/>
          <w:sz w:val="18"/>
          <w:szCs w:val="18"/>
        </w:rPr>
        <w:t xml:space="preserve"> </w:t>
      </w:r>
      <w:r w:rsidRPr="00496366">
        <w:rPr>
          <w:rFonts w:ascii="Arial" w:hAnsi="Arial" w:cs="Arial"/>
          <w:sz w:val="18"/>
          <w:szCs w:val="18"/>
        </w:rPr>
        <w:t>vključuje</w:t>
      </w:r>
      <w:r w:rsidR="008A5EE0" w:rsidRPr="00496366">
        <w:rPr>
          <w:rFonts w:ascii="Arial" w:hAnsi="Arial" w:cs="Arial"/>
          <w:sz w:val="18"/>
          <w:szCs w:val="18"/>
        </w:rPr>
        <w:t xml:space="preserve"> </w:t>
      </w:r>
      <w:r w:rsidRPr="00496366">
        <w:rPr>
          <w:rFonts w:ascii="Arial" w:hAnsi="Arial" w:cs="Arial"/>
          <w:sz w:val="18"/>
          <w:szCs w:val="18"/>
        </w:rPr>
        <w:t xml:space="preserve">obvezno letno vzdrževanje programske in strojne opreme (vključuje programsko licenco, nadgradnje programske opreme in vse obvezne </w:t>
      </w:r>
      <w:r w:rsidR="00947D07" w:rsidRPr="00496366">
        <w:rPr>
          <w:rFonts w:ascii="Arial" w:hAnsi="Arial" w:cs="Arial"/>
          <w:sz w:val="18"/>
          <w:szCs w:val="18"/>
        </w:rPr>
        <w:t xml:space="preserve">preventivne </w:t>
      </w:r>
      <w:r w:rsidRPr="00496366">
        <w:rPr>
          <w:rFonts w:ascii="Arial" w:hAnsi="Arial" w:cs="Arial"/>
          <w:sz w:val="18"/>
          <w:szCs w:val="18"/>
        </w:rPr>
        <w:t>letne preglede naprave</w:t>
      </w:r>
      <w:r w:rsidR="00947D07" w:rsidRPr="00496366">
        <w:rPr>
          <w:rFonts w:ascii="Arial" w:hAnsi="Arial" w:cs="Arial"/>
          <w:sz w:val="18"/>
          <w:szCs w:val="18"/>
        </w:rPr>
        <w:t xml:space="preserve"> in menjavo potrošnega materiala skladno z navodili proizvajalca</w:t>
      </w:r>
      <w:r w:rsidR="008A5EE0" w:rsidRPr="00496366">
        <w:rPr>
          <w:rFonts w:ascii="Arial" w:hAnsi="Arial" w:cs="Arial"/>
          <w:sz w:val="18"/>
          <w:szCs w:val="18"/>
        </w:rPr>
        <w:t>).</w:t>
      </w:r>
    </w:p>
    <w:p w14:paraId="6CF25185" w14:textId="77777777" w:rsidR="00DE2E4A" w:rsidRDefault="00A37F9B">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272E518E" w14:textId="7B46094C" w:rsidR="00DE2E4A" w:rsidRDefault="00A37F9B">
      <w:pPr>
        <w:spacing w:before="225" w:after="225" w:line="240" w:lineRule="auto"/>
        <w:jc w:val="both"/>
      </w:pPr>
      <w:r>
        <w:rPr>
          <w:rFonts w:ascii="Arial" w:hAnsi="Arial" w:cs="Arial"/>
          <w:color w:val="000000"/>
          <w:sz w:val="18"/>
          <w:szCs w:val="18"/>
        </w:rPr>
        <w:t xml:space="preserve">Predmet javnega naročila je: NAKUP ROBOTA ZA RAZKUŽEVANJE </w:t>
      </w:r>
      <w:r w:rsidR="005408E5">
        <w:rPr>
          <w:rFonts w:ascii="Arial" w:hAnsi="Arial" w:cs="Arial"/>
          <w:color w:val="000000"/>
          <w:sz w:val="18"/>
          <w:szCs w:val="18"/>
        </w:rPr>
        <w:t>PROSTOR</w:t>
      </w:r>
      <w:r w:rsidR="00010D72">
        <w:rPr>
          <w:rFonts w:ascii="Arial" w:hAnsi="Arial" w:cs="Arial"/>
          <w:color w:val="000000"/>
          <w:sz w:val="18"/>
          <w:szCs w:val="18"/>
        </w:rPr>
        <w:t>OV</w:t>
      </w:r>
    </w:p>
    <w:p w14:paraId="36FB8057" w14:textId="77777777" w:rsidR="00DE2E4A" w:rsidRDefault="00A37F9B">
      <w:pPr>
        <w:spacing w:before="225" w:after="225" w:line="240" w:lineRule="auto"/>
        <w:jc w:val="both"/>
      </w:pPr>
      <w:r>
        <w:rPr>
          <w:rFonts w:ascii="Arial" w:hAnsi="Arial" w:cs="Arial"/>
          <w:color w:val="000000"/>
          <w:sz w:val="18"/>
          <w:szCs w:val="18"/>
        </w:rPr>
        <w:t>Delitev naročila na sklope: naročilo se oddaja celovito.</w:t>
      </w:r>
    </w:p>
    <w:p w14:paraId="69775595" w14:textId="77777777" w:rsidR="00DE2E4A" w:rsidRDefault="00A37F9B">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0A36BDAE" w14:textId="77777777" w:rsidR="00A37F9B" w:rsidRPr="008806CE" w:rsidRDefault="00A37F9B" w:rsidP="0075411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1177B00" w14:textId="77777777" w:rsidR="00A37F9B" w:rsidRDefault="00A37F9B" w:rsidP="0075411B">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14:paraId="2CD69115" w14:textId="77777777" w:rsidR="00A37F9B" w:rsidRDefault="00A37F9B" w:rsidP="0075411B">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14:paraId="3E88A3A0" w14:textId="7A4028F5" w:rsidR="00A37F9B" w:rsidRDefault="00A37F9B" w:rsidP="0075411B">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07 39 16 </w:t>
      </w:r>
      <w:r w:rsidR="00474A61">
        <w:rPr>
          <w:rFonts w:ascii="Arial" w:hAnsi="Arial" w:cs="Arial"/>
        </w:rPr>
        <w:t>125</w:t>
      </w:r>
    </w:p>
    <w:p w14:paraId="1AFA1887" w14:textId="77777777" w:rsidR="00DE2E4A" w:rsidRDefault="00A37F9B">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78BC000" w14:textId="77777777" w:rsidR="00A37F9B" w:rsidRPr="008806CE" w:rsidRDefault="00A37F9B" w:rsidP="0075411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7516205" w14:textId="77777777" w:rsidR="00A37F9B" w:rsidRDefault="00A37F9B" w:rsidP="0075411B">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DE2E4A" w14:paraId="72F8E923" w14:textId="77777777">
        <w:tc>
          <w:tcPr>
            <w:tcW w:w="0" w:type="auto"/>
            <w:tcMar>
              <w:top w:w="0" w:type="auto"/>
              <w:bottom w:w="0" w:type="auto"/>
            </w:tcMar>
          </w:tcPr>
          <w:p w14:paraId="282A1F20" w14:textId="77777777" w:rsidR="00DE2E4A" w:rsidRDefault="00A37F9B" w:rsidP="000A63FD">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5214CDBD" w14:textId="77777777" w:rsidR="00DE2E4A" w:rsidRDefault="00A37F9B">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325A667" w14:textId="77777777" w:rsidR="00DE2E4A" w:rsidRDefault="00A37F9B">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566D6F9E" w14:textId="77777777" w:rsidR="00DE2E4A" w:rsidRDefault="00A37F9B">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F5FF511" w14:textId="77777777" w:rsidR="00DE2E4A" w:rsidRDefault="00A37F9B">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5F495089" w14:textId="77777777" w:rsidR="00DE2E4A" w:rsidRDefault="00A37F9B">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AA37CED" w14:textId="77777777" w:rsidR="00DE2E4A" w:rsidRDefault="00A37F9B">
      <w:pPr>
        <w:spacing w:before="225" w:after="225" w:line="240" w:lineRule="auto"/>
        <w:jc w:val="both"/>
      </w:pPr>
      <w:r>
        <w:rPr>
          <w:rFonts w:ascii="Arial" w:hAnsi="Arial" w:cs="Arial"/>
          <w:color w:val="000000"/>
          <w:sz w:val="18"/>
          <w:szCs w:val="18"/>
        </w:rPr>
        <w:t>Po preteku roka za predložitev ponudb ponudbe ne bo več mogoče oddati.</w:t>
      </w:r>
    </w:p>
    <w:p w14:paraId="0CFC4BD2" w14:textId="77777777" w:rsidR="00A37F9B" w:rsidRPr="008806CE" w:rsidRDefault="00A37F9B" w:rsidP="0075411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5F561D9" w14:textId="77777777" w:rsidR="00A37F9B" w:rsidRPr="00445A62" w:rsidRDefault="00A37F9B" w:rsidP="0075411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1B7A243" w14:textId="77777777" w:rsidR="00A37F9B" w:rsidRPr="00445A62" w:rsidRDefault="00A37F9B" w:rsidP="0075411B">
      <w:pPr>
        <w:spacing w:before="120" w:after="120"/>
        <w:jc w:val="both"/>
        <w:rPr>
          <w:rFonts w:ascii="Arial" w:hAnsi="Arial" w:cs="Arial"/>
          <w:b/>
          <w:sz w:val="18"/>
          <w:szCs w:val="18"/>
        </w:rPr>
      </w:pPr>
      <w:r>
        <w:rPr>
          <w:rFonts w:ascii="Arial" w:hAnsi="Arial" w:cs="Arial"/>
          <w:b/>
          <w:sz w:val="18"/>
          <w:szCs w:val="18"/>
        </w:rPr>
        <w:t>Spletna aplikacija e-JN</w:t>
      </w:r>
    </w:p>
    <w:p w14:paraId="2CD8DBC7" w14:textId="62B3D34E" w:rsidR="00DE2E4A" w:rsidRDefault="00A37F9B">
      <w:pPr>
        <w:spacing w:before="225" w:after="225" w:line="240" w:lineRule="auto"/>
        <w:jc w:val="both"/>
      </w:pPr>
      <w:r>
        <w:rPr>
          <w:rFonts w:ascii="Arial" w:hAnsi="Arial" w:cs="Arial"/>
          <w:color w:val="000000"/>
          <w:sz w:val="18"/>
          <w:szCs w:val="18"/>
        </w:rPr>
        <w:t>Odpiranje poteka tako, da informacijski sistem e-JN samode</w:t>
      </w:r>
      <w:r w:rsidR="000B1EAF">
        <w:rPr>
          <w:rFonts w:ascii="Arial" w:hAnsi="Arial" w:cs="Arial"/>
          <w:color w:val="000000"/>
          <w:sz w:val="18"/>
          <w:szCs w:val="18"/>
        </w:rPr>
        <w:t>j</w:t>
      </w:r>
      <w:r>
        <w:rPr>
          <w:rFonts w:ascii="Arial" w:hAnsi="Arial" w:cs="Arial"/>
          <w:color w:val="000000"/>
          <w:sz w:val="18"/>
          <w:szCs w:val="18"/>
        </w:rPr>
        <w:t xml:space="preserve">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6742974" w14:textId="77777777" w:rsidR="00A37F9B" w:rsidRPr="008806CE" w:rsidRDefault="00A37F9B" w:rsidP="0075411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166F78C" w14:textId="77777777" w:rsidR="00A37F9B" w:rsidRPr="00445A62" w:rsidRDefault="00A37F9B" w:rsidP="0075411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6633765F" w14:textId="77777777" w:rsidR="00DE2E4A" w:rsidRDefault="00A37F9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F510369" w14:textId="77777777" w:rsidR="00A37F9B" w:rsidRPr="008806CE" w:rsidRDefault="00A37F9B" w:rsidP="0075411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1FCC3D6" w14:textId="77777777" w:rsidR="00A37F9B" w:rsidRPr="00445A62" w:rsidRDefault="00A37F9B" w:rsidP="0075411B">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8F1C9C7" w14:textId="77777777" w:rsidR="00DE2E4A" w:rsidRDefault="00A37F9B">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ED69364" w14:textId="77777777" w:rsidR="00A37F9B" w:rsidRPr="008806CE" w:rsidRDefault="00A37F9B" w:rsidP="0075411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58E10A5D" w14:textId="77777777" w:rsidR="00DE2E4A" w:rsidRDefault="00A37F9B">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DE2E4A" w14:paraId="546EE0C4" w14:textId="77777777">
        <w:tc>
          <w:tcPr>
            <w:tcW w:w="0" w:type="auto"/>
            <w:tcMar>
              <w:top w:w="0" w:type="auto"/>
              <w:bottom w:w="0" w:type="auto"/>
            </w:tcMar>
          </w:tcPr>
          <w:p w14:paraId="4C5783FA" w14:textId="77777777" w:rsidR="00DE2E4A" w:rsidRDefault="00A37F9B" w:rsidP="000A63FD">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3CB19BF7" w14:textId="77777777" w:rsidR="00DE2E4A" w:rsidRDefault="00A37F9B">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04B927A1" w14:textId="77777777" w:rsidR="00DE2E4A" w:rsidRDefault="00A37F9B">
      <w:pPr>
        <w:spacing w:before="225" w:after="225" w:line="240" w:lineRule="auto"/>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E31F73F" w14:textId="77777777" w:rsidR="00DE2E4A" w:rsidRDefault="00A37F9B">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238E9B0" w14:textId="736B290A" w:rsidR="00DE2E4A" w:rsidRDefault="00A37F9B">
      <w:pPr>
        <w:spacing w:after="0" w:line="240" w:lineRule="auto"/>
      </w:pPr>
      <w:r>
        <w:rPr>
          <w:rFonts w:ascii="Arial" w:hAnsi="Arial" w:cs="Arial"/>
          <w:color w:val="000000"/>
          <w:sz w:val="18"/>
          <w:szCs w:val="18"/>
        </w:rPr>
        <w:t>Datum: 01.0</w:t>
      </w:r>
      <w:r w:rsidR="00960C38">
        <w:rPr>
          <w:rFonts w:ascii="Arial" w:hAnsi="Arial" w:cs="Arial"/>
          <w:color w:val="000000"/>
          <w:sz w:val="18"/>
          <w:szCs w:val="18"/>
        </w:rPr>
        <w:t>7</w:t>
      </w:r>
      <w:r>
        <w:rPr>
          <w:rFonts w:ascii="Arial" w:hAnsi="Arial" w:cs="Arial"/>
          <w:color w:val="000000"/>
          <w:sz w:val="18"/>
          <w:szCs w:val="18"/>
        </w:rPr>
        <w:t>.2026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15"/>
        <w:gridCol w:w="3955"/>
      </w:tblGrid>
      <w:tr w:rsidR="00DE2E4A" w14:paraId="396FEEF0" w14:textId="77777777">
        <w:trPr>
          <w:cantSplit/>
        </w:trPr>
        <w:tc>
          <w:tcPr>
            <w:tcW w:w="0" w:type="auto"/>
            <w:tcMar>
              <w:top w:w="135" w:type="dxa"/>
              <w:bottom w:w="135" w:type="dxa"/>
            </w:tcMar>
            <w:vAlign w:val="center"/>
          </w:tcPr>
          <w:p w14:paraId="6C69F015" w14:textId="696C084E" w:rsidR="00DE2E4A" w:rsidRDefault="00474A61">
            <w:r>
              <w:rPr>
                <w:rFonts w:ascii="Arial" w:hAnsi="Arial" w:cs="Arial"/>
                <w:color w:val="000000"/>
                <w:position w:val="-2"/>
                <w:sz w:val="18"/>
                <w:szCs w:val="18"/>
              </w:rPr>
              <w:t>Vodja službe za nabavo in skladiščenje</w:t>
            </w:r>
            <w:r w:rsidR="00A37F9B">
              <w:rPr>
                <w:rFonts w:ascii="Arial" w:hAnsi="Arial" w:cs="Arial"/>
                <w:color w:val="000000"/>
                <w:position w:val="-2"/>
                <w:sz w:val="18"/>
                <w:szCs w:val="18"/>
              </w:rPr>
              <w:t>:</w:t>
            </w:r>
            <w:r w:rsidR="00A37F9B">
              <w:rPr>
                <w:rFonts w:ascii="Arial" w:hAnsi="Arial" w:cs="Arial"/>
                <w:color w:val="000000"/>
                <w:position w:val="-2"/>
                <w:sz w:val="18"/>
                <w:szCs w:val="18"/>
              </w:rPr>
              <w:br/>
            </w:r>
            <w:r>
              <w:rPr>
                <w:rFonts w:ascii="Arial" w:hAnsi="Arial" w:cs="Arial"/>
                <w:color w:val="000000"/>
                <w:position w:val="-2"/>
                <w:sz w:val="18"/>
                <w:szCs w:val="18"/>
              </w:rPr>
              <w:t>Barbara Slak Turk</w:t>
            </w:r>
          </w:p>
        </w:tc>
        <w:tc>
          <w:tcPr>
            <w:tcW w:w="0" w:type="auto"/>
            <w:tcMar>
              <w:top w:w="135" w:type="dxa"/>
              <w:bottom w:w="135" w:type="dxa"/>
            </w:tcMar>
            <w:vAlign w:val="center"/>
          </w:tcPr>
          <w:p w14:paraId="372C4C17" w14:textId="17D4F2C8" w:rsidR="00DE2E4A" w:rsidRDefault="00474A61" w:rsidP="00474A61">
            <w:r>
              <w:rPr>
                <w:rFonts w:ascii="Arial" w:hAnsi="Arial" w:cs="Arial"/>
                <w:color w:val="000000"/>
                <w:position w:val="-2"/>
                <w:sz w:val="18"/>
                <w:szCs w:val="18"/>
              </w:rPr>
              <w:t>Direktorica</w:t>
            </w:r>
            <w:r w:rsidR="00A37F9B">
              <w:rPr>
                <w:rFonts w:ascii="Arial" w:hAnsi="Arial" w:cs="Arial"/>
                <w:color w:val="000000"/>
                <w:position w:val="-2"/>
                <w:sz w:val="18"/>
                <w:szCs w:val="18"/>
              </w:rPr>
              <w:t>:</w:t>
            </w:r>
            <w:r w:rsidR="00A37F9B">
              <w:rPr>
                <w:rFonts w:ascii="Arial" w:hAnsi="Arial" w:cs="Arial"/>
                <w:color w:val="000000"/>
                <w:position w:val="-2"/>
                <w:sz w:val="18"/>
                <w:szCs w:val="18"/>
              </w:rPr>
              <w:br/>
            </w:r>
            <w:r>
              <w:rPr>
                <w:rFonts w:ascii="Arial" w:hAnsi="Arial" w:cs="Arial"/>
                <w:color w:val="000000"/>
                <w:position w:val="-2"/>
                <w:sz w:val="18"/>
                <w:szCs w:val="18"/>
              </w:rPr>
              <w:t>D</w:t>
            </w:r>
            <w:r w:rsidR="00A37F9B">
              <w:rPr>
                <w:rFonts w:ascii="Arial" w:hAnsi="Arial" w:cs="Arial"/>
                <w:color w:val="000000"/>
                <w:position w:val="-2"/>
                <w:sz w:val="18"/>
                <w:szCs w:val="18"/>
              </w:rPr>
              <w:t>oc. dr. Milena Kramar Zupan</w:t>
            </w:r>
          </w:p>
        </w:tc>
      </w:tr>
    </w:tbl>
    <w:p w14:paraId="162E4C33" w14:textId="77777777" w:rsidR="00DE2E4A" w:rsidRDefault="00DE2E4A">
      <w:pPr>
        <w:sectPr w:rsidR="00DE2E4A" w:rsidSect="0075411B">
          <w:headerReference w:type="default" r:id="rId10"/>
          <w:footerReference w:type="default" r:id="rId11"/>
          <w:pgSz w:w="11906" w:h="16838"/>
          <w:pgMar w:top="1418" w:right="1418" w:bottom="1418" w:left="1418" w:header="567" w:footer="596" w:gutter="0"/>
          <w:cols w:space="708"/>
          <w:docGrid w:linePitch="360"/>
        </w:sectPr>
      </w:pPr>
    </w:p>
    <w:p w14:paraId="092E004C" w14:textId="77777777" w:rsidR="00A37F9B" w:rsidRPr="00EF740C" w:rsidRDefault="00A37F9B" w:rsidP="0075411B">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4CE06D3" w14:textId="77777777" w:rsidR="00A37F9B" w:rsidRDefault="00A37F9B" w:rsidP="0075411B">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E2E4A" w14:paraId="306A28E0" w14:textId="77777777">
        <w:tc>
          <w:tcPr>
            <w:tcW w:w="0" w:type="auto"/>
            <w:shd w:val="clear" w:color="auto" w:fill="000000"/>
            <w:tcMar>
              <w:top w:w="150" w:type="dxa"/>
              <w:bottom w:w="150" w:type="dxa"/>
            </w:tcMar>
            <w:vAlign w:val="center"/>
          </w:tcPr>
          <w:p w14:paraId="2EE8B4BB" w14:textId="77777777" w:rsidR="00DE2E4A" w:rsidRDefault="00A37F9B">
            <w:r>
              <w:rPr>
                <w:rFonts w:ascii="Arial" w:hAnsi="Arial" w:cs="Arial"/>
                <w:b/>
                <w:bCs/>
                <w:color w:val="FFFFFF"/>
                <w:position w:val="-2"/>
                <w:sz w:val="18"/>
                <w:szCs w:val="18"/>
                <w:shd w:val="clear" w:color="auto" w:fill="000000"/>
              </w:rPr>
              <w:t>1. Splošna navodila</w:t>
            </w:r>
          </w:p>
        </w:tc>
      </w:tr>
    </w:tbl>
    <w:p w14:paraId="73AEE307" w14:textId="77777777" w:rsidR="00DE2E4A" w:rsidRDefault="00A37F9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17487297" w14:textId="77777777" w:rsidR="00DE2E4A" w:rsidRDefault="00A37F9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5160C5D3" w14:textId="77777777" w:rsidR="00DE2E4A" w:rsidRDefault="00A37F9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892079F" w14:textId="77777777" w:rsidR="00DE2E4A" w:rsidRDefault="00A37F9B">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653B1BAD" w14:textId="77777777" w:rsidR="00DE2E4A" w:rsidRDefault="00A37F9B">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27A1AF8A" w14:textId="77777777" w:rsidR="00DE2E4A" w:rsidRDefault="00A37F9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0D805FF" w14:textId="77777777" w:rsidR="00DE2E4A" w:rsidRDefault="00A37F9B">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7A6AB856" w14:textId="77777777" w:rsidR="00DE2E4A" w:rsidRDefault="00DE2E4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E2E4A" w14:paraId="7B3B9D4D" w14:textId="77777777">
        <w:tc>
          <w:tcPr>
            <w:tcW w:w="0" w:type="auto"/>
            <w:shd w:val="clear" w:color="auto" w:fill="000000"/>
            <w:tcMar>
              <w:top w:w="150" w:type="dxa"/>
              <w:bottom w:w="150" w:type="dxa"/>
            </w:tcMar>
            <w:vAlign w:val="center"/>
          </w:tcPr>
          <w:p w14:paraId="6B2EBDFE" w14:textId="77777777" w:rsidR="00DE2E4A" w:rsidRDefault="00A37F9B">
            <w:r>
              <w:rPr>
                <w:rFonts w:ascii="Arial" w:hAnsi="Arial" w:cs="Arial"/>
                <w:b/>
                <w:bCs/>
                <w:color w:val="FFFFFF"/>
                <w:position w:val="-2"/>
                <w:sz w:val="18"/>
                <w:szCs w:val="18"/>
                <w:shd w:val="clear" w:color="auto" w:fill="000000"/>
              </w:rPr>
              <w:t>2. Zakoni in predpisi</w:t>
            </w:r>
          </w:p>
        </w:tc>
      </w:tr>
    </w:tbl>
    <w:p w14:paraId="390E7FB2" w14:textId="77777777" w:rsidR="00DE2E4A" w:rsidRDefault="00A37F9B">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DE2E4A" w14:paraId="578B1B06" w14:textId="77777777">
        <w:tc>
          <w:tcPr>
            <w:tcW w:w="0" w:type="auto"/>
            <w:tcMar>
              <w:top w:w="0" w:type="auto"/>
              <w:bottom w:w="0" w:type="auto"/>
            </w:tcMar>
          </w:tcPr>
          <w:p w14:paraId="7C4598B7" w14:textId="77777777" w:rsidR="00DE2E4A" w:rsidRDefault="00A37F9B" w:rsidP="000A63FD">
            <w:pPr>
              <w:numPr>
                <w:ilvl w:val="0"/>
                <w:numId w:val="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1500A882" w14:textId="77777777" w:rsidR="00DE2E4A" w:rsidRDefault="00A37F9B" w:rsidP="000A63FD">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554D38CD" w14:textId="77777777" w:rsidR="00DE2E4A" w:rsidRDefault="00A37F9B" w:rsidP="000A63FD">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0E88E572" w14:textId="77777777" w:rsidR="00DE2E4A" w:rsidRDefault="00A37F9B" w:rsidP="000A63FD">
            <w:pPr>
              <w:numPr>
                <w:ilvl w:val="0"/>
                <w:numId w:val="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34D6F924" w14:textId="77777777" w:rsidR="00DE2E4A" w:rsidRDefault="00A37F9B" w:rsidP="000A63FD">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620B2CB" w14:textId="77777777" w:rsidR="00DE2E4A" w:rsidRDefault="00A37F9B" w:rsidP="000A63FD">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F77F1FC" w14:textId="77777777" w:rsidR="00DE2E4A" w:rsidRDefault="00A37F9B" w:rsidP="000A63FD">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0E98A427" w14:textId="77777777" w:rsidR="00DE2E4A" w:rsidRDefault="00A37F9B">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6AB04FB6" w14:textId="77777777" w:rsidR="00474A61" w:rsidRDefault="00474A61" w:rsidP="00474A61">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W w:w="5000" w:type="pct"/>
        <w:tblInd w:w="108" w:type="dxa"/>
        <w:tblLook w:val="04A0" w:firstRow="1" w:lastRow="0" w:firstColumn="1" w:lastColumn="0" w:noHBand="0" w:noVBand="1"/>
      </w:tblPr>
      <w:tblGrid>
        <w:gridCol w:w="9070"/>
      </w:tblGrid>
      <w:tr w:rsidR="00474A61" w14:paraId="380E1C75" w14:textId="77777777" w:rsidTr="0075411B">
        <w:tc>
          <w:tcPr>
            <w:tcW w:w="0" w:type="auto"/>
            <w:tcMar>
              <w:top w:w="0" w:type="auto"/>
              <w:bottom w:w="0" w:type="auto"/>
            </w:tcMar>
            <w:vAlign w:val="center"/>
          </w:tcPr>
          <w:tbl>
            <w:tblPr>
              <w:tblW w:w="0" w:type="auto"/>
              <w:tblLook w:val="04A0" w:firstRow="1" w:lastRow="0" w:firstColumn="1" w:lastColumn="0" w:noHBand="0" w:noVBand="1"/>
            </w:tblPr>
            <w:tblGrid>
              <w:gridCol w:w="8854"/>
            </w:tblGrid>
            <w:tr w:rsidR="00474A61" w14:paraId="42DE3D93" w14:textId="77777777" w:rsidTr="0075411B">
              <w:tc>
                <w:tcPr>
                  <w:tcW w:w="0" w:type="auto"/>
                  <w:tcMar>
                    <w:top w:w="0" w:type="auto"/>
                    <w:bottom w:w="0" w:type="auto"/>
                  </w:tcMar>
                </w:tcPr>
                <w:p w14:paraId="08EEE11F" w14:textId="77777777" w:rsidR="00474A61" w:rsidRDefault="00474A61" w:rsidP="000A63FD">
                  <w:pPr>
                    <w:numPr>
                      <w:ilvl w:val="0"/>
                      <w:numId w:val="8"/>
                    </w:numPr>
                    <w:rPr>
                      <w:rFonts w:ascii="Arial" w:hAnsi="Arial" w:cs="Arial"/>
                      <w:color w:val="000000"/>
                      <w:sz w:val="18"/>
                      <w:szCs w:val="18"/>
                    </w:rPr>
                  </w:pPr>
                  <w:r>
                    <w:rPr>
                      <w:rFonts w:ascii="Arial" w:hAnsi="Arial" w:cs="Arial"/>
                      <w:color w:val="000000"/>
                      <w:position w:val="-2"/>
                      <w:sz w:val="18"/>
                      <w:szCs w:val="18"/>
                    </w:rPr>
                    <w:t xml:space="preserve">svojih ustanoviteljih, družbenikih, delničarjih, </w:t>
                  </w:r>
                  <w:proofErr w:type="spellStart"/>
                  <w:r>
                    <w:rPr>
                      <w:rFonts w:ascii="Arial" w:hAnsi="Arial" w:cs="Arial"/>
                      <w:color w:val="000000"/>
                      <w:position w:val="-2"/>
                      <w:sz w:val="18"/>
                      <w:szCs w:val="18"/>
                    </w:rPr>
                    <w:t>komanditistih</w:t>
                  </w:r>
                  <w:proofErr w:type="spellEnd"/>
                  <w:r>
                    <w:rPr>
                      <w:rFonts w:ascii="Arial" w:hAnsi="Arial" w:cs="Arial"/>
                      <w:color w:val="000000"/>
                      <w:position w:val="-2"/>
                      <w:sz w:val="18"/>
                      <w:szCs w:val="18"/>
                    </w:rPr>
                    <w:t xml:space="preserve"> ali drugih lastnikih in podatke o lastniških deležih navedenih oseb in</w:t>
                  </w:r>
                </w:p>
                <w:p w14:paraId="4F3F1A3C" w14:textId="77777777" w:rsidR="00474A61" w:rsidRDefault="00474A61" w:rsidP="000A63FD">
                  <w:pPr>
                    <w:numPr>
                      <w:ilvl w:val="0"/>
                      <w:numId w:val="8"/>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14:paraId="62ECF8B5" w14:textId="77777777" w:rsidR="00474A61" w:rsidRDefault="00474A61" w:rsidP="0075411B"/>
        </w:tc>
      </w:tr>
    </w:tbl>
    <w:p w14:paraId="6B61BB4A" w14:textId="77777777" w:rsidR="00DE2E4A" w:rsidRDefault="00A37F9B">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F5AF022" w14:textId="77777777" w:rsidR="00DE2E4A" w:rsidRDefault="00A37F9B">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EBB11B4" w14:textId="77777777" w:rsidR="00DE2E4A" w:rsidRDefault="00A37F9B">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DE2E4A" w14:paraId="320C928D" w14:textId="77777777">
        <w:tc>
          <w:tcPr>
            <w:tcW w:w="0" w:type="auto"/>
            <w:shd w:val="clear" w:color="auto" w:fill="000000"/>
            <w:tcMar>
              <w:top w:w="150" w:type="dxa"/>
              <w:bottom w:w="150" w:type="dxa"/>
            </w:tcMar>
            <w:vAlign w:val="center"/>
          </w:tcPr>
          <w:p w14:paraId="69A31FEC" w14:textId="77777777" w:rsidR="00DE2E4A" w:rsidRDefault="00A37F9B">
            <w:r>
              <w:rPr>
                <w:rFonts w:ascii="Arial" w:hAnsi="Arial" w:cs="Arial"/>
                <w:b/>
                <w:bCs/>
                <w:color w:val="FFFFFF"/>
                <w:position w:val="-2"/>
                <w:sz w:val="18"/>
                <w:szCs w:val="18"/>
                <w:shd w:val="clear" w:color="auto" w:fill="000000"/>
              </w:rPr>
              <w:t>3. Jezik razpisne dokumentacije in ponudbe ter oblika</w:t>
            </w:r>
          </w:p>
        </w:tc>
      </w:tr>
    </w:tbl>
    <w:p w14:paraId="275F01B1" w14:textId="77777777" w:rsidR="00DE2E4A" w:rsidRDefault="00A37F9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2D0AE4F" w14:textId="77777777" w:rsidR="00DE2E4A" w:rsidRDefault="00A37F9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1ABBB95C" w14:textId="77777777" w:rsidR="00DE2E4A" w:rsidRDefault="00A37F9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EC2BBCB" w14:textId="77777777" w:rsidR="00DE2E4A" w:rsidRDefault="00A37F9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FAB1C28" w14:textId="77777777" w:rsidR="00DE2E4A" w:rsidRDefault="00A37F9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DE2E4A" w14:paraId="3552BC4B" w14:textId="77777777">
        <w:tc>
          <w:tcPr>
            <w:tcW w:w="0" w:type="auto"/>
            <w:shd w:val="clear" w:color="auto" w:fill="000000"/>
            <w:tcMar>
              <w:top w:w="150" w:type="dxa"/>
              <w:bottom w:w="150" w:type="dxa"/>
            </w:tcMar>
            <w:vAlign w:val="center"/>
          </w:tcPr>
          <w:p w14:paraId="62641A53" w14:textId="77777777" w:rsidR="00DE2E4A" w:rsidRDefault="00A37F9B">
            <w:r>
              <w:rPr>
                <w:rFonts w:ascii="Arial" w:hAnsi="Arial" w:cs="Arial"/>
                <w:b/>
                <w:bCs/>
                <w:color w:val="FFFFFF"/>
                <w:position w:val="-2"/>
                <w:sz w:val="18"/>
                <w:szCs w:val="18"/>
                <w:shd w:val="clear" w:color="auto" w:fill="000000"/>
              </w:rPr>
              <w:t>4. Skupna ponudba</w:t>
            </w:r>
          </w:p>
        </w:tc>
      </w:tr>
    </w:tbl>
    <w:p w14:paraId="420E506E" w14:textId="77777777" w:rsidR="00DE2E4A" w:rsidRDefault="00A37F9B">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E2E4A" w14:paraId="47BF368F" w14:textId="77777777">
        <w:tc>
          <w:tcPr>
            <w:tcW w:w="0" w:type="auto"/>
            <w:tcMar>
              <w:top w:w="0" w:type="auto"/>
              <w:bottom w:w="0" w:type="auto"/>
            </w:tcMar>
          </w:tcPr>
          <w:p w14:paraId="3A3054DE" w14:textId="77777777" w:rsidR="00DE2E4A" w:rsidRDefault="00A37F9B" w:rsidP="000A63FD">
            <w:pPr>
              <w:numPr>
                <w:ilvl w:val="0"/>
                <w:numId w:val="4"/>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6B34985F" w14:textId="77777777" w:rsidR="00DE2E4A" w:rsidRDefault="00A37F9B" w:rsidP="000A63FD">
            <w:pPr>
              <w:numPr>
                <w:ilvl w:val="0"/>
                <w:numId w:val="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BC6588A" w14:textId="77777777" w:rsidR="00DE2E4A" w:rsidRDefault="00A37F9B" w:rsidP="000A63FD">
            <w:pPr>
              <w:numPr>
                <w:ilvl w:val="0"/>
                <w:numId w:val="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33F92DA" w14:textId="77777777" w:rsidR="00DE2E4A" w:rsidRDefault="00A37F9B" w:rsidP="000A63FD">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8F1A48B" w14:textId="77777777" w:rsidR="00DE2E4A" w:rsidRDefault="00A37F9B" w:rsidP="000A63FD">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94218D4" w14:textId="77777777" w:rsidR="00DE2E4A" w:rsidRDefault="00A37F9B" w:rsidP="000A63FD">
            <w:pPr>
              <w:numPr>
                <w:ilvl w:val="0"/>
                <w:numId w:val="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D9CF8F9" w14:textId="77777777" w:rsidR="00DE2E4A" w:rsidRDefault="00A37F9B">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A0826F2" w14:textId="77777777" w:rsidR="00DE2E4A" w:rsidRDefault="00A37F9B">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DE2E4A" w14:paraId="5791BC74" w14:textId="77777777">
        <w:tc>
          <w:tcPr>
            <w:tcW w:w="0" w:type="auto"/>
            <w:shd w:val="clear" w:color="auto" w:fill="000000"/>
            <w:tcMar>
              <w:top w:w="150" w:type="dxa"/>
              <w:bottom w:w="150" w:type="dxa"/>
            </w:tcMar>
            <w:vAlign w:val="center"/>
          </w:tcPr>
          <w:p w14:paraId="05CAFE7D" w14:textId="77777777" w:rsidR="00DE2E4A" w:rsidRDefault="00A37F9B">
            <w:r>
              <w:rPr>
                <w:rFonts w:ascii="Arial" w:hAnsi="Arial" w:cs="Arial"/>
                <w:b/>
                <w:bCs/>
                <w:color w:val="FFFFFF"/>
                <w:position w:val="-2"/>
                <w:sz w:val="18"/>
                <w:szCs w:val="18"/>
                <w:shd w:val="clear" w:color="auto" w:fill="000000"/>
              </w:rPr>
              <w:t>5. Ponudba s podizvajalci</w:t>
            </w:r>
          </w:p>
        </w:tc>
      </w:tr>
    </w:tbl>
    <w:p w14:paraId="0CF78D14" w14:textId="77777777" w:rsidR="00DE2E4A" w:rsidRDefault="00A37F9B">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FEBF111" w14:textId="77777777" w:rsidR="00DE2E4A" w:rsidRDefault="00A37F9B">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535"/>
      </w:tblGrid>
      <w:tr w:rsidR="00DE2E4A" w14:paraId="3165494B" w14:textId="77777777">
        <w:tc>
          <w:tcPr>
            <w:tcW w:w="0" w:type="auto"/>
            <w:shd w:val="clear" w:color="auto" w:fill="000000"/>
            <w:tcMar>
              <w:top w:w="150" w:type="dxa"/>
              <w:bottom w:w="150" w:type="dxa"/>
            </w:tcMar>
            <w:vAlign w:val="center"/>
          </w:tcPr>
          <w:p w14:paraId="698BC083" w14:textId="77777777" w:rsidR="00DE2E4A" w:rsidRDefault="00A37F9B">
            <w:r>
              <w:rPr>
                <w:rFonts w:ascii="Arial" w:hAnsi="Arial" w:cs="Arial"/>
                <w:b/>
                <w:bCs/>
                <w:color w:val="FFFFFF"/>
                <w:position w:val="-2"/>
                <w:sz w:val="18"/>
                <w:szCs w:val="18"/>
                <w:shd w:val="clear" w:color="auto" w:fill="000000"/>
              </w:rPr>
              <w:t>6. Ustavitev postopka, zavrnitev vseh ponudb, odstop od izvedbe javnega naročila</w:t>
            </w:r>
          </w:p>
        </w:tc>
      </w:tr>
    </w:tbl>
    <w:p w14:paraId="15B984B6" w14:textId="77777777" w:rsidR="00DE2E4A" w:rsidRDefault="00A37F9B">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DE2E4A" w14:paraId="69654A42" w14:textId="77777777">
        <w:tc>
          <w:tcPr>
            <w:tcW w:w="0" w:type="auto"/>
            <w:shd w:val="clear" w:color="auto" w:fill="000000"/>
            <w:tcMar>
              <w:top w:w="150" w:type="dxa"/>
              <w:bottom w:w="150" w:type="dxa"/>
            </w:tcMar>
            <w:vAlign w:val="center"/>
          </w:tcPr>
          <w:p w14:paraId="0924F204" w14:textId="77777777" w:rsidR="00DE2E4A" w:rsidRDefault="00A37F9B">
            <w:r>
              <w:rPr>
                <w:rFonts w:ascii="Arial" w:hAnsi="Arial" w:cs="Arial"/>
                <w:b/>
                <w:bCs/>
                <w:color w:val="FFFFFF"/>
                <w:position w:val="-2"/>
                <w:sz w:val="18"/>
                <w:szCs w:val="18"/>
                <w:shd w:val="clear" w:color="auto" w:fill="000000"/>
              </w:rPr>
              <w:t>7. Zmanjšanje obsega naročila</w:t>
            </w:r>
          </w:p>
        </w:tc>
      </w:tr>
    </w:tbl>
    <w:p w14:paraId="6DDEB8C4" w14:textId="77777777" w:rsidR="00DE2E4A" w:rsidRDefault="00A37F9B">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4631B89" w14:textId="77777777" w:rsidR="00DE2E4A" w:rsidRDefault="00A37F9B">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DE2E4A" w14:paraId="37EBD613" w14:textId="77777777">
        <w:tc>
          <w:tcPr>
            <w:tcW w:w="0" w:type="auto"/>
            <w:shd w:val="clear" w:color="auto" w:fill="000000"/>
            <w:tcMar>
              <w:top w:w="150" w:type="dxa"/>
              <w:bottom w:w="150" w:type="dxa"/>
            </w:tcMar>
            <w:vAlign w:val="center"/>
          </w:tcPr>
          <w:p w14:paraId="392412A3" w14:textId="77777777" w:rsidR="00DE2E4A" w:rsidRDefault="00A37F9B">
            <w:r>
              <w:rPr>
                <w:rFonts w:ascii="Arial" w:hAnsi="Arial" w:cs="Arial"/>
                <w:b/>
                <w:bCs/>
                <w:color w:val="FFFFFF"/>
                <w:position w:val="-2"/>
                <w:sz w:val="18"/>
                <w:szCs w:val="18"/>
                <w:shd w:val="clear" w:color="auto" w:fill="000000"/>
              </w:rPr>
              <w:t>8. Dopolnjevanje, spreminjanje ter pojasnjevanje ponudb</w:t>
            </w:r>
          </w:p>
        </w:tc>
      </w:tr>
    </w:tbl>
    <w:p w14:paraId="6D806F17" w14:textId="77777777" w:rsidR="00DE2E4A" w:rsidRDefault="00A37F9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332BD8A" w14:textId="77777777" w:rsidR="00DE2E4A" w:rsidRDefault="00A37F9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C9E3E75" w14:textId="77777777" w:rsidR="00DE2E4A" w:rsidRDefault="00A37F9B">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5DCEFAEC" w14:textId="77777777" w:rsidR="00DE2E4A" w:rsidRDefault="00A37F9B">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87D29A4" w14:textId="77777777" w:rsidR="00DE2E4A" w:rsidRDefault="00A37F9B">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4B366BA" w14:textId="77777777" w:rsidR="00DE2E4A" w:rsidRDefault="00A37F9B">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DE2E4A" w14:paraId="5BD85A41" w14:textId="77777777">
        <w:tc>
          <w:tcPr>
            <w:tcW w:w="0" w:type="auto"/>
            <w:shd w:val="clear" w:color="auto" w:fill="000000"/>
            <w:tcMar>
              <w:top w:w="150" w:type="dxa"/>
              <w:bottom w:w="150" w:type="dxa"/>
            </w:tcMar>
            <w:vAlign w:val="center"/>
          </w:tcPr>
          <w:p w14:paraId="1178A180" w14:textId="77777777" w:rsidR="00DE2E4A" w:rsidRDefault="00A37F9B">
            <w:r>
              <w:rPr>
                <w:rFonts w:ascii="Arial" w:hAnsi="Arial" w:cs="Arial"/>
                <w:b/>
                <w:bCs/>
                <w:color w:val="FFFFFF"/>
                <w:position w:val="-2"/>
                <w:sz w:val="18"/>
                <w:szCs w:val="18"/>
                <w:shd w:val="clear" w:color="auto" w:fill="000000"/>
              </w:rPr>
              <w:t>9. Obvestilo o oddaji naročila</w:t>
            </w:r>
          </w:p>
        </w:tc>
      </w:tr>
    </w:tbl>
    <w:p w14:paraId="160B56A4" w14:textId="77777777" w:rsidR="00DE2E4A" w:rsidRDefault="00A37F9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C07A20D" w14:textId="77777777" w:rsidR="00DE2E4A" w:rsidRDefault="00A37F9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BE0A9B5" w14:textId="77777777" w:rsidR="00DE2E4A" w:rsidRDefault="00A37F9B">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4DB6E8D" w14:textId="77777777" w:rsidR="00DE2E4A" w:rsidRDefault="00A37F9B">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DE2E4A" w14:paraId="36E624EE" w14:textId="77777777">
        <w:tc>
          <w:tcPr>
            <w:tcW w:w="0" w:type="auto"/>
            <w:shd w:val="clear" w:color="auto" w:fill="000000"/>
            <w:tcMar>
              <w:top w:w="150" w:type="dxa"/>
              <w:bottom w:w="150" w:type="dxa"/>
            </w:tcMar>
            <w:vAlign w:val="center"/>
          </w:tcPr>
          <w:p w14:paraId="012D0359" w14:textId="77777777" w:rsidR="00DE2E4A" w:rsidRDefault="00A37F9B">
            <w:r>
              <w:rPr>
                <w:rFonts w:ascii="Arial" w:hAnsi="Arial" w:cs="Arial"/>
                <w:b/>
                <w:bCs/>
                <w:color w:val="FFFFFF"/>
                <w:position w:val="-2"/>
                <w:sz w:val="18"/>
                <w:szCs w:val="18"/>
                <w:shd w:val="clear" w:color="auto" w:fill="000000"/>
              </w:rPr>
              <w:t>10. Zaupnost ponudbene dokumentacije</w:t>
            </w:r>
          </w:p>
        </w:tc>
      </w:tr>
    </w:tbl>
    <w:p w14:paraId="36238FC3" w14:textId="77777777" w:rsidR="00DE2E4A" w:rsidRDefault="00A37F9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0D4EEDDB" w14:textId="77777777" w:rsidR="00DE2E4A" w:rsidRDefault="00A37F9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8079F03" w14:textId="77777777" w:rsidR="00DE2E4A" w:rsidRDefault="00A37F9B">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476BEF43" w14:textId="77777777" w:rsidR="00DE2E4A" w:rsidRDefault="00A37F9B">
      <w:pPr>
        <w:spacing w:before="225" w:after="225" w:line="240" w:lineRule="auto"/>
        <w:jc w:val="both"/>
      </w:pPr>
      <w:r>
        <w:rPr>
          <w:rFonts w:ascii="Arial" w:hAnsi="Arial" w:cs="Arial"/>
          <w:color w:val="000000"/>
          <w:sz w:val="18"/>
          <w:szCs w:val="18"/>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DE2E4A" w14:paraId="6A156C69" w14:textId="77777777">
        <w:tc>
          <w:tcPr>
            <w:tcW w:w="0" w:type="auto"/>
            <w:shd w:val="clear" w:color="auto" w:fill="000000"/>
            <w:tcMar>
              <w:top w:w="150" w:type="dxa"/>
              <w:bottom w:w="150" w:type="dxa"/>
            </w:tcMar>
            <w:vAlign w:val="center"/>
          </w:tcPr>
          <w:p w14:paraId="12C6A786" w14:textId="77777777" w:rsidR="00DE2E4A" w:rsidRDefault="00A37F9B">
            <w:r>
              <w:rPr>
                <w:rFonts w:ascii="Arial" w:hAnsi="Arial" w:cs="Arial"/>
                <w:b/>
                <w:bCs/>
                <w:color w:val="FFFFFF"/>
                <w:position w:val="-2"/>
                <w:sz w:val="18"/>
                <w:szCs w:val="18"/>
                <w:shd w:val="clear" w:color="auto" w:fill="000000"/>
              </w:rPr>
              <w:t>11. Način predložitve dokumentov v ponudbi</w:t>
            </w:r>
          </w:p>
        </w:tc>
      </w:tr>
    </w:tbl>
    <w:p w14:paraId="52ECE2D7" w14:textId="77777777" w:rsidR="00DE2E4A" w:rsidRDefault="00A37F9B">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64C7451E" w14:textId="77777777" w:rsidR="00DE2E4A" w:rsidRDefault="00A37F9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BB38922" w14:textId="77777777" w:rsidR="00DE2E4A" w:rsidRDefault="00A37F9B">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1A0B325" w14:textId="77777777" w:rsidR="00DE2E4A" w:rsidRDefault="00A37F9B">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D056B75" w14:textId="77777777" w:rsidR="00DE2E4A" w:rsidRDefault="00A37F9B">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DE2E4A" w14:paraId="44B92C9C" w14:textId="77777777">
        <w:tc>
          <w:tcPr>
            <w:tcW w:w="0" w:type="auto"/>
            <w:shd w:val="clear" w:color="auto" w:fill="000000"/>
            <w:tcMar>
              <w:top w:w="150" w:type="dxa"/>
              <w:bottom w:w="150" w:type="dxa"/>
            </w:tcMar>
            <w:vAlign w:val="center"/>
          </w:tcPr>
          <w:p w14:paraId="63F83940" w14:textId="77777777" w:rsidR="00DE2E4A" w:rsidRDefault="00A37F9B">
            <w:r>
              <w:rPr>
                <w:rFonts w:ascii="Arial" w:hAnsi="Arial" w:cs="Arial"/>
                <w:b/>
                <w:bCs/>
                <w:color w:val="FFFFFF"/>
                <w:position w:val="-2"/>
                <w:sz w:val="18"/>
                <w:szCs w:val="18"/>
                <w:shd w:val="clear" w:color="auto" w:fill="000000"/>
              </w:rPr>
              <w:t>12. Veljavnost ponudbe</w:t>
            </w:r>
          </w:p>
        </w:tc>
      </w:tr>
    </w:tbl>
    <w:p w14:paraId="0EF126C7" w14:textId="77777777" w:rsidR="00DE2E4A" w:rsidRDefault="00A37F9B">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4696C6B" w14:textId="77777777" w:rsidR="00DE2E4A" w:rsidRDefault="00A37F9B">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DE2E4A" w14:paraId="70D8D993" w14:textId="77777777">
        <w:tc>
          <w:tcPr>
            <w:tcW w:w="0" w:type="auto"/>
            <w:shd w:val="clear" w:color="auto" w:fill="000000"/>
            <w:tcMar>
              <w:top w:w="150" w:type="dxa"/>
              <w:bottom w:w="150" w:type="dxa"/>
            </w:tcMar>
            <w:vAlign w:val="center"/>
          </w:tcPr>
          <w:p w14:paraId="6B7133B0" w14:textId="77777777" w:rsidR="00DE2E4A" w:rsidRDefault="00A37F9B">
            <w:r>
              <w:rPr>
                <w:rFonts w:ascii="Arial" w:hAnsi="Arial" w:cs="Arial"/>
                <w:b/>
                <w:bCs/>
                <w:color w:val="FFFFFF"/>
                <w:position w:val="-2"/>
                <w:sz w:val="18"/>
                <w:szCs w:val="18"/>
                <w:shd w:val="clear" w:color="auto" w:fill="000000"/>
              </w:rPr>
              <w:t>13. Pravno varstvo</w:t>
            </w:r>
          </w:p>
        </w:tc>
      </w:tr>
    </w:tbl>
    <w:p w14:paraId="4A1FD94F" w14:textId="77777777" w:rsidR="00DE2E4A" w:rsidRDefault="00A37F9B">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2E07DBF" w14:textId="77777777" w:rsidR="00DE2E4A" w:rsidRDefault="00A37F9B">
      <w:pPr>
        <w:spacing w:before="225" w:after="225" w:line="240" w:lineRule="auto"/>
        <w:jc w:val="both"/>
      </w:pPr>
      <w:r>
        <w:rPr>
          <w:rFonts w:ascii="Arial" w:hAnsi="Arial" w:cs="Arial"/>
          <w:color w:val="000000"/>
          <w:sz w:val="18"/>
          <w:szCs w:val="18"/>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944DE41" w14:textId="77777777" w:rsidR="00DE2E4A" w:rsidRDefault="00A37F9B">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20F4399" w14:textId="77777777" w:rsidR="00DE2E4A" w:rsidRDefault="00A37F9B">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EA11235" w14:textId="77777777" w:rsidR="00DE2E4A" w:rsidRDefault="00A37F9B">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44445BFD" w14:textId="77777777" w:rsidR="00DE2E4A" w:rsidRDefault="00A37F9B">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0D89BF7F" w14:textId="77777777" w:rsidR="00DE2E4A" w:rsidRDefault="00A37F9B">
      <w:pPr>
        <w:spacing w:before="225" w:after="225" w:line="240" w:lineRule="auto"/>
        <w:jc w:val="both"/>
      </w:pPr>
      <w:r>
        <w:rPr>
          <w:rFonts w:ascii="Arial" w:hAnsi="Arial" w:cs="Arial"/>
          <w:color w:val="000000"/>
          <w:sz w:val="18"/>
          <w:szCs w:val="18"/>
        </w:rPr>
        <w:t>https://ejn.gov.si/sistem/pravno-varstvo.html</w:t>
      </w:r>
    </w:p>
    <w:p w14:paraId="788422A8" w14:textId="77777777" w:rsidR="00DE2E4A" w:rsidRDefault="00A37F9B">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003277BA" w14:textId="77777777" w:rsidR="00DE2E4A" w:rsidRDefault="00A37F9B">
      <w:pPr>
        <w:spacing w:before="225" w:after="225" w:line="240" w:lineRule="auto"/>
        <w:jc w:val="both"/>
      </w:pPr>
      <w:r>
        <w:rPr>
          <w:rFonts w:ascii="Arial" w:hAnsi="Arial" w:cs="Arial"/>
          <w:color w:val="000000"/>
          <w:sz w:val="18"/>
          <w:szCs w:val="18"/>
        </w:rPr>
        <w:t>Zahtevek za revizijo se lahko vloži v roku iz 25. člena ZPVPJN.</w:t>
      </w:r>
    </w:p>
    <w:p w14:paraId="2B27D53E" w14:textId="77777777" w:rsidR="00DE2E4A" w:rsidRDefault="00A37F9B">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DE2E4A" w14:paraId="6C8FF42F" w14:textId="77777777">
        <w:tc>
          <w:tcPr>
            <w:tcW w:w="0" w:type="auto"/>
            <w:shd w:val="clear" w:color="auto" w:fill="000000"/>
            <w:tcMar>
              <w:top w:w="150" w:type="dxa"/>
              <w:bottom w:w="150" w:type="dxa"/>
            </w:tcMar>
            <w:vAlign w:val="center"/>
          </w:tcPr>
          <w:p w14:paraId="322C679E" w14:textId="77777777" w:rsidR="00DE2E4A" w:rsidRDefault="00A37F9B">
            <w:r>
              <w:rPr>
                <w:rFonts w:ascii="Arial" w:hAnsi="Arial" w:cs="Arial"/>
                <w:b/>
                <w:bCs/>
                <w:color w:val="FFFFFF"/>
                <w:position w:val="-2"/>
                <w:sz w:val="18"/>
                <w:szCs w:val="18"/>
                <w:shd w:val="clear" w:color="auto" w:fill="000000"/>
              </w:rPr>
              <w:t>14. Sklenitev pogodbe</w:t>
            </w:r>
          </w:p>
        </w:tc>
      </w:tr>
    </w:tbl>
    <w:p w14:paraId="69979C78" w14:textId="77777777" w:rsidR="00DE2E4A" w:rsidRDefault="00A37F9B">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785A88EC" w14:textId="77777777" w:rsidR="00DE2E4A" w:rsidRDefault="00A37F9B">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4443C410" w14:textId="77777777" w:rsidR="00DE2E4A" w:rsidRDefault="00A37F9B">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6C57D3D" w14:textId="77777777" w:rsidR="00DE2E4A" w:rsidRDefault="00DE2E4A">
      <w:pPr>
        <w:sectPr w:rsidR="00DE2E4A" w:rsidSect="00D931BF">
          <w:pgSz w:w="11906" w:h="16838"/>
          <w:pgMar w:top="1418" w:right="1418" w:bottom="1418" w:left="1418" w:header="567" w:footer="680" w:gutter="0"/>
          <w:cols w:space="708"/>
          <w:docGrid w:linePitch="360"/>
        </w:sectPr>
      </w:pPr>
    </w:p>
    <w:p w14:paraId="11628ECA" w14:textId="77777777" w:rsidR="00A37F9B" w:rsidRPr="00A820C7" w:rsidRDefault="00A37F9B" w:rsidP="0075411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0D0C9827" w14:textId="77777777" w:rsidR="00A37F9B" w:rsidRDefault="00A37F9B" w:rsidP="0075411B">
      <w:pPr>
        <w:rPr>
          <w:rFonts w:ascii="Arial" w:hAnsi="Arial" w:cs="Arial"/>
          <w:sz w:val="18"/>
          <w:szCs w:val="18"/>
        </w:rPr>
      </w:pPr>
    </w:p>
    <w:p w14:paraId="3735CF8F" w14:textId="77777777" w:rsidR="00DE2E4A" w:rsidRDefault="00A37F9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6686E0D" w14:textId="77777777" w:rsidR="00DE2E4A" w:rsidRDefault="00A37F9B">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DE2E4A" w14:paraId="4C78CF08"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2BF0B" w14:textId="77777777" w:rsidR="00DE2E4A" w:rsidRDefault="00A37F9B">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7C60F" w14:textId="77777777" w:rsidR="00DE2E4A" w:rsidRDefault="00A37F9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F62F14" w14:textId="77777777" w:rsidR="00DE2E4A" w:rsidRDefault="00A37F9B">
            <w:pPr>
              <w:jc w:val="both"/>
              <w:textAlignment w:val="center"/>
            </w:pPr>
            <w:r>
              <w:rPr>
                <w:rFonts w:ascii="Arial" w:hAnsi="Arial" w:cs="Arial"/>
                <w:color w:val="000000"/>
                <w:position w:val="-2"/>
                <w:sz w:val="18"/>
                <w:szCs w:val="18"/>
              </w:rPr>
              <w:t> </w:t>
            </w:r>
          </w:p>
        </w:tc>
      </w:tr>
    </w:tbl>
    <w:p w14:paraId="51AB4BA8" w14:textId="77777777" w:rsidR="00DE2E4A" w:rsidRDefault="00A37F9B">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33825F7F" w14:textId="77777777" w:rsidR="00A37F9B" w:rsidRPr="00C25086" w:rsidRDefault="00A37F9B" w:rsidP="0075411B"/>
    <w:p w14:paraId="2B966175" w14:textId="77777777" w:rsidR="00DE2E4A" w:rsidRDefault="00DE2E4A">
      <w:pPr>
        <w:sectPr w:rsidR="00DE2E4A" w:rsidSect="00D931BF">
          <w:pgSz w:w="11906" w:h="16838"/>
          <w:pgMar w:top="1418" w:right="1418" w:bottom="1418" w:left="1418" w:header="567" w:footer="680" w:gutter="0"/>
          <w:cols w:space="708"/>
          <w:docGrid w:linePitch="360"/>
        </w:sectPr>
      </w:pPr>
    </w:p>
    <w:p w14:paraId="43258292" w14:textId="77777777" w:rsidR="006975C6" w:rsidRPr="00563971" w:rsidRDefault="00A37F9B" w:rsidP="0075411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110EF64E" w14:textId="77777777" w:rsidR="00DE2E4A" w:rsidRDefault="00A37F9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60BCAF5" w14:textId="77777777" w:rsidR="00DE2E4A" w:rsidRDefault="00A37F9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DE2E4A" w14:paraId="7AE4BFD8"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D75CA76" w14:textId="77777777" w:rsidR="00DE2E4A" w:rsidRDefault="00A37F9B">
            <w:r>
              <w:rPr>
                <w:rFonts w:ascii="Arial" w:hAnsi="Arial" w:cs="Arial"/>
                <w:color w:val="FFFFFF"/>
                <w:position w:val="-2"/>
                <w:sz w:val="18"/>
                <w:szCs w:val="18"/>
              </w:rPr>
              <w:t>Razlogi za izključitev</w:t>
            </w:r>
          </w:p>
        </w:tc>
      </w:tr>
    </w:tbl>
    <w:p w14:paraId="34A0BD67" w14:textId="77777777" w:rsidR="00DE2E4A" w:rsidRDefault="00DE2E4A"/>
    <w:tbl>
      <w:tblPr>
        <w:tblStyle w:val="NormalTablePHPDOCX"/>
        <w:tblW w:w="9300" w:type="dxa"/>
        <w:tblInd w:w="108" w:type="dxa"/>
        <w:tblLook w:val="04A0" w:firstRow="1" w:lastRow="0" w:firstColumn="1" w:lastColumn="0" w:noHBand="0" w:noVBand="1"/>
      </w:tblPr>
      <w:tblGrid>
        <w:gridCol w:w="1860"/>
        <w:gridCol w:w="7440"/>
      </w:tblGrid>
      <w:tr w:rsidR="00DE2E4A" w14:paraId="7DC74C7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58EDCAE" w14:textId="77777777" w:rsidR="00DE2E4A" w:rsidRDefault="00A37F9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4C4E5" w14:textId="77777777" w:rsidR="00DE2E4A" w:rsidRDefault="00A37F9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45F25C2F" w14:textId="77777777" w:rsidR="00DE2E4A" w:rsidRDefault="00A37F9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E2E4A" w14:paraId="6B104A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E5A4F" w14:textId="77777777" w:rsidR="00DE2E4A" w:rsidRDefault="00A37F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B6F20" w14:textId="77777777" w:rsidR="00DE2E4A" w:rsidRDefault="00A37F9B">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seznam članov organov in zastopnikov gospodarskega subjekta.</w:t>
            </w:r>
          </w:p>
          <w:p w14:paraId="68930413" w14:textId="77777777" w:rsidR="00DE2E4A" w:rsidRDefault="00A37F9B">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DE2E4A" w14:paraId="29B7BD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49A5C" w14:textId="77777777" w:rsidR="00DE2E4A" w:rsidRDefault="00A37F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29D5B" w14:textId="77777777" w:rsidR="00DE2E4A" w:rsidRDefault="00A37F9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80B6F1F" w14:textId="77777777" w:rsidR="00DE2E4A" w:rsidRDefault="00A37F9B">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09B2C18C" w14:textId="77777777" w:rsidR="00DE2E4A" w:rsidRDefault="00A37F9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E2E4A" w14:paraId="1197CC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54B74" w14:textId="77777777" w:rsidR="00DE2E4A" w:rsidRDefault="00A37F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C694C"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05405F61" w14:textId="77777777" w:rsidR="00DE2E4A" w:rsidRDefault="00A37F9B">
            <w:pPr>
              <w:spacing w:before="135" w:after="135"/>
              <w:jc w:val="both"/>
              <w:textAlignment w:val="center"/>
            </w:pPr>
            <w:r>
              <w:rPr>
                <w:rFonts w:ascii="Arial" w:hAnsi="Arial" w:cs="Arial"/>
                <w:color w:val="000000"/>
                <w:position w:val="-2"/>
                <w:sz w:val="18"/>
                <w:szCs w:val="18"/>
              </w:rPr>
              <w:t>Velja enako kot za vodilnega partnerja.</w:t>
            </w:r>
          </w:p>
        </w:tc>
      </w:tr>
      <w:tr w:rsidR="00DE2E4A" w14:paraId="12864F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6CAA7" w14:textId="77777777" w:rsidR="00DE2E4A" w:rsidRDefault="00A37F9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92788"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119E7575" w14:textId="77777777" w:rsidR="00DE2E4A" w:rsidRDefault="00A37F9B">
            <w:pPr>
              <w:spacing w:before="135" w:after="135"/>
              <w:jc w:val="both"/>
              <w:textAlignment w:val="center"/>
            </w:pPr>
            <w:r>
              <w:rPr>
                <w:rFonts w:ascii="Arial" w:hAnsi="Arial" w:cs="Arial"/>
                <w:color w:val="000000"/>
                <w:position w:val="-2"/>
                <w:sz w:val="18"/>
                <w:szCs w:val="18"/>
              </w:rPr>
              <w:t>Velja enako kot za ponudnika.</w:t>
            </w:r>
          </w:p>
          <w:p w14:paraId="070CD64F" w14:textId="77777777" w:rsidR="00DE2E4A" w:rsidRDefault="00A37F9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5970BFE" w14:textId="77777777" w:rsidR="00DE2E4A" w:rsidRDefault="00DE2E4A"/>
    <w:tbl>
      <w:tblPr>
        <w:tblStyle w:val="NormalTablePHPDOCX"/>
        <w:tblW w:w="9300" w:type="dxa"/>
        <w:tblInd w:w="108" w:type="dxa"/>
        <w:tblLook w:val="04A0" w:firstRow="1" w:lastRow="0" w:firstColumn="1" w:lastColumn="0" w:noHBand="0" w:noVBand="1"/>
      </w:tblPr>
      <w:tblGrid>
        <w:gridCol w:w="1860"/>
        <w:gridCol w:w="7440"/>
      </w:tblGrid>
      <w:tr w:rsidR="00DE2E4A" w14:paraId="696A20F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EB3E909" w14:textId="77777777" w:rsidR="00DE2E4A" w:rsidRDefault="00A37F9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FEF56" w14:textId="77777777" w:rsidR="00DE2E4A" w:rsidRDefault="00A37F9B">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38D93C2" w14:textId="77777777" w:rsidR="00DE2E4A" w:rsidRDefault="00A37F9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E2E4A" w14:paraId="2F98F1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F7302" w14:textId="77777777" w:rsidR="00DE2E4A" w:rsidRDefault="00A37F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BCDF2" w14:textId="77777777" w:rsidR="00DE2E4A" w:rsidRDefault="00A37F9B">
            <w:pPr>
              <w:spacing w:before="135" w:after="135"/>
              <w:jc w:val="both"/>
              <w:textAlignment w:val="center"/>
            </w:pPr>
            <w:r>
              <w:rPr>
                <w:rFonts w:ascii="Arial" w:hAnsi="Arial" w:cs="Arial"/>
                <w:color w:val="000000"/>
                <w:position w:val="-2"/>
                <w:sz w:val="18"/>
                <w:szCs w:val="18"/>
              </w:rPr>
              <w:t>Izpolnjen in podpisan Obrazec  KROVNA IZJAVA.</w:t>
            </w:r>
          </w:p>
          <w:p w14:paraId="45C89BEC" w14:textId="77777777" w:rsidR="00DE2E4A" w:rsidRDefault="00A37F9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C1292DD" w14:textId="77777777" w:rsidR="00DE2E4A" w:rsidRDefault="00A37F9B">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DE2E4A" w14:paraId="41C35B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3935D" w14:textId="77777777" w:rsidR="00DE2E4A" w:rsidRDefault="00A37F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B915B9" w14:textId="77777777" w:rsidR="00DE2E4A" w:rsidRDefault="00A37F9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2834A3A" w14:textId="77777777" w:rsidR="00DE2E4A" w:rsidRDefault="00A37F9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E2E4A" w14:paraId="00A641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3B5EE" w14:textId="77777777" w:rsidR="00DE2E4A" w:rsidRDefault="00A37F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875BDA"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08DBA5B9" w14:textId="77777777" w:rsidR="00DE2E4A" w:rsidRDefault="00A37F9B">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DE2E4A" w14:paraId="2E113400"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E2E4A" w14:paraId="2F270B23" w14:textId="77777777">
                    <w:tc>
                      <w:tcPr>
                        <w:tcW w:w="0" w:type="auto"/>
                        <w:tcMar>
                          <w:top w:w="0" w:type="auto"/>
                          <w:bottom w:w="0" w:type="auto"/>
                        </w:tcMar>
                      </w:tcPr>
                      <w:p w14:paraId="6D71506B" w14:textId="77777777" w:rsidR="00DE2E4A" w:rsidRDefault="00DE2E4A"/>
                    </w:tc>
                  </w:tr>
                </w:tbl>
                <w:p w14:paraId="07E317B5" w14:textId="77777777" w:rsidR="00DE2E4A" w:rsidRDefault="00DE2E4A"/>
              </w:tc>
            </w:tr>
          </w:tbl>
          <w:p w14:paraId="6504B525" w14:textId="77777777" w:rsidR="00DE2E4A" w:rsidRDefault="00DE2E4A"/>
        </w:tc>
      </w:tr>
      <w:tr w:rsidR="00DE2E4A" w14:paraId="2B2875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365A5F" w14:textId="77777777" w:rsidR="00DE2E4A" w:rsidRDefault="00A37F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359148"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4F1340EB" w14:textId="77777777" w:rsidR="00DE2E4A" w:rsidRDefault="00A37F9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30AE5610" w14:textId="77777777" w:rsidR="00DE2E4A" w:rsidRDefault="00A37F9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A412EA9" w14:textId="77777777" w:rsidR="00DE2E4A" w:rsidRDefault="00DE2E4A"/>
    <w:tbl>
      <w:tblPr>
        <w:tblStyle w:val="NormalTablePHPDOCX"/>
        <w:tblW w:w="9300" w:type="dxa"/>
        <w:tblInd w:w="108" w:type="dxa"/>
        <w:tblLook w:val="04A0" w:firstRow="1" w:lastRow="0" w:firstColumn="1" w:lastColumn="0" w:noHBand="0" w:noVBand="1"/>
      </w:tblPr>
      <w:tblGrid>
        <w:gridCol w:w="1860"/>
        <w:gridCol w:w="7440"/>
      </w:tblGrid>
      <w:tr w:rsidR="00DE2E4A" w14:paraId="3B7C013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1A7E542" w14:textId="77777777" w:rsidR="00DE2E4A" w:rsidRDefault="00A37F9B">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2E2FA" w14:textId="77777777" w:rsidR="00DE2E4A" w:rsidRDefault="00A37F9B">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2C9A6E08" w14:textId="77777777" w:rsidR="00DE2E4A" w:rsidRDefault="00A37F9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E2E4A" w14:paraId="307C92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8ADA6" w14:textId="77777777" w:rsidR="00DE2E4A" w:rsidRDefault="00A37F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A7207" w14:textId="77777777" w:rsidR="00DE2E4A" w:rsidRDefault="00A37F9B">
            <w:pPr>
              <w:spacing w:before="135" w:after="135"/>
              <w:jc w:val="both"/>
              <w:textAlignment w:val="center"/>
            </w:pPr>
            <w:r>
              <w:rPr>
                <w:rFonts w:ascii="Arial" w:hAnsi="Arial" w:cs="Arial"/>
                <w:color w:val="000000"/>
                <w:position w:val="-2"/>
                <w:sz w:val="18"/>
                <w:szCs w:val="18"/>
              </w:rPr>
              <w:t>Izpolnjen in podpisan Obrazec  KROVNA IZJAVA.</w:t>
            </w:r>
          </w:p>
          <w:p w14:paraId="57353D46" w14:textId="77777777" w:rsidR="00DE2E4A" w:rsidRDefault="00A37F9B">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DE2E4A" w14:paraId="277EB2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389B3" w14:textId="77777777" w:rsidR="00DE2E4A" w:rsidRDefault="00A37F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679CF" w14:textId="77777777" w:rsidR="00DE2E4A" w:rsidRDefault="00A37F9B">
            <w:pPr>
              <w:jc w:val="both"/>
              <w:textAlignment w:val="center"/>
            </w:pPr>
            <w:r>
              <w:rPr>
                <w:rFonts w:ascii="Arial" w:hAnsi="Arial" w:cs="Arial"/>
                <w:color w:val="000000"/>
                <w:position w:val="-2"/>
                <w:sz w:val="18"/>
                <w:szCs w:val="18"/>
              </w:rPr>
              <w:t> </w:t>
            </w:r>
          </w:p>
          <w:p w14:paraId="193BD59D" w14:textId="77777777" w:rsidR="00DE2E4A" w:rsidRDefault="00A37F9B">
            <w:r>
              <w:rPr>
                <w:rFonts w:ascii="Arial" w:hAnsi="Arial" w:cs="Arial"/>
                <w:color w:val="000000"/>
                <w:position w:val="-2"/>
                <w:sz w:val="18"/>
                <w:szCs w:val="18"/>
              </w:rPr>
              <w:t xml:space="preserve"> /</w:t>
            </w:r>
          </w:p>
        </w:tc>
      </w:tr>
      <w:tr w:rsidR="00DE2E4A" w14:paraId="31DF77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61A6E" w14:textId="77777777" w:rsidR="00DE2E4A" w:rsidRDefault="00A37F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0C40E"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4DEE1B9C" w14:textId="77777777" w:rsidR="00DE2E4A" w:rsidRDefault="00A37F9B">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DE2E4A" w14:paraId="34AC688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E2E4A" w14:paraId="78D8A076" w14:textId="77777777">
                    <w:tc>
                      <w:tcPr>
                        <w:tcW w:w="0" w:type="auto"/>
                        <w:tcMar>
                          <w:top w:w="0" w:type="auto"/>
                          <w:bottom w:w="0" w:type="auto"/>
                        </w:tcMar>
                      </w:tcPr>
                      <w:p w14:paraId="42A6174C" w14:textId="77777777" w:rsidR="00DE2E4A" w:rsidRDefault="00DE2E4A"/>
                    </w:tc>
                  </w:tr>
                </w:tbl>
                <w:p w14:paraId="2990D79D" w14:textId="77777777" w:rsidR="00DE2E4A" w:rsidRDefault="00DE2E4A"/>
              </w:tc>
            </w:tr>
          </w:tbl>
          <w:p w14:paraId="55337369" w14:textId="77777777" w:rsidR="00DE2E4A" w:rsidRDefault="00DE2E4A"/>
        </w:tc>
      </w:tr>
      <w:tr w:rsidR="00DE2E4A" w14:paraId="108430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9D2A9" w14:textId="77777777" w:rsidR="00DE2E4A" w:rsidRDefault="00A37F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E3835F"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6733B584" w14:textId="77777777" w:rsidR="00DE2E4A" w:rsidRDefault="00A37F9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45C77945" w14:textId="77777777" w:rsidR="00DE2E4A" w:rsidRDefault="00A37F9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A4A1476" w14:textId="77777777" w:rsidR="00DE2E4A" w:rsidRDefault="00DE2E4A"/>
    <w:tbl>
      <w:tblPr>
        <w:tblStyle w:val="NormalTablePHPDOCX"/>
        <w:tblW w:w="9300" w:type="dxa"/>
        <w:tblInd w:w="108" w:type="dxa"/>
        <w:tblLook w:val="04A0" w:firstRow="1" w:lastRow="0" w:firstColumn="1" w:lastColumn="0" w:noHBand="0" w:noVBand="1"/>
      </w:tblPr>
      <w:tblGrid>
        <w:gridCol w:w="1860"/>
        <w:gridCol w:w="7440"/>
      </w:tblGrid>
      <w:tr w:rsidR="00DE2E4A" w14:paraId="5058CC6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6FFBE65" w14:textId="77777777" w:rsidR="00DE2E4A" w:rsidRDefault="00A37F9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80620" w14:textId="77777777" w:rsidR="00DE2E4A" w:rsidRDefault="00A37F9B">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4FE6DE" w14:textId="77777777" w:rsidR="00DE2E4A" w:rsidRDefault="00A37F9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E2E4A" w14:paraId="58E19E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69210" w14:textId="77777777" w:rsidR="00DE2E4A" w:rsidRDefault="00A37F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E5951" w14:textId="77777777" w:rsidR="00DE2E4A" w:rsidRDefault="00A37F9B">
            <w:pPr>
              <w:spacing w:before="135" w:after="135"/>
              <w:jc w:val="both"/>
              <w:textAlignment w:val="center"/>
            </w:pPr>
            <w:r>
              <w:rPr>
                <w:rFonts w:ascii="Arial" w:hAnsi="Arial" w:cs="Arial"/>
                <w:color w:val="000000"/>
                <w:position w:val="-2"/>
                <w:sz w:val="18"/>
                <w:szCs w:val="18"/>
              </w:rPr>
              <w:t>Izpolnjen in podpisan Obrazec  KROVNA IZJAVA.</w:t>
            </w:r>
          </w:p>
          <w:p w14:paraId="20F52250" w14:textId="77777777" w:rsidR="00DE2E4A" w:rsidRDefault="00A37F9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7321F24" w14:textId="77777777" w:rsidR="00DE2E4A" w:rsidRDefault="00A37F9B">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DE2E4A" w14:paraId="25BA33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0753B" w14:textId="77777777" w:rsidR="00DE2E4A" w:rsidRDefault="00A37F9B">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1E47ED" w14:textId="77777777" w:rsidR="00DE2E4A" w:rsidRDefault="00A37F9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E2E4A" w14:paraId="27937F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F3E4F" w14:textId="77777777" w:rsidR="00DE2E4A" w:rsidRDefault="00A37F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65170"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49CF0F87" w14:textId="77777777" w:rsidR="00DE2E4A" w:rsidRDefault="00A37F9B">
            <w:pPr>
              <w:spacing w:before="135" w:after="135"/>
              <w:jc w:val="both"/>
              <w:textAlignment w:val="center"/>
            </w:pPr>
            <w:r>
              <w:rPr>
                <w:rFonts w:ascii="Arial" w:hAnsi="Arial" w:cs="Arial"/>
                <w:color w:val="000000"/>
                <w:position w:val="-2"/>
                <w:sz w:val="18"/>
                <w:szCs w:val="18"/>
              </w:rPr>
              <w:t>Veljajo enake zahteve kot za vodilnega partnerja.</w:t>
            </w:r>
          </w:p>
        </w:tc>
      </w:tr>
      <w:tr w:rsidR="00DE2E4A" w14:paraId="42CC3C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768DE" w14:textId="77777777" w:rsidR="00DE2E4A" w:rsidRDefault="00A37F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F013D"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0DFF4CEB" w14:textId="77777777" w:rsidR="00DE2E4A" w:rsidRDefault="00A37F9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63678FD" w14:textId="77777777" w:rsidR="00DE2E4A" w:rsidRDefault="00A37F9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30371C7B" w14:textId="77777777" w:rsidR="00DE2E4A" w:rsidRDefault="00DE2E4A"/>
    <w:tbl>
      <w:tblPr>
        <w:tblStyle w:val="NormalTablePHPDOCX"/>
        <w:tblW w:w="2500" w:type="pct"/>
        <w:tblInd w:w="108" w:type="dxa"/>
        <w:tblLook w:val="04A0" w:firstRow="1" w:lastRow="0" w:firstColumn="1" w:lastColumn="0" w:noHBand="0" w:noVBand="1"/>
      </w:tblPr>
      <w:tblGrid>
        <w:gridCol w:w="4504"/>
      </w:tblGrid>
      <w:tr w:rsidR="00DE2E4A" w14:paraId="087E1199"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D4C7053" w14:textId="77777777" w:rsidR="00DE2E4A" w:rsidRDefault="00A37F9B">
            <w:r>
              <w:rPr>
                <w:rFonts w:ascii="Arial" w:hAnsi="Arial" w:cs="Arial"/>
                <w:color w:val="FFFFFF"/>
                <w:position w:val="-2"/>
                <w:sz w:val="18"/>
                <w:szCs w:val="18"/>
              </w:rPr>
              <w:t>Poslovna in finančna sposobnost</w:t>
            </w:r>
          </w:p>
        </w:tc>
      </w:tr>
    </w:tbl>
    <w:p w14:paraId="6775CE35" w14:textId="77777777" w:rsidR="00DE2E4A" w:rsidRDefault="00DE2E4A"/>
    <w:tbl>
      <w:tblPr>
        <w:tblStyle w:val="NormalTablePHPDOCX"/>
        <w:tblW w:w="9300" w:type="dxa"/>
        <w:tblInd w:w="108" w:type="dxa"/>
        <w:tblLook w:val="04A0" w:firstRow="1" w:lastRow="0" w:firstColumn="1" w:lastColumn="0" w:noHBand="0" w:noVBand="1"/>
      </w:tblPr>
      <w:tblGrid>
        <w:gridCol w:w="1860"/>
        <w:gridCol w:w="7440"/>
      </w:tblGrid>
      <w:tr w:rsidR="00DE2E4A" w14:paraId="3C0B40D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D74A6DD" w14:textId="77777777" w:rsidR="00DE2E4A" w:rsidRDefault="00A37F9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323D6E" w14:textId="77777777" w:rsidR="00DE2E4A" w:rsidRDefault="00A37F9B">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56B9A4C" w14:textId="77777777" w:rsidR="00DE2E4A" w:rsidRDefault="00A37F9B">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DE2E4A" w14:paraId="1A7CCE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30286" w14:textId="77777777" w:rsidR="00DE2E4A" w:rsidRDefault="00A37F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48BAC" w14:textId="77777777" w:rsidR="00DE2E4A" w:rsidRDefault="00A37F9B">
            <w:pPr>
              <w:spacing w:before="135" w:after="135"/>
              <w:jc w:val="both"/>
              <w:textAlignment w:val="center"/>
            </w:pPr>
            <w:r>
              <w:rPr>
                <w:rFonts w:ascii="Arial" w:hAnsi="Arial" w:cs="Arial"/>
                <w:color w:val="000000"/>
                <w:position w:val="-2"/>
                <w:sz w:val="18"/>
                <w:szCs w:val="18"/>
              </w:rPr>
              <w:t>Izpolnjen ter podpisan Obrazec  KROVNA IZJAVA.</w:t>
            </w:r>
          </w:p>
          <w:p w14:paraId="2AAF19C8" w14:textId="77777777" w:rsidR="00DE2E4A" w:rsidRDefault="00A37F9B">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DE2E4A" w14:paraId="6C5791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6D022" w14:textId="77777777" w:rsidR="00DE2E4A" w:rsidRDefault="00A37F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B8138" w14:textId="77777777" w:rsidR="00DE2E4A" w:rsidRDefault="00A37F9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0490527" w14:textId="77777777" w:rsidR="00DE2E4A" w:rsidRDefault="00A37F9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DE2E4A" w14:paraId="62CB16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FFBEB" w14:textId="77777777" w:rsidR="00DE2E4A" w:rsidRDefault="00A37F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05FFB"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6E9EF287" w14:textId="77777777" w:rsidR="00DE2E4A" w:rsidRDefault="00A37F9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DE2E4A" w14:paraId="3AE052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5ECAC" w14:textId="77777777" w:rsidR="00DE2E4A" w:rsidRDefault="00A37F9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5392F"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002F8A7B" w14:textId="77777777" w:rsidR="00DE2E4A" w:rsidRDefault="00A37F9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AC2F220" w14:textId="77777777" w:rsidR="00DE2E4A" w:rsidRDefault="00DE2E4A"/>
    <w:tbl>
      <w:tblPr>
        <w:tblStyle w:val="NormalTablePHPDOCX"/>
        <w:tblW w:w="2500" w:type="pct"/>
        <w:tblInd w:w="108" w:type="dxa"/>
        <w:tblLook w:val="04A0" w:firstRow="1" w:lastRow="0" w:firstColumn="1" w:lastColumn="0" w:noHBand="0" w:noVBand="1"/>
      </w:tblPr>
      <w:tblGrid>
        <w:gridCol w:w="4504"/>
      </w:tblGrid>
      <w:tr w:rsidR="00DE2E4A" w14:paraId="3D18B5E5"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3CF91CA" w14:textId="77777777" w:rsidR="00DE2E4A" w:rsidRDefault="00A37F9B">
            <w:r>
              <w:rPr>
                <w:rFonts w:ascii="Arial" w:hAnsi="Arial" w:cs="Arial"/>
                <w:color w:val="FFFFFF"/>
                <w:position w:val="-2"/>
                <w:sz w:val="18"/>
                <w:szCs w:val="18"/>
              </w:rPr>
              <w:t>Tehnična sposobnost</w:t>
            </w:r>
          </w:p>
        </w:tc>
      </w:tr>
    </w:tbl>
    <w:p w14:paraId="7806DEEA" w14:textId="77777777" w:rsidR="00DE2E4A" w:rsidRDefault="00DE2E4A"/>
    <w:tbl>
      <w:tblPr>
        <w:tblStyle w:val="NormalTablePHPDOCX"/>
        <w:tblW w:w="9300" w:type="dxa"/>
        <w:tblInd w:w="108" w:type="dxa"/>
        <w:tblLook w:val="04A0" w:firstRow="1" w:lastRow="0" w:firstColumn="1" w:lastColumn="0" w:noHBand="0" w:noVBand="1"/>
      </w:tblPr>
      <w:tblGrid>
        <w:gridCol w:w="1860"/>
        <w:gridCol w:w="7440"/>
      </w:tblGrid>
      <w:tr w:rsidR="00DE2E4A" w14:paraId="4026242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AA2B736" w14:textId="77777777" w:rsidR="00DE2E4A" w:rsidRDefault="00A37F9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B645E" w14:textId="77777777" w:rsidR="00DE2E4A" w:rsidRDefault="00A37F9B">
            <w:pPr>
              <w:spacing w:before="135" w:after="135"/>
              <w:jc w:val="both"/>
              <w:textAlignment w:val="center"/>
            </w:pPr>
            <w:r>
              <w:rPr>
                <w:rFonts w:ascii="Arial" w:hAnsi="Arial" w:cs="Arial"/>
                <w:color w:val="000000"/>
                <w:position w:val="-2"/>
                <w:sz w:val="18"/>
                <w:szCs w:val="18"/>
              </w:rPr>
              <w:t>Da v celoti nudi novo opremo, ki ustreza vsem tehničnim in kakovostnim zahtevam naročnika, navedenim v Specifikaciji zahtev naročnika in v ostali razpisni dokumentaciji.</w:t>
            </w:r>
          </w:p>
        </w:tc>
      </w:tr>
      <w:tr w:rsidR="00DE2E4A" w14:paraId="67E011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5698C" w14:textId="77777777" w:rsidR="00DE2E4A" w:rsidRDefault="00A37F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EEBFD" w14:textId="77777777" w:rsidR="00DE2E4A" w:rsidRDefault="00A37F9B">
            <w:pPr>
              <w:spacing w:before="135" w:after="135"/>
              <w:jc w:val="both"/>
              <w:textAlignment w:val="center"/>
            </w:pPr>
            <w:r>
              <w:rPr>
                <w:rFonts w:ascii="Arial" w:hAnsi="Arial" w:cs="Arial"/>
                <w:color w:val="000000"/>
                <w:position w:val="-2"/>
                <w:sz w:val="18"/>
                <w:szCs w:val="18"/>
              </w:rPr>
              <w:t>Izpolnjen in podpisan Obrazec  KROVNA IZJAVA in priloge iz katerih je razvidno, da blago izpolnjuje vse strokovne zahteve naročnika:</w:t>
            </w:r>
            <w:r>
              <w:rPr>
                <w:rFonts w:ascii="Arial" w:hAnsi="Arial" w:cs="Arial"/>
                <w:color w:val="000000"/>
                <w:position w:val="-2"/>
                <w:sz w:val="18"/>
                <w:szCs w:val="18"/>
              </w:rPr>
              <w:br/>
              <w:t xml:space="preserv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jeziku/navodila za uporabo, iz  katerih bodo jasno razvidne vse strokovno tehnične karakteristike ponujenega blaga, ki dokazujejo izpolnjevanje vseh naročnikovih strokovnih zahtev;</w:t>
            </w:r>
            <w:r>
              <w:rPr>
                <w:rFonts w:ascii="Arial" w:hAnsi="Arial" w:cs="Arial"/>
                <w:color w:val="000000"/>
                <w:position w:val="-2"/>
                <w:sz w:val="18"/>
                <w:szCs w:val="18"/>
              </w:rPr>
              <w:br/>
              <w:t xml:space="preserve">Če bo naročnik ob pregledovanju in ocenjevanju ponudb menil, da je treba del ponudbe (npr.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tehnične značilnosti, tehnična dokumentacija, navodila...), ki ni predložena v slovenskem jeziku, prevesti v slovenski jezik, bo prevod v določenem roku naložil ponudniku na njegove stroške.</w:t>
            </w:r>
            <w:r>
              <w:rPr>
                <w:rFonts w:ascii="Arial" w:hAnsi="Arial" w:cs="Arial"/>
                <w:color w:val="000000"/>
                <w:position w:val="-2"/>
                <w:sz w:val="18"/>
                <w:szCs w:val="18"/>
              </w:rPr>
              <w:br/>
              <w:t xml:space="preserve">Iz priložene </w:t>
            </w:r>
            <w:proofErr w:type="spellStart"/>
            <w:r>
              <w:rPr>
                <w:rFonts w:ascii="Arial" w:hAnsi="Arial" w:cs="Arial"/>
                <w:color w:val="000000"/>
                <w:position w:val="-2"/>
                <w:sz w:val="18"/>
                <w:szCs w:val="18"/>
              </w:rPr>
              <w:t>prospektne</w:t>
            </w:r>
            <w:proofErr w:type="spellEnd"/>
            <w:r>
              <w:rPr>
                <w:rFonts w:ascii="Arial" w:hAnsi="Arial" w:cs="Arial"/>
                <w:color w:val="000000"/>
                <w:position w:val="-2"/>
                <w:sz w:val="18"/>
                <w:szCs w:val="18"/>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r>
              <w:rPr>
                <w:rFonts w:ascii="Arial" w:hAnsi="Arial" w:cs="Arial"/>
                <w:color w:val="000000"/>
                <w:position w:val="-2"/>
                <w:sz w:val="18"/>
                <w:szCs w:val="18"/>
              </w:rPr>
              <w:br/>
              <w:t>Če ponudnik ne razpolaga dokumentacijo v slovenskem ali angleškem jeziku, mora k ponudbi priložiti opis blaga v slovenskem jeziku.</w:t>
            </w:r>
          </w:p>
        </w:tc>
      </w:tr>
      <w:tr w:rsidR="00DE2E4A" w14:paraId="5288BF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70F6E" w14:textId="77777777" w:rsidR="00DE2E4A" w:rsidRDefault="00A37F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79EFE" w14:textId="77777777" w:rsidR="00DE2E4A" w:rsidRDefault="00A37F9B">
            <w:pPr>
              <w:jc w:val="both"/>
              <w:textAlignment w:val="center"/>
            </w:pPr>
            <w:r>
              <w:rPr>
                <w:rFonts w:ascii="Arial" w:hAnsi="Arial" w:cs="Arial"/>
                <w:color w:val="000000"/>
                <w:position w:val="-2"/>
                <w:sz w:val="18"/>
                <w:szCs w:val="18"/>
              </w:rPr>
              <w:t> </w:t>
            </w:r>
          </w:p>
          <w:p w14:paraId="1FCB3A50" w14:textId="77777777" w:rsidR="00DE2E4A" w:rsidRDefault="00A37F9B">
            <w:r>
              <w:rPr>
                <w:rFonts w:ascii="Arial" w:hAnsi="Arial" w:cs="Arial"/>
                <w:color w:val="000000"/>
                <w:position w:val="-2"/>
                <w:sz w:val="18"/>
                <w:szCs w:val="18"/>
              </w:rPr>
              <w:t xml:space="preserve"> /</w:t>
            </w:r>
          </w:p>
        </w:tc>
      </w:tr>
      <w:tr w:rsidR="00DE2E4A" w14:paraId="1FE25E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47E75" w14:textId="77777777" w:rsidR="00DE2E4A" w:rsidRDefault="00A37F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44929"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23D790FF" w14:textId="77777777" w:rsidR="00DE2E4A" w:rsidRDefault="00A37F9B">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DE2E4A" w14:paraId="251B3C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3FFE21" w14:textId="77777777" w:rsidR="00DE2E4A" w:rsidRDefault="00A37F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5222A"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23FC677F" w14:textId="77777777" w:rsidR="00DE2E4A" w:rsidRDefault="00A37F9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0EC80F2" w14:textId="77777777" w:rsidR="00DE2E4A" w:rsidRDefault="00DE2E4A"/>
    <w:tbl>
      <w:tblPr>
        <w:tblStyle w:val="NormalTablePHPDOCX"/>
        <w:tblW w:w="9300" w:type="dxa"/>
        <w:tblInd w:w="108" w:type="dxa"/>
        <w:tblLook w:val="04A0" w:firstRow="1" w:lastRow="0" w:firstColumn="1" w:lastColumn="0" w:noHBand="0" w:noVBand="1"/>
      </w:tblPr>
      <w:tblGrid>
        <w:gridCol w:w="1860"/>
        <w:gridCol w:w="7440"/>
      </w:tblGrid>
      <w:tr w:rsidR="00DE2E4A" w14:paraId="419DA79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C1B8F38" w14:textId="77777777" w:rsidR="00DE2E4A" w:rsidRDefault="00A37F9B">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521FE0" w14:textId="77777777" w:rsidR="00DE2E4A" w:rsidRDefault="00A37F9B">
            <w:pPr>
              <w:spacing w:before="135" w:after="135"/>
              <w:jc w:val="both"/>
              <w:textAlignment w:val="center"/>
            </w:pPr>
            <w:r>
              <w:rPr>
                <w:rFonts w:ascii="Arial" w:hAnsi="Arial" w:cs="Arial"/>
                <w:color w:val="000000"/>
                <w:position w:val="-2"/>
                <w:sz w:val="18"/>
                <w:szCs w:val="18"/>
              </w:rPr>
              <w:t>Da zagotavlja, da bo v primeru izbire dobavil in montiral opremo v največ 30-ih dneh od obojestranskega podpisa pogodbe.</w:t>
            </w:r>
          </w:p>
        </w:tc>
      </w:tr>
      <w:tr w:rsidR="00DE2E4A" w14:paraId="577608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345108" w14:textId="77777777" w:rsidR="00DE2E4A" w:rsidRDefault="00A37F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158AAD" w14:textId="77777777" w:rsidR="00DE2E4A" w:rsidRDefault="00A37F9B">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DE2E4A" w14:paraId="01BEFF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DA220" w14:textId="77777777" w:rsidR="00DE2E4A" w:rsidRDefault="00A37F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81A227" w14:textId="77777777" w:rsidR="00DE2E4A" w:rsidRDefault="00A37F9B">
            <w:pPr>
              <w:jc w:val="both"/>
              <w:textAlignment w:val="center"/>
            </w:pPr>
            <w:r>
              <w:rPr>
                <w:rFonts w:ascii="Arial" w:hAnsi="Arial" w:cs="Arial"/>
                <w:color w:val="000000"/>
                <w:position w:val="-2"/>
                <w:sz w:val="18"/>
                <w:szCs w:val="18"/>
              </w:rPr>
              <w:t> </w:t>
            </w:r>
          </w:p>
          <w:p w14:paraId="3936AE06" w14:textId="77777777" w:rsidR="00DE2E4A" w:rsidRDefault="00A37F9B">
            <w:r>
              <w:rPr>
                <w:rFonts w:ascii="Arial" w:hAnsi="Arial" w:cs="Arial"/>
                <w:color w:val="000000"/>
                <w:position w:val="-2"/>
                <w:sz w:val="18"/>
                <w:szCs w:val="18"/>
              </w:rPr>
              <w:t xml:space="preserve"> /</w:t>
            </w:r>
          </w:p>
        </w:tc>
      </w:tr>
      <w:tr w:rsidR="00DE2E4A" w14:paraId="77D62A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3BECF" w14:textId="77777777" w:rsidR="00DE2E4A" w:rsidRDefault="00A37F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BC3B2"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3AAF72DC" w14:textId="77777777" w:rsidR="00DE2E4A" w:rsidRDefault="00A37F9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DE2E4A" w14:paraId="3F7671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016FF" w14:textId="77777777" w:rsidR="00DE2E4A" w:rsidRDefault="00A37F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F210F"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01D41000" w14:textId="77777777" w:rsidR="00DE2E4A" w:rsidRDefault="00A37F9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4F49DC4" w14:textId="77777777" w:rsidR="00EF1A62" w:rsidRDefault="00EF1A62" w:rsidP="00EF1A62"/>
    <w:tbl>
      <w:tblPr>
        <w:tblStyle w:val="NormalTablePHPDOCX"/>
        <w:tblW w:w="9300" w:type="dxa"/>
        <w:tblInd w:w="108" w:type="dxa"/>
        <w:tblLook w:val="04A0" w:firstRow="1" w:lastRow="0" w:firstColumn="1" w:lastColumn="0" w:noHBand="0" w:noVBand="1"/>
      </w:tblPr>
      <w:tblGrid>
        <w:gridCol w:w="1860"/>
        <w:gridCol w:w="7440"/>
      </w:tblGrid>
      <w:tr w:rsidR="00EF1A62" w14:paraId="3BBEB64C" w14:textId="77777777" w:rsidTr="0075411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7552AE3" w14:textId="3CCC8624" w:rsidR="00EF1A62" w:rsidRDefault="00EF1A62" w:rsidP="0075411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B39A0" w14:textId="5A487FE9" w:rsidR="00EF1A62" w:rsidRDefault="00EF1A62" w:rsidP="0075411B">
            <w:pPr>
              <w:spacing w:before="135" w:after="135"/>
              <w:jc w:val="both"/>
              <w:textAlignment w:val="center"/>
            </w:pPr>
            <w:r>
              <w:rPr>
                <w:rFonts w:ascii="Arial" w:hAnsi="Arial" w:cs="Arial"/>
                <w:color w:val="000000"/>
                <w:position w:val="-2"/>
                <w:sz w:val="18"/>
                <w:szCs w:val="18"/>
              </w:rPr>
              <w:t>Da zagotavlja, da bo v primeru izbire naročniku zagotovil ob dobavi, montaži in zagonu tudi izvedbo šolanja naročnikovega osebja za varno delo s ponujeno opremo, v skladu z zahtevami naročnika,  v sklopu ponudbene cene.</w:t>
            </w:r>
          </w:p>
        </w:tc>
      </w:tr>
      <w:tr w:rsidR="00EF1A62" w14:paraId="1ED56B1A" w14:textId="77777777" w:rsidTr="0075411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44F2A" w14:textId="77777777" w:rsidR="00EF1A62" w:rsidRDefault="00EF1A62" w:rsidP="0075411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DB1AA" w14:textId="77777777" w:rsidR="00EF1A62" w:rsidRDefault="00EF1A62" w:rsidP="0075411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EF1A62" w14:paraId="7B642D04" w14:textId="77777777" w:rsidTr="0075411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7A7B97" w14:textId="77777777" w:rsidR="00EF1A62" w:rsidRDefault="00EF1A62" w:rsidP="0075411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44413" w14:textId="77777777" w:rsidR="00EF1A62" w:rsidRDefault="00EF1A62" w:rsidP="0075411B">
            <w:pPr>
              <w:jc w:val="both"/>
              <w:textAlignment w:val="center"/>
            </w:pPr>
            <w:r>
              <w:rPr>
                <w:rFonts w:ascii="Arial" w:hAnsi="Arial" w:cs="Arial"/>
                <w:color w:val="000000"/>
                <w:position w:val="-2"/>
                <w:sz w:val="18"/>
                <w:szCs w:val="18"/>
              </w:rPr>
              <w:t> </w:t>
            </w:r>
          </w:p>
          <w:p w14:paraId="2D1435E4" w14:textId="77777777" w:rsidR="00EF1A62" w:rsidRDefault="00EF1A62" w:rsidP="0075411B">
            <w:r>
              <w:rPr>
                <w:rFonts w:ascii="Arial" w:hAnsi="Arial" w:cs="Arial"/>
                <w:color w:val="000000"/>
                <w:position w:val="-2"/>
                <w:sz w:val="18"/>
                <w:szCs w:val="18"/>
              </w:rPr>
              <w:t xml:space="preserve"> /</w:t>
            </w:r>
          </w:p>
        </w:tc>
      </w:tr>
      <w:tr w:rsidR="00EF1A62" w14:paraId="37E86227" w14:textId="77777777" w:rsidTr="0075411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FE458" w14:textId="77777777" w:rsidR="00EF1A62" w:rsidRDefault="00EF1A62" w:rsidP="0075411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7E167" w14:textId="77777777" w:rsidR="00EF1A62" w:rsidRDefault="00EF1A62" w:rsidP="0075411B">
            <w:pPr>
              <w:spacing w:before="135" w:after="135"/>
              <w:jc w:val="both"/>
              <w:textAlignment w:val="center"/>
            </w:pPr>
            <w:r>
              <w:rPr>
                <w:rFonts w:ascii="Arial" w:hAnsi="Arial" w:cs="Arial"/>
                <w:color w:val="000000"/>
                <w:position w:val="-2"/>
                <w:sz w:val="18"/>
                <w:szCs w:val="18"/>
              </w:rPr>
              <w:t>KUMULATIVNO izpolnjevanje pogoja</w:t>
            </w:r>
          </w:p>
          <w:p w14:paraId="06DF19AB" w14:textId="77777777" w:rsidR="00EF1A62" w:rsidRDefault="00EF1A62" w:rsidP="0075411B">
            <w:pPr>
              <w:jc w:val="both"/>
              <w:textAlignment w:val="center"/>
            </w:pPr>
            <w:r>
              <w:rPr>
                <w:rFonts w:ascii="Arial" w:hAnsi="Arial" w:cs="Arial"/>
                <w:color w:val="000000"/>
                <w:position w:val="-2"/>
                <w:sz w:val="18"/>
                <w:szCs w:val="18"/>
              </w:rPr>
              <w:t> </w:t>
            </w:r>
          </w:p>
        </w:tc>
      </w:tr>
      <w:tr w:rsidR="00EF1A62" w14:paraId="44BEE8E0" w14:textId="77777777" w:rsidTr="0075411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A5260" w14:textId="77777777" w:rsidR="00EF1A62" w:rsidRDefault="00EF1A62" w:rsidP="0075411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70F68" w14:textId="77777777" w:rsidR="00EF1A62" w:rsidRDefault="00EF1A62" w:rsidP="0075411B">
            <w:pPr>
              <w:spacing w:before="135" w:after="135"/>
              <w:jc w:val="both"/>
              <w:textAlignment w:val="center"/>
            </w:pPr>
            <w:r>
              <w:rPr>
                <w:rFonts w:ascii="Arial" w:hAnsi="Arial" w:cs="Arial"/>
                <w:color w:val="000000"/>
                <w:position w:val="-2"/>
                <w:sz w:val="18"/>
                <w:szCs w:val="18"/>
              </w:rPr>
              <w:t>KUMULATIVNO izpolnjevanje pogoja</w:t>
            </w:r>
          </w:p>
          <w:p w14:paraId="45E6DD27" w14:textId="77777777" w:rsidR="00EF1A62" w:rsidRDefault="00EF1A62" w:rsidP="0075411B">
            <w:pPr>
              <w:jc w:val="both"/>
              <w:textAlignment w:val="center"/>
            </w:pPr>
            <w:r>
              <w:rPr>
                <w:rFonts w:ascii="Arial" w:hAnsi="Arial" w:cs="Arial"/>
                <w:color w:val="000000"/>
                <w:position w:val="-2"/>
                <w:sz w:val="18"/>
                <w:szCs w:val="18"/>
              </w:rPr>
              <w:t> </w:t>
            </w:r>
          </w:p>
        </w:tc>
      </w:tr>
    </w:tbl>
    <w:p w14:paraId="5316D6B3" w14:textId="77777777" w:rsidR="00EF1A62" w:rsidRDefault="00EF1A62"/>
    <w:tbl>
      <w:tblPr>
        <w:tblStyle w:val="NormalTablePHPDOCX"/>
        <w:tblW w:w="9300" w:type="dxa"/>
        <w:tblInd w:w="108" w:type="dxa"/>
        <w:tblLook w:val="04A0" w:firstRow="1" w:lastRow="0" w:firstColumn="1" w:lastColumn="0" w:noHBand="0" w:noVBand="1"/>
      </w:tblPr>
      <w:tblGrid>
        <w:gridCol w:w="1860"/>
        <w:gridCol w:w="7440"/>
      </w:tblGrid>
      <w:tr w:rsidR="00DE2E4A" w14:paraId="13BF457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C4D4CB2" w14:textId="77777777" w:rsidR="00DE2E4A" w:rsidRDefault="00A37F9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41FA9" w14:textId="5C6989B4" w:rsidR="00DE2E4A" w:rsidRDefault="00A37F9B">
            <w:pPr>
              <w:spacing w:before="135" w:after="135"/>
              <w:jc w:val="both"/>
              <w:textAlignment w:val="center"/>
            </w:pPr>
            <w:r w:rsidRPr="008F00AC">
              <w:rPr>
                <w:rFonts w:ascii="Arial" w:hAnsi="Arial" w:cs="Arial"/>
                <w:color w:val="000000"/>
                <w:position w:val="-2"/>
                <w:sz w:val="18"/>
                <w:szCs w:val="18"/>
              </w:rPr>
              <w:t xml:space="preserve">Da zagotavlja najmanj </w:t>
            </w:r>
            <w:r w:rsidR="00947D07" w:rsidRPr="008F00AC">
              <w:rPr>
                <w:rFonts w:ascii="Arial" w:hAnsi="Arial" w:cs="Arial"/>
                <w:color w:val="000000"/>
                <w:position w:val="-2"/>
                <w:sz w:val="18"/>
                <w:szCs w:val="18"/>
              </w:rPr>
              <w:t>24-mesečno</w:t>
            </w:r>
            <w:r w:rsidRPr="008F00AC">
              <w:rPr>
                <w:rFonts w:ascii="Arial" w:hAnsi="Arial" w:cs="Arial"/>
                <w:color w:val="000000"/>
                <w:position w:val="-2"/>
                <w:sz w:val="18"/>
                <w:szCs w:val="18"/>
              </w:rPr>
              <w:t xml:space="preserve"> garancijo za brezhibno delovanje celotne ponujene opreme, pri čemer mora garancija vključevati vse stroške dela, rezervnih delov, drobnega potrošnega materiala, potne stroške ter vse morebitne ostale stroške potrebne za odpravo napak oz. za zagotavljanje brezhibnega delovanja opreme .</w:t>
            </w:r>
          </w:p>
        </w:tc>
      </w:tr>
      <w:tr w:rsidR="00DE2E4A" w14:paraId="3ED668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82951" w14:textId="77777777" w:rsidR="00DE2E4A" w:rsidRDefault="00A37F9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B5C86B" w14:textId="77777777" w:rsidR="00DE2E4A" w:rsidRDefault="00A37F9B">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DE2E4A" w14:paraId="5A5033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6B3FC" w14:textId="77777777" w:rsidR="00DE2E4A" w:rsidRDefault="00A37F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3B0F9" w14:textId="77777777" w:rsidR="00DE2E4A" w:rsidRDefault="00A37F9B">
            <w:pPr>
              <w:jc w:val="both"/>
              <w:textAlignment w:val="center"/>
            </w:pPr>
            <w:r>
              <w:rPr>
                <w:rFonts w:ascii="Arial" w:hAnsi="Arial" w:cs="Arial"/>
                <w:color w:val="000000"/>
                <w:position w:val="-2"/>
                <w:sz w:val="18"/>
                <w:szCs w:val="18"/>
              </w:rPr>
              <w:t> </w:t>
            </w:r>
          </w:p>
          <w:p w14:paraId="3C9925E9" w14:textId="77777777" w:rsidR="00DE2E4A" w:rsidRDefault="00A37F9B">
            <w:r>
              <w:rPr>
                <w:rFonts w:ascii="Arial" w:hAnsi="Arial" w:cs="Arial"/>
                <w:color w:val="000000"/>
                <w:position w:val="-2"/>
                <w:sz w:val="18"/>
                <w:szCs w:val="18"/>
              </w:rPr>
              <w:t xml:space="preserve"> /</w:t>
            </w:r>
          </w:p>
        </w:tc>
      </w:tr>
      <w:tr w:rsidR="00DE2E4A" w14:paraId="67FB9F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A6B99" w14:textId="77777777" w:rsidR="00DE2E4A" w:rsidRDefault="00A37F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EAE83"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45C9C0F0" w14:textId="77777777" w:rsidR="00DE2E4A" w:rsidRDefault="00A37F9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DE2E4A" w14:paraId="28D619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0B19C" w14:textId="77777777" w:rsidR="00DE2E4A" w:rsidRDefault="00A37F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A7CB8"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512F90E2" w14:textId="77777777" w:rsidR="00DE2E4A" w:rsidRDefault="00A37F9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89C1BF6" w14:textId="77777777" w:rsidR="00DE2E4A" w:rsidRDefault="00DE2E4A"/>
    <w:tbl>
      <w:tblPr>
        <w:tblStyle w:val="NormalTablePHPDOCX"/>
        <w:tblW w:w="9300" w:type="dxa"/>
        <w:tblInd w:w="108" w:type="dxa"/>
        <w:tblLook w:val="04A0" w:firstRow="1" w:lastRow="0" w:firstColumn="1" w:lastColumn="0" w:noHBand="0" w:noVBand="1"/>
      </w:tblPr>
      <w:tblGrid>
        <w:gridCol w:w="1860"/>
        <w:gridCol w:w="7440"/>
      </w:tblGrid>
      <w:tr w:rsidR="00DE2E4A" w14:paraId="31E79DC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7E98083" w14:textId="77777777" w:rsidR="00DE2E4A" w:rsidRDefault="00A37F9B">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Dobava rezervnih delov po izteku garancijskega roka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3FAC1" w14:textId="77777777" w:rsidR="00DE2E4A" w:rsidRPr="005D08A0" w:rsidRDefault="00A37F9B">
            <w:pPr>
              <w:spacing w:before="135" w:after="135"/>
              <w:jc w:val="both"/>
              <w:textAlignment w:val="center"/>
              <w:rPr>
                <w:highlight w:val="yellow"/>
              </w:rPr>
            </w:pPr>
            <w:r w:rsidRPr="008F00AC">
              <w:rPr>
                <w:rFonts w:ascii="Arial" w:hAnsi="Arial" w:cs="Arial"/>
                <w:color w:val="000000"/>
                <w:position w:val="-2"/>
                <w:sz w:val="18"/>
                <w:szCs w:val="18"/>
              </w:rPr>
              <w:t>Da zagotavlja dobavo rezervnih delov še najmanj 8 let po izteku garancijskega roka.</w:t>
            </w:r>
          </w:p>
        </w:tc>
      </w:tr>
      <w:tr w:rsidR="00DE2E4A" w14:paraId="6DC643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9D733A" w14:textId="77777777" w:rsidR="00DE2E4A" w:rsidRDefault="00A37F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A42ED" w14:textId="77777777" w:rsidR="00DE2E4A" w:rsidRDefault="00A37F9B">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DE2E4A" w14:paraId="44E10A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C27AE" w14:textId="77777777" w:rsidR="00DE2E4A" w:rsidRDefault="00A37F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B34AC" w14:textId="77777777" w:rsidR="00DE2E4A" w:rsidRDefault="00A37F9B">
            <w:pPr>
              <w:jc w:val="both"/>
              <w:textAlignment w:val="center"/>
            </w:pPr>
            <w:r>
              <w:rPr>
                <w:rFonts w:ascii="Arial" w:hAnsi="Arial" w:cs="Arial"/>
                <w:color w:val="000000"/>
                <w:position w:val="-2"/>
                <w:sz w:val="18"/>
                <w:szCs w:val="18"/>
              </w:rPr>
              <w:t> </w:t>
            </w:r>
          </w:p>
          <w:p w14:paraId="19008AFF" w14:textId="77777777" w:rsidR="00DE2E4A" w:rsidRDefault="00A37F9B">
            <w:r>
              <w:rPr>
                <w:rFonts w:ascii="Arial" w:hAnsi="Arial" w:cs="Arial"/>
                <w:color w:val="000000"/>
                <w:position w:val="-2"/>
                <w:sz w:val="18"/>
                <w:szCs w:val="18"/>
              </w:rPr>
              <w:t xml:space="preserve"> /</w:t>
            </w:r>
          </w:p>
        </w:tc>
      </w:tr>
      <w:tr w:rsidR="00DE2E4A" w14:paraId="12FAAC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58951" w14:textId="77777777" w:rsidR="00DE2E4A" w:rsidRDefault="00A37F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18B44"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08C89B4E" w14:textId="77777777" w:rsidR="00DE2E4A" w:rsidRDefault="00A37F9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DE2E4A" w14:paraId="122B4F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93219" w14:textId="77777777" w:rsidR="00DE2E4A" w:rsidRDefault="00A37F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3C360" w14:textId="77777777" w:rsidR="00DE2E4A" w:rsidRDefault="00A37F9B">
            <w:pPr>
              <w:spacing w:before="135" w:after="135"/>
              <w:jc w:val="both"/>
              <w:textAlignment w:val="center"/>
            </w:pPr>
            <w:r>
              <w:rPr>
                <w:rFonts w:ascii="Arial" w:hAnsi="Arial" w:cs="Arial"/>
                <w:color w:val="000000"/>
                <w:position w:val="-2"/>
                <w:sz w:val="18"/>
                <w:szCs w:val="18"/>
              </w:rPr>
              <w:t>MORAJO izpolnjevati pogoj</w:t>
            </w:r>
          </w:p>
          <w:p w14:paraId="1D2AE8A2" w14:textId="77777777" w:rsidR="00DE2E4A" w:rsidRDefault="00A37F9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2964B6E" w14:textId="77777777" w:rsidR="00DE2E4A" w:rsidRDefault="00DE2E4A">
      <w:pPr>
        <w:sectPr w:rsidR="00DE2E4A" w:rsidSect="00D931BF">
          <w:pgSz w:w="11906" w:h="16838"/>
          <w:pgMar w:top="1418" w:right="1418" w:bottom="1418" w:left="1418" w:header="567" w:footer="680" w:gutter="0"/>
          <w:cols w:space="708"/>
          <w:docGrid w:linePitch="360"/>
        </w:sectPr>
      </w:pPr>
    </w:p>
    <w:p w14:paraId="7AD87195" w14:textId="77777777" w:rsidR="00A37F9B" w:rsidRPr="00141928" w:rsidRDefault="00A37F9B" w:rsidP="0075411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DE2E4A" w14:paraId="40695238" w14:textId="77777777">
        <w:tc>
          <w:tcPr>
            <w:tcW w:w="0" w:type="auto"/>
            <w:shd w:val="clear" w:color="auto" w:fill="000000"/>
            <w:tcMar>
              <w:top w:w="150" w:type="dxa"/>
              <w:bottom w:w="150" w:type="dxa"/>
            </w:tcMar>
            <w:vAlign w:val="center"/>
          </w:tcPr>
          <w:p w14:paraId="5C8A4AED" w14:textId="77777777" w:rsidR="00DE2E4A" w:rsidRDefault="00A37F9B">
            <w:pPr>
              <w:jc w:val="center"/>
            </w:pPr>
            <w:r>
              <w:rPr>
                <w:rFonts w:ascii="Arial" w:hAnsi="Arial" w:cs="Arial"/>
                <w:b/>
                <w:bCs/>
                <w:color w:val="FFFFFF"/>
                <w:position w:val="-2"/>
                <w:sz w:val="18"/>
                <w:szCs w:val="18"/>
                <w:shd w:val="clear" w:color="auto" w:fill="000000"/>
              </w:rPr>
              <w:t>Zavarovanje za dobro izvedbo</w:t>
            </w:r>
          </w:p>
        </w:tc>
      </w:tr>
    </w:tbl>
    <w:p w14:paraId="23840C4E" w14:textId="77777777" w:rsidR="00DE2E4A" w:rsidRDefault="00A37F9B">
      <w:pPr>
        <w:spacing w:before="225" w:after="225" w:line="240" w:lineRule="auto"/>
        <w:jc w:val="both"/>
      </w:pPr>
      <w:r>
        <w:rPr>
          <w:rFonts w:ascii="Arial" w:hAnsi="Arial" w:cs="Arial"/>
          <w:color w:val="000000"/>
          <w:sz w:val="18"/>
          <w:szCs w:val="18"/>
        </w:rPr>
        <w:t>Instrument zavarovanja: menica</w:t>
      </w:r>
    </w:p>
    <w:p w14:paraId="1BD8DDA3" w14:textId="77FE1D44" w:rsidR="00DE2E4A" w:rsidRDefault="00A37F9B">
      <w:pPr>
        <w:spacing w:before="225" w:after="225" w:line="240" w:lineRule="auto"/>
        <w:jc w:val="both"/>
      </w:pPr>
      <w:r>
        <w:rPr>
          <w:rFonts w:ascii="Arial" w:hAnsi="Arial" w:cs="Arial"/>
          <w:color w:val="000000"/>
          <w:sz w:val="18"/>
          <w:szCs w:val="18"/>
        </w:rPr>
        <w:t>Višina zavarovanja: 10,00 % pogodbene vrednosti z DDV</w:t>
      </w:r>
    </w:p>
    <w:p w14:paraId="69BB6CC3" w14:textId="77777777" w:rsidR="00DE2E4A" w:rsidRDefault="00A37F9B">
      <w:pPr>
        <w:spacing w:before="225" w:after="225" w:line="240" w:lineRule="auto"/>
        <w:jc w:val="both"/>
      </w:pPr>
      <w:r>
        <w:rPr>
          <w:rFonts w:ascii="Arial" w:hAnsi="Arial" w:cs="Arial"/>
          <w:color w:val="000000"/>
          <w:sz w:val="18"/>
          <w:szCs w:val="18"/>
        </w:rPr>
        <w:t>Čas veljavnosti: od podpisa primopredajnega zapisnika in izročitve zavarovanja za odpravo napak v garancijskem roku</w:t>
      </w:r>
    </w:p>
    <w:p w14:paraId="564857AB" w14:textId="77777777" w:rsidR="00DE2E4A" w:rsidRDefault="00A37F9B">
      <w:pPr>
        <w:spacing w:before="225" w:after="225" w:line="240" w:lineRule="auto"/>
        <w:jc w:val="both"/>
      </w:pPr>
      <w:r>
        <w:rPr>
          <w:rFonts w:ascii="Arial" w:hAnsi="Arial" w:cs="Arial"/>
          <w:color w:val="000000"/>
          <w:sz w:val="18"/>
          <w:szCs w:val="18"/>
        </w:rPr>
        <w:t>Zahtevanje dokazila: ni zahtevano dokazilo</w:t>
      </w:r>
    </w:p>
    <w:p w14:paraId="30582B5D" w14:textId="77777777" w:rsidR="00DE2E4A" w:rsidRDefault="00A37F9B">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DE2E4A" w14:paraId="103E4D55" w14:textId="77777777">
        <w:tc>
          <w:tcPr>
            <w:tcW w:w="0" w:type="auto"/>
            <w:shd w:val="clear" w:color="auto" w:fill="000000"/>
            <w:tcMar>
              <w:top w:w="150" w:type="dxa"/>
              <w:bottom w:w="150" w:type="dxa"/>
            </w:tcMar>
            <w:vAlign w:val="center"/>
          </w:tcPr>
          <w:p w14:paraId="41846C5F" w14:textId="77777777" w:rsidR="00DE2E4A" w:rsidRDefault="00A37F9B">
            <w:pPr>
              <w:jc w:val="center"/>
            </w:pPr>
            <w:r>
              <w:rPr>
                <w:rFonts w:ascii="Arial" w:hAnsi="Arial" w:cs="Arial"/>
                <w:b/>
                <w:bCs/>
                <w:color w:val="FFFFFF"/>
                <w:position w:val="-2"/>
                <w:sz w:val="18"/>
                <w:szCs w:val="18"/>
                <w:shd w:val="clear" w:color="auto" w:fill="000000"/>
              </w:rPr>
              <w:t>Zavarovanje za odpravo napak</w:t>
            </w:r>
          </w:p>
        </w:tc>
      </w:tr>
    </w:tbl>
    <w:p w14:paraId="41298108" w14:textId="77777777" w:rsidR="00DE2E4A" w:rsidRDefault="00A37F9B">
      <w:pPr>
        <w:spacing w:before="225" w:after="225" w:line="240" w:lineRule="auto"/>
        <w:jc w:val="both"/>
      </w:pPr>
      <w:r>
        <w:rPr>
          <w:rFonts w:ascii="Arial" w:hAnsi="Arial" w:cs="Arial"/>
          <w:color w:val="000000"/>
          <w:sz w:val="18"/>
          <w:szCs w:val="18"/>
        </w:rPr>
        <w:t>Instrument zavarovanja: menica</w:t>
      </w:r>
    </w:p>
    <w:p w14:paraId="7047F0DC" w14:textId="77777777" w:rsidR="00DE2E4A" w:rsidRDefault="00A37F9B">
      <w:pPr>
        <w:spacing w:before="225" w:after="225" w:line="240" w:lineRule="auto"/>
        <w:jc w:val="both"/>
      </w:pPr>
      <w:r>
        <w:rPr>
          <w:rFonts w:ascii="Arial" w:hAnsi="Arial" w:cs="Arial"/>
          <w:color w:val="000000"/>
          <w:sz w:val="18"/>
          <w:szCs w:val="18"/>
        </w:rPr>
        <w:t>Višina zavarovanja: najmanj 5,00 % pogodbene vrednosti z DDV</w:t>
      </w:r>
    </w:p>
    <w:p w14:paraId="12F029C7" w14:textId="77777777" w:rsidR="00DE2E4A" w:rsidRDefault="00A37F9B">
      <w:pPr>
        <w:spacing w:before="225" w:after="225" w:line="240" w:lineRule="auto"/>
        <w:jc w:val="both"/>
      </w:pPr>
      <w:r>
        <w:rPr>
          <w:rFonts w:ascii="Arial" w:hAnsi="Arial" w:cs="Arial"/>
          <w:color w:val="000000"/>
          <w:sz w:val="18"/>
          <w:szCs w:val="18"/>
        </w:rPr>
        <w:t>Čas veljavnosti: še najmanj 1 teden po izteku garancijske dobe</w:t>
      </w:r>
    </w:p>
    <w:p w14:paraId="227F6287" w14:textId="77777777" w:rsidR="00DE2E4A" w:rsidRDefault="00A37F9B">
      <w:pPr>
        <w:spacing w:before="225" w:after="225" w:line="240" w:lineRule="auto"/>
        <w:jc w:val="both"/>
      </w:pPr>
      <w:r>
        <w:rPr>
          <w:rFonts w:ascii="Arial" w:hAnsi="Arial" w:cs="Arial"/>
          <w:color w:val="000000"/>
          <w:sz w:val="18"/>
          <w:szCs w:val="18"/>
        </w:rPr>
        <w:t>Zahtevanje dokazila: ni zahtevano dokazilo</w:t>
      </w:r>
    </w:p>
    <w:p w14:paraId="0BF3A778" w14:textId="77777777" w:rsidR="00DE2E4A" w:rsidRDefault="00A37F9B">
      <w:pPr>
        <w:spacing w:before="225" w:after="225" w:line="240" w:lineRule="auto"/>
      </w:pPr>
      <w:r>
        <w:rPr>
          <w:rFonts w:ascii="Arial" w:hAnsi="Arial" w:cs="Arial"/>
          <w:color w:val="000000"/>
          <w:sz w:val="18"/>
          <w:szCs w:val="18"/>
        </w:rPr>
        <w:t>Ponudnik z oddajo ponudbe potrjuje, da bo naročniku izročil ustrezno zavarovanje.</w:t>
      </w:r>
    </w:p>
    <w:p w14:paraId="1D6C5294" w14:textId="77777777" w:rsidR="00DE2E4A" w:rsidRDefault="00DE2E4A">
      <w:pPr>
        <w:sectPr w:rsidR="00DE2E4A" w:rsidSect="00D931BF">
          <w:pgSz w:w="11906" w:h="16838"/>
          <w:pgMar w:top="1418" w:right="1418" w:bottom="1418" w:left="1418" w:header="567" w:footer="680" w:gutter="0"/>
          <w:cols w:space="708"/>
          <w:docGrid w:linePitch="360"/>
        </w:sectPr>
      </w:pPr>
    </w:p>
    <w:p w14:paraId="5FA8C324" w14:textId="77777777" w:rsidR="00A37F9B" w:rsidRPr="00A207D9" w:rsidRDefault="00A37F9B" w:rsidP="0075411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85331F0" w14:textId="77777777" w:rsidR="00A37F9B" w:rsidRDefault="00A37F9B" w:rsidP="0075411B">
      <w:pPr>
        <w:spacing w:before="240" w:after="120"/>
        <w:rPr>
          <w:rFonts w:ascii="Arial" w:hAnsi="Arial" w:cs="Arial"/>
          <w:sz w:val="18"/>
          <w:szCs w:val="18"/>
        </w:rPr>
      </w:pPr>
    </w:p>
    <w:tbl>
      <w:tblPr>
        <w:tblStyle w:val="NormalTablePHPDOCX"/>
        <w:tblW w:w="3771" w:type="pct"/>
        <w:tblInd w:w="108" w:type="dxa"/>
        <w:tblLook w:val="04A0" w:firstRow="1" w:lastRow="0" w:firstColumn="1" w:lastColumn="0" w:noHBand="0" w:noVBand="1"/>
      </w:tblPr>
      <w:tblGrid>
        <w:gridCol w:w="6832"/>
      </w:tblGrid>
      <w:tr w:rsidR="00DE2E4A" w14:paraId="2272F47F" w14:textId="77777777" w:rsidTr="000B1EAF">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AAFB9AC" w14:textId="329C5A41" w:rsidR="00DE2E4A" w:rsidRDefault="00A37F9B">
            <w:r>
              <w:rPr>
                <w:rFonts w:ascii="Arial" w:hAnsi="Arial" w:cs="Arial"/>
                <w:b/>
                <w:bCs/>
                <w:color w:val="000000"/>
                <w:position w:val="-2"/>
                <w:sz w:val="18"/>
                <w:szCs w:val="18"/>
                <w:shd w:val="clear" w:color="auto" w:fill="FFFFFF"/>
              </w:rPr>
              <w:t xml:space="preserve">Opis predmeta/postavke 1: NAKUP ROBOTA ZA RAZKUŽEVANJE </w:t>
            </w:r>
            <w:r w:rsidR="00010D72">
              <w:rPr>
                <w:rFonts w:ascii="Arial" w:hAnsi="Arial" w:cs="Arial"/>
                <w:b/>
                <w:bCs/>
                <w:color w:val="000000"/>
                <w:position w:val="-2"/>
                <w:sz w:val="18"/>
                <w:szCs w:val="18"/>
                <w:shd w:val="clear" w:color="auto" w:fill="FFFFFF"/>
              </w:rPr>
              <w:t>PROSTOROV</w:t>
            </w:r>
          </w:p>
        </w:tc>
      </w:tr>
    </w:tbl>
    <w:p w14:paraId="5F19EE09" w14:textId="77777777" w:rsidR="00496366" w:rsidRDefault="00496366" w:rsidP="00370CD0">
      <w:pPr>
        <w:rPr>
          <w:rFonts w:ascii="Arial" w:hAnsi="Arial" w:cs="Arial"/>
          <w:sz w:val="18"/>
          <w:szCs w:val="18"/>
        </w:rPr>
      </w:pPr>
    </w:p>
    <w:p w14:paraId="64ABBE7D" w14:textId="0662AC49" w:rsidR="00370CD0" w:rsidRPr="001804A8" w:rsidRDefault="00370CD0" w:rsidP="00370CD0">
      <w:pPr>
        <w:rPr>
          <w:rFonts w:ascii="Arial" w:hAnsi="Arial" w:cs="Arial"/>
          <w:sz w:val="18"/>
          <w:szCs w:val="18"/>
        </w:rPr>
      </w:pPr>
      <w:r w:rsidRPr="001804A8">
        <w:rPr>
          <w:rFonts w:ascii="Arial" w:hAnsi="Arial" w:cs="Arial"/>
          <w:sz w:val="18"/>
          <w:szCs w:val="18"/>
        </w:rPr>
        <w:t>1.</w:t>
      </w:r>
      <w:r w:rsidRPr="001804A8">
        <w:rPr>
          <w:rFonts w:ascii="Arial" w:hAnsi="Arial" w:cs="Arial"/>
          <w:sz w:val="18"/>
          <w:szCs w:val="18"/>
        </w:rPr>
        <w:tab/>
        <w:t>Naprava je mobilna in enostavna za transport</w:t>
      </w:r>
      <w:r w:rsidR="00496366" w:rsidRPr="001804A8">
        <w:rPr>
          <w:rFonts w:ascii="Arial" w:hAnsi="Arial" w:cs="Arial"/>
          <w:sz w:val="18"/>
          <w:szCs w:val="18"/>
        </w:rPr>
        <w:t>, na daljinsko upravljanje</w:t>
      </w:r>
      <w:r w:rsidR="0075411B" w:rsidRPr="001804A8">
        <w:rPr>
          <w:rFonts w:ascii="Arial" w:hAnsi="Arial" w:cs="Arial"/>
          <w:sz w:val="18"/>
          <w:szCs w:val="18"/>
        </w:rPr>
        <w:t xml:space="preserve"> s tablico.</w:t>
      </w:r>
    </w:p>
    <w:p w14:paraId="2BB7A345" w14:textId="19BEB06B" w:rsidR="00370CD0" w:rsidRPr="001804A8" w:rsidRDefault="00370CD0" w:rsidP="00370CD0">
      <w:pPr>
        <w:rPr>
          <w:rFonts w:ascii="Arial" w:hAnsi="Arial" w:cs="Arial"/>
          <w:sz w:val="18"/>
          <w:szCs w:val="18"/>
        </w:rPr>
      </w:pPr>
      <w:r w:rsidRPr="001804A8">
        <w:rPr>
          <w:rFonts w:ascii="Arial" w:hAnsi="Arial" w:cs="Arial"/>
          <w:sz w:val="18"/>
          <w:szCs w:val="18"/>
        </w:rPr>
        <w:t>2.</w:t>
      </w:r>
      <w:r w:rsidRPr="001804A8">
        <w:rPr>
          <w:rFonts w:ascii="Arial" w:hAnsi="Arial" w:cs="Arial"/>
          <w:sz w:val="18"/>
          <w:szCs w:val="18"/>
        </w:rPr>
        <w:tab/>
        <w:t xml:space="preserve">Naprava omogoča učinkovito dezinfekcijo površin in </w:t>
      </w:r>
      <w:r w:rsidR="0075411B" w:rsidRPr="001804A8">
        <w:rPr>
          <w:rFonts w:ascii="Arial" w:hAnsi="Arial" w:cs="Arial"/>
          <w:sz w:val="18"/>
          <w:szCs w:val="18"/>
        </w:rPr>
        <w:t>zrak</w:t>
      </w:r>
      <w:r w:rsidRPr="001804A8">
        <w:rPr>
          <w:rFonts w:ascii="Arial" w:hAnsi="Arial" w:cs="Arial"/>
          <w:sz w:val="18"/>
          <w:szCs w:val="18"/>
        </w:rPr>
        <w:t xml:space="preserve">a UV-C v spektru 254 </w:t>
      </w:r>
      <w:proofErr w:type="spellStart"/>
      <w:r w:rsidRPr="001804A8">
        <w:rPr>
          <w:rFonts w:ascii="Arial" w:hAnsi="Arial" w:cs="Arial"/>
          <w:sz w:val="18"/>
          <w:szCs w:val="18"/>
        </w:rPr>
        <w:t>nm</w:t>
      </w:r>
      <w:proofErr w:type="spellEnd"/>
      <w:r w:rsidRPr="001804A8">
        <w:rPr>
          <w:rFonts w:ascii="Arial" w:hAnsi="Arial" w:cs="Arial"/>
          <w:sz w:val="18"/>
          <w:szCs w:val="18"/>
        </w:rPr>
        <w:t>.</w:t>
      </w:r>
    </w:p>
    <w:p w14:paraId="3EFF4A16" w14:textId="77777777" w:rsidR="00370CD0" w:rsidRPr="001804A8" w:rsidRDefault="00370CD0" w:rsidP="00370CD0">
      <w:pPr>
        <w:rPr>
          <w:rFonts w:ascii="Arial" w:hAnsi="Arial" w:cs="Arial"/>
          <w:sz w:val="18"/>
          <w:szCs w:val="18"/>
        </w:rPr>
      </w:pPr>
      <w:r w:rsidRPr="001804A8">
        <w:rPr>
          <w:rFonts w:ascii="Arial" w:hAnsi="Arial" w:cs="Arial"/>
          <w:sz w:val="18"/>
          <w:szCs w:val="18"/>
        </w:rPr>
        <w:t>3.</w:t>
      </w:r>
      <w:r w:rsidRPr="001804A8">
        <w:rPr>
          <w:rFonts w:ascii="Arial" w:hAnsi="Arial" w:cs="Arial"/>
          <w:sz w:val="18"/>
          <w:szCs w:val="18"/>
        </w:rPr>
        <w:tab/>
        <w:t>Naprava se upravlja preko tablice tudi izven prostora, ki ga dezinficiramo in deluje tudi brez prisotnosti tablice v bližini naprave.</w:t>
      </w:r>
    </w:p>
    <w:p w14:paraId="62C9F46C" w14:textId="606C8CB4" w:rsidR="00370CD0" w:rsidRPr="001804A8" w:rsidRDefault="00370CD0" w:rsidP="00370CD0">
      <w:pPr>
        <w:rPr>
          <w:rFonts w:ascii="Arial" w:hAnsi="Arial" w:cs="Arial"/>
          <w:sz w:val="18"/>
          <w:szCs w:val="18"/>
        </w:rPr>
      </w:pPr>
      <w:r w:rsidRPr="001804A8">
        <w:rPr>
          <w:rFonts w:ascii="Arial" w:hAnsi="Arial" w:cs="Arial"/>
          <w:sz w:val="18"/>
          <w:szCs w:val="18"/>
        </w:rPr>
        <w:t>4.</w:t>
      </w:r>
      <w:r w:rsidRPr="001804A8">
        <w:rPr>
          <w:rFonts w:ascii="Arial" w:hAnsi="Arial" w:cs="Arial"/>
          <w:sz w:val="18"/>
          <w:szCs w:val="18"/>
        </w:rPr>
        <w:tab/>
        <w:t xml:space="preserve">Za delovanje ne potrebuje neposredne povezave z </w:t>
      </w:r>
      <w:proofErr w:type="spellStart"/>
      <w:r w:rsidRPr="001804A8">
        <w:rPr>
          <w:rFonts w:ascii="Arial" w:hAnsi="Arial" w:cs="Arial"/>
          <w:sz w:val="18"/>
          <w:szCs w:val="18"/>
        </w:rPr>
        <w:t>Wi</w:t>
      </w:r>
      <w:proofErr w:type="spellEnd"/>
      <w:r w:rsidRPr="001804A8">
        <w:rPr>
          <w:rFonts w:ascii="Arial" w:hAnsi="Arial" w:cs="Arial"/>
          <w:sz w:val="18"/>
          <w:szCs w:val="18"/>
        </w:rPr>
        <w:t>-Fi</w:t>
      </w:r>
      <w:r w:rsidR="0075411B" w:rsidRPr="001804A8">
        <w:rPr>
          <w:rFonts w:ascii="Arial" w:hAnsi="Arial" w:cs="Arial"/>
          <w:sz w:val="18"/>
          <w:szCs w:val="18"/>
        </w:rPr>
        <w:t xml:space="preserve"> in deluje preko lastnega </w:t>
      </w:r>
      <w:proofErr w:type="spellStart"/>
      <w:r w:rsidR="0075411B" w:rsidRPr="001804A8">
        <w:rPr>
          <w:rFonts w:ascii="Arial" w:hAnsi="Arial" w:cs="Arial"/>
          <w:sz w:val="18"/>
          <w:szCs w:val="18"/>
        </w:rPr>
        <w:t>Wi</w:t>
      </w:r>
      <w:proofErr w:type="spellEnd"/>
      <w:r w:rsidR="0075411B" w:rsidRPr="001804A8">
        <w:rPr>
          <w:rFonts w:ascii="Arial" w:hAnsi="Arial" w:cs="Arial"/>
          <w:sz w:val="18"/>
          <w:szCs w:val="18"/>
        </w:rPr>
        <w:t>-Fi.</w:t>
      </w:r>
      <w:r w:rsidRPr="001804A8">
        <w:rPr>
          <w:rFonts w:ascii="Arial" w:hAnsi="Arial" w:cs="Arial"/>
          <w:sz w:val="18"/>
          <w:szCs w:val="18"/>
        </w:rPr>
        <w:t>.</w:t>
      </w:r>
    </w:p>
    <w:p w14:paraId="5CE8D0D6" w14:textId="77777777" w:rsidR="0075411B" w:rsidRPr="001804A8" w:rsidRDefault="00370CD0" w:rsidP="00370CD0">
      <w:pPr>
        <w:rPr>
          <w:rFonts w:ascii="Arial" w:hAnsi="Arial" w:cs="Arial"/>
          <w:sz w:val="18"/>
          <w:szCs w:val="18"/>
        </w:rPr>
      </w:pPr>
      <w:r w:rsidRPr="001804A8">
        <w:rPr>
          <w:rFonts w:ascii="Arial" w:hAnsi="Arial" w:cs="Arial"/>
          <w:sz w:val="18"/>
          <w:szCs w:val="18"/>
        </w:rPr>
        <w:t>5.</w:t>
      </w:r>
      <w:r w:rsidRPr="001804A8">
        <w:rPr>
          <w:rFonts w:ascii="Arial" w:hAnsi="Arial" w:cs="Arial"/>
          <w:sz w:val="18"/>
          <w:szCs w:val="18"/>
        </w:rPr>
        <w:tab/>
        <w:t>Omogoča dezinfekcijo v krogu 360 stopinj.</w:t>
      </w:r>
    </w:p>
    <w:p w14:paraId="78B2C98B" w14:textId="4A0A05FC" w:rsidR="00370CD0" w:rsidRPr="001804A8" w:rsidRDefault="0075411B" w:rsidP="00370CD0">
      <w:pPr>
        <w:rPr>
          <w:rFonts w:ascii="Arial" w:hAnsi="Arial" w:cs="Arial"/>
          <w:sz w:val="18"/>
          <w:szCs w:val="18"/>
        </w:rPr>
      </w:pPr>
      <w:r w:rsidRPr="001804A8">
        <w:rPr>
          <w:rFonts w:ascii="Arial" w:hAnsi="Arial" w:cs="Arial"/>
          <w:sz w:val="18"/>
          <w:szCs w:val="18"/>
        </w:rPr>
        <w:t xml:space="preserve">6. </w:t>
      </w:r>
      <w:r w:rsidRPr="001804A8">
        <w:rPr>
          <w:rFonts w:ascii="Arial" w:hAnsi="Arial" w:cs="Arial"/>
          <w:sz w:val="18"/>
          <w:szCs w:val="18"/>
        </w:rPr>
        <w:tab/>
        <w:t>Senzorji gibanja so vgrajeni v napravo, ki oddaja UVC žarke, Ob zaznavi gibanja naprava samodejno preneha delovati.</w:t>
      </w:r>
    </w:p>
    <w:p w14:paraId="7DEAD26D" w14:textId="0EDCC44F" w:rsidR="00370CD0" w:rsidRPr="001804A8" w:rsidRDefault="0075411B" w:rsidP="00370CD0">
      <w:pPr>
        <w:rPr>
          <w:rFonts w:ascii="Arial" w:hAnsi="Arial" w:cs="Arial"/>
          <w:sz w:val="18"/>
          <w:szCs w:val="18"/>
        </w:rPr>
      </w:pPr>
      <w:r w:rsidRPr="001804A8">
        <w:rPr>
          <w:rFonts w:ascii="Arial" w:hAnsi="Arial" w:cs="Arial"/>
          <w:sz w:val="18"/>
          <w:szCs w:val="18"/>
        </w:rPr>
        <w:t>7</w:t>
      </w:r>
      <w:r w:rsidR="00370CD0" w:rsidRPr="001804A8">
        <w:rPr>
          <w:rFonts w:ascii="Arial" w:hAnsi="Arial" w:cs="Arial"/>
          <w:sz w:val="18"/>
          <w:szCs w:val="18"/>
        </w:rPr>
        <w:t>.</w:t>
      </w:r>
      <w:r w:rsidR="00370CD0" w:rsidRPr="001804A8">
        <w:rPr>
          <w:rFonts w:ascii="Arial" w:hAnsi="Arial" w:cs="Arial"/>
          <w:sz w:val="18"/>
          <w:szCs w:val="18"/>
        </w:rPr>
        <w:tab/>
        <w:t>V primeru težav (prekinjen cikel) opozori z zvočnim signalom.</w:t>
      </w:r>
    </w:p>
    <w:p w14:paraId="3497A665" w14:textId="408432D9" w:rsidR="00370CD0" w:rsidRPr="001804A8" w:rsidRDefault="0075411B" w:rsidP="00370CD0">
      <w:pPr>
        <w:rPr>
          <w:rFonts w:ascii="Arial" w:hAnsi="Arial" w:cs="Arial"/>
          <w:sz w:val="18"/>
          <w:szCs w:val="18"/>
        </w:rPr>
      </w:pPr>
      <w:r w:rsidRPr="001804A8">
        <w:rPr>
          <w:rFonts w:ascii="Arial" w:hAnsi="Arial" w:cs="Arial"/>
          <w:sz w:val="18"/>
          <w:szCs w:val="18"/>
        </w:rPr>
        <w:t>8</w:t>
      </w:r>
      <w:r w:rsidR="00370CD0" w:rsidRPr="001804A8">
        <w:rPr>
          <w:rFonts w:ascii="Arial" w:hAnsi="Arial" w:cs="Arial"/>
          <w:sz w:val="18"/>
          <w:szCs w:val="18"/>
        </w:rPr>
        <w:t>.</w:t>
      </w:r>
      <w:r w:rsidR="00370CD0" w:rsidRPr="001804A8">
        <w:rPr>
          <w:rFonts w:ascii="Arial" w:hAnsi="Arial" w:cs="Arial"/>
          <w:sz w:val="18"/>
          <w:szCs w:val="18"/>
        </w:rPr>
        <w:tab/>
        <w:t>O uspešno opravljenem ciklu zagotavlja pisno poročilo (prenos podatkov) in omogoča vpogled o opravljenem razkuževanju.</w:t>
      </w:r>
    </w:p>
    <w:p w14:paraId="38D741D7" w14:textId="415D6CED" w:rsidR="00370CD0" w:rsidRPr="001804A8" w:rsidRDefault="009F430B" w:rsidP="00370CD0">
      <w:pPr>
        <w:rPr>
          <w:rFonts w:ascii="Arial" w:hAnsi="Arial" w:cs="Arial"/>
          <w:sz w:val="18"/>
          <w:szCs w:val="18"/>
        </w:rPr>
      </w:pPr>
      <w:r w:rsidRPr="001804A8">
        <w:rPr>
          <w:rFonts w:ascii="Arial" w:hAnsi="Arial" w:cs="Arial"/>
          <w:sz w:val="18"/>
          <w:szCs w:val="18"/>
        </w:rPr>
        <w:t>9</w:t>
      </w:r>
      <w:r w:rsidR="00370CD0" w:rsidRPr="001804A8">
        <w:rPr>
          <w:rFonts w:ascii="Arial" w:hAnsi="Arial" w:cs="Arial"/>
          <w:sz w:val="18"/>
          <w:szCs w:val="18"/>
        </w:rPr>
        <w:t>.</w:t>
      </w:r>
      <w:r w:rsidR="00370CD0" w:rsidRPr="001804A8">
        <w:rPr>
          <w:rFonts w:ascii="Arial" w:hAnsi="Arial" w:cs="Arial"/>
          <w:sz w:val="18"/>
          <w:szCs w:val="18"/>
        </w:rPr>
        <w:tab/>
        <w:t>Omogoča enostavno nastavitev velikosti prostora</w:t>
      </w:r>
      <w:r w:rsidRPr="001804A8">
        <w:rPr>
          <w:rFonts w:ascii="Arial" w:hAnsi="Arial" w:cs="Arial"/>
          <w:sz w:val="18"/>
          <w:szCs w:val="18"/>
        </w:rPr>
        <w:t xml:space="preserve"> (izmera in izris velikosti in oblike prostora na tablici za upravljanje)</w:t>
      </w:r>
      <w:r w:rsidR="00A4680B" w:rsidRPr="001804A8">
        <w:rPr>
          <w:rFonts w:ascii="Arial" w:hAnsi="Arial" w:cs="Arial"/>
          <w:sz w:val="18"/>
          <w:szCs w:val="18"/>
        </w:rPr>
        <w:t xml:space="preserve">. Potreben čas aparat določi avtomatično, glede na velikost prostora. </w:t>
      </w:r>
    </w:p>
    <w:p w14:paraId="3505A415" w14:textId="5617EEE0" w:rsidR="00370CD0" w:rsidRPr="001804A8" w:rsidRDefault="00A4680B" w:rsidP="00370CD0">
      <w:pPr>
        <w:rPr>
          <w:rFonts w:ascii="Arial" w:hAnsi="Arial" w:cs="Arial"/>
          <w:sz w:val="18"/>
          <w:szCs w:val="18"/>
        </w:rPr>
      </w:pPr>
      <w:r w:rsidRPr="001804A8">
        <w:rPr>
          <w:rFonts w:ascii="Arial" w:hAnsi="Arial" w:cs="Arial"/>
          <w:sz w:val="18"/>
          <w:szCs w:val="18"/>
        </w:rPr>
        <w:t>10</w:t>
      </w:r>
      <w:r w:rsidR="00370CD0" w:rsidRPr="001804A8">
        <w:rPr>
          <w:rFonts w:ascii="Arial" w:hAnsi="Arial" w:cs="Arial"/>
          <w:sz w:val="18"/>
          <w:szCs w:val="18"/>
        </w:rPr>
        <w:t>.</w:t>
      </w:r>
      <w:r w:rsidR="00370CD0" w:rsidRPr="001804A8">
        <w:rPr>
          <w:rFonts w:ascii="Arial" w:hAnsi="Arial" w:cs="Arial"/>
          <w:sz w:val="18"/>
          <w:szCs w:val="18"/>
        </w:rPr>
        <w:tab/>
        <w:t>Naprava deluje na dveh višinskih nivojih.</w:t>
      </w:r>
      <w:r w:rsidRPr="001804A8">
        <w:rPr>
          <w:rFonts w:ascii="Arial" w:hAnsi="Arial" w:cs="Arial"/>
          <w:sz w:val="18"/>
          <w:szCs w:val="18"/>
        </w:rPr>
        <w:t xml:space="preserve"> Višina v največjem položaju je 2 m.</w:t>
      </w:r>
    </w:p>
    <w:p w14:paraId="741F98BC" w14:textId="21E1DEE0" w:rsidR="00370CD0" w:rsidRPr="001804A8" w:rsidRDefault="00370CD0" w:rsidP="00370CD0">
      <w:pPr>
        <w:rPr>
          <w:rFonts w:ascii="Arial" w:hAnsi="Arial" w:cs="Arial"/>
          <w:sz w:val="18"/>
          <w:szCs w:val="18"/>
        </w:rPr>
      </w:pPr>
      <w:r w:rsidRPr="001804A8">
        <w:rPr>
          <w:rFonts w:ascii="Arial" w:hAnsi="Arial" w:cs="Arial"/>
          <w:sz w:val="18"/>
          <w:szCs w:val="18"/>
        </w:rPr>
        <w:t>11.</w:t>
      </w:r>
      <w:r w:rsidRPr="001804A8">
        <w:rPr>
          <w:rFonts w:ascii="Arial" w:hAnsi="Arial" w:cs="Arial"/>
          <w:sz w:val="18"/>
          <w:szCs w:val="18"/>
        </w:rPr>
        <w:tab/>
        <w:t>Naprava omogoča, da tudi v primeru, da pride do izpada električne energije, omogoča prekinitev cikla in transport iz prostora.</w:t>
      </w:r>
      <w:r w:rsidR="00A4680B" w:rsidRPr="001804A8">
        <w:rPr>
          <w:rFonts w:ascii="Arial" w:hAnsi="Arial" w:cs="Arial"/>
          <w:sz w:val="18"/>
          <w:szCs w:val="18"/>
        </w:rPr>
        <w:t xml:space="preserve"> Možnost predčasne ustavitve cikla dezinfekcije preko tablice.</w:t>
      </w:r>
    </w:p>
    <w:p w14:paraId="7B3348EC" w14:textId="77E278ED" w:rsidR="00370CD0" w:rsidRPr="001804A8" w:rsidRDefault="00370CD0" w:rsidP="00370CD0">
      <w:pPr>
        <w:rPr>
          <w:rFonts w:ascii="Arial" w:hAnsi="Arial" w:cs="Arial"/>
          <w:sz w:val="18"/>
          <w:szCs w:val="18"/>
        </w:rPr>
      </w:pPr>
      <w:r w:rsidRPr="001804A8">
        <w:rPr>
          <w:rFonts w:ascii="Arial" w:hAnsi="Arial" w:cs="Arial"/>
          <w:sz w:val="18"/>
          <w:szCs w:val="18"/>
        </w:rPr>
        <w:t>12.</w:t>
      </w:r>
      <w:r w:rsidRPr="001804A8">
        <w:rPr>
          <w:rFonts w:ascii="Arial" w:hAnsi="Arial" w:cs="Arial"/>
          <w:sz w:val="18"/>
          <w:szCs w:val="18"/>
        </w:rPr>
        <w:tab/>
      </w:r>
      <w:r w:rsidR="00A4680B" w:rsidRPr="001804A8">
        <w:rPr>
          <w:rFonts w:ascii="Arial" w:hAnsi="Arial" w:cs="Arial"/>
          <w:sz w:val="18"/>
          <w:szCs w:val="18"/>
        </w:rPr>
        <w:t>Maksimalna š</w:t>
      </w:r>
      <w:r w:rsidRPr="001804A8">
        <w:rPr>
          <w:rFonts w:ascii="Arial" w:hAnsi="Arial" w:cs="Arial"/>
          <w:sz w:val="18"/>
          <w:szCs w:val="18"/>
        </w:rPr>
        <w:t>irina naprave je 60cm.</w:t>
      </w:r>
    </w:p>
    <w:p w14:paraId="798183D6" w14:textId="77777777" w:rsidR="00370CD0" w:rsidRPr="001804A8" w:rsidRDefault="00370CD0" w:rsidP="00370CD0">
      <w:pPr>
        <w:rPr>
          <w:rFonts w:ascii="Arial" w:hAnsi="Arial" w:cs="Arial"/>
          <w:sz w:val="18"/>
          <w:szCs w:val="18"/>
        </w:rPr>
      </w:pPr>
      <w:r w:rsidRPr="001804A8">
        <w:rPr>
          <w:rFonts w:ascii="Arial" w:hAnsi="Arial" w:cs="Arial"/>
          <w:sz w:val="18"/>
          <w:szCs w:val="18"/>
        </w:rPr>
        <w:t>13.</w:t>
      </w:r>
      <w:r w:rsidRPr="001804A8">
        <w:rPr>
          <w:rFonts w:ascii="Arial" w:hAnsi="Arial" w:cs="Arial"/>
          <w:sz w:val="18"/>
          <w:szCs w:val="18"/>
        </w:rPr>
        <w:tab/>
        <w:t>Naprava ne deluje na baterije- delovanje na električno energijo.</w:t>
      </w:r>
    </w:p>
    <w:p w14:paraId="78AB9D8D" w14:textId="77777777" w:rsidR="00370CD0" w:rsidRPr="001804A8" w:rsidRDefault="00370CD0" w:rsidP="00370CD0">
      <w:pPr>
        <w:rPr>
          <w:rFonts w:ascii="Arial" w:hAnsi="Arial" w:cs="Arial"/>
          <w:sz w:val="18"/>
          <w:szCs w:val="18"/>
        </w:rPr>
      </w:pPr>
      <w:r w:rsidRPr="001804A8">
        <w:rPr>
          <w:rFonts w:ascii="Arial" w:hAnsi="Arial" w:cs="Arial"/>
          <w:sz w:val="18"/>
          <w:szCs w:val="18"/>
        </w:rPr>
        <w:t>14.</w:t>
      </w:r>
      <w:r w:rsidRPr="001804A8">
        <w:rPr>
          <w:rFonts w:ascii="Arial" w:hAnsi="Arial" w:cs="Arial"/>
          <w:sz w:val="18"/>
          <w:szCs w:val="18"/>
        </w:rPr>
        <w:tab/>
        <w:t>Vsa programska oprema in navodila so v slovenskem jeziku.</w:t>
      </w:r>
    </w:p>
    <w:p w14:paraId="1D18DD73" w14:textId="77777777" w:rsidR="00370CD0" w:rsidRPr="001804A8" w:rsidRDefault="00370CD0" w:rsidP="00370CD0">
      <w:pPr>
        <w:rPr>
          <w:rFonts w:ascii="Arial" w:hAnsi="Arial" w:cs="Arial"/>
          <w:sz w:val="18"/>
          <w:szCs w:val="18"/>
        </w:rPr>
      </w:pPr>
      <w:r w:rsidRPr="001804A8">
        <w:rPr>
          <w:rFonts w:ascii="Arial" w:hAnsi="Arial" w:cs="Arial"/>
          <w:sz w:val="18"/>
          <w:szCs w:val="18"/>
        </w:rPr>
        <w:t>Certifikati:</w:t>
      </w:r>
    </w:p>
    <w:p w14:paraId="5DF44357" w14:textId="0945B87B" w:rsidR="00370CD0" w:rsidRPr="001804A8" w:rsidRDefault="00A4680B" w:rsidP="00370CD0">
      <w:pPr>
        <w:rPr>
          <w:rFonts w:ascii="Arial" w:hAnsi="Arial" w:cs="Arial"/>
          <w:sz w:val="18"/>
          <w:szCs w:val="18"/>
        </w:rPr>
      </w:pPr>
      <w:r w:rsidRPr="001804A8">
        <w:rPr>
          <w:rFonts w:ascii="Arial" w:hAnsi="Arial" w:cs="Arial"/>
          <w:sz w:val="18"/>
          <w:szCs w:val="18"/>
        </w:rPr>
        <w:t>1.</w:t>
      </w:r>
      <w:r w:rsidRPr="001804A8">
        <w:rPr>
          <w:rFonts w:ascii="Arial" w:hAnsi="Arial" w:cs="Arial"/>
          <w:sz w:val="18"/>
          <w:szCs w:val="18"/>
        </w:rPr>
        <w:tab/>
        <w:t>Naprava mora biti testiran</w:t>
      </w:r>
      <w:r w:rsidR="00370CD0" w:rsidRPr="001804A8">
        <w:rPr>
          <w:rFonts w:ascii="Arial" w:hAnsi="Arial" w:cs="Arial"/>
          <w:sz w:val="18"/>
          <w:szCs w:val="18"/>
        </w:rPr>
        <w:t>a in imeti veljavno testno poročilo, izdelano s strani neodvisnega mikrobiološkega laboratorija, skladno s standardom BS 8628/2022.</w:t>
      </w:r>
    </w:p>
    <w:p w14:paraId="7EC85424" w14:textId="77777777" w:rsidR="00370CD0" w:rsidRPr="001804A8" w:rsidRDefault="00370CD0" w:rsidP="00370CD0">
      <w:pPr>
        <w:rPr>
          <w:rFonts w:ascii="Arial" w:hAnsi="Arial" w:cs="Arial"/>
          <w:sz w:val="18"/>
          <w:szCs w:val="18"/>
        </w:rPr>
      </w:pPr>
      <w:r w:rsidRPr="001804A8">
        <w:rPr>
          <w:rFonts w:ascii="Arial" w:hAnsi="Arial" w:cs="Arial"/>
          <w:sz w:val="18"/>
          <w:szCs w:val="18"/>
        </w:rPr>
        <w:t>2.</w:t>
      </w:r>
      <w:r w:rsidRPr="001804A8">
        <w:rPr>
          <w:rFonts w:ascii="Arial" w:hAnsi="Arial" w:cs="Arial"/>
          <w:sz w:val="18"/>
          <w:szCs w:val="18"/>
        </w:rPr>
        <w:tab/>
        <w:t>Naprava mora dosegati:</w:t>
      </w:r>
    </w:p>
    <w:p w14:paraId="6650ECBA" w14:textId="77777777" w:rsidR="00370CD0" w:rsidRPr="001804A8" w:rsidRDefault="00370CD0" w:rsidP="00370CD0">
      <w:pPr>
        <w:rPr>
          <w:rFonts w:ascii="Arial" w:hAnsi="Arial" w:cs="Arial"/>
          <w:sz w:val="18"/>
          <w:szCs w:val="18"/>
        </w:rPr>
      </w:pPr>
      <w:r w:rsidRPr="001804A8">
        <w:rPr>
          <w:rFonts w:ascii="Arial" w:hAnsi="Arial" w:cs="Arial"/>
          <w:sz w:val="18"/>
          <w:szCs w:val="18"/>
        </w:rPr>
        <w:t>a.</w:t>
      </w:r>
      <w:r w:rsidRPr="001804A8">
        <w:rPr>
          <w:rFonts w:ascii="Arial" w:hAnsi="Arial" w:cs="Arial"/>
          <w:sz w:val="18"/>
          <w:szCs w:val="18"/>
        </w:rPr>
        <w:tab/>
      </w:r>
      <w:proofErr w:type="spellStart"/>
      <w:r w:rsidRPr="001804A8">
        <w:rPr>
          <w:rFonts w:ascii="Arial" w:hAnsi="Arial" w:cs="Arial"/>
          <w:sz w:val="18"/>
          <w:szCs w:val="18"/>
        </w:rPr>
        <w:t>Minim</w:t>
      </w:r>
      <w:proofErr w:type="spellEnd"/>
      <w:r w:rsidRPr="001804A8">
        <w:rPr>
          <w:rFonts w:ascii="Arial" w:hAnsi="Arial" w:cs="Arial"/>
          <w:sz w:val="18"/>
          <w:szCs w:val="18"/>
        </w:rPr>
        <w:t xml:space="preserve"> log 4 redukcijo pri sporah in glivicah</w:t>
      </w:r>
    </w:p>
    <w:p w14:paraId="49967AF4" w14:textId="77777777" w:rsidR="00370CD0" w:rsidRPr="001804A8" w:rsidRDefault="00370CD0" w:rsidP="00370CD0">
      <w:pPr>
        <w:rPr>
          <w:rFonts w:ascii="Arial" w:hAnsi="Arial" w:cs="Arial"/>
          <w:sz w:val="18"/>
          <w:szCs w:val="18"/>
        </w:rPr>
      </w:pPr>
      <w:r w:rsidRPr="001804A8">
        <w:rPr>
          <w:rFonts w:ascii="Arial" w:hAnsi="Arial" w:cs="Arial"/>
          <w:sz w:val="18"/>
          <w:szCs w:val="18"/>
        </w:rPr>
        <w:t>b.</w:t>
      </w:r>
      <w:r w:rsidRPr="001804A8">
        <w:rPr>
          <w:rFonts w:ascii="Arial" w:hAnsi="Arial" w:cs="Arial"/>
          <w:sz w:val="18"/>
          <w:szCs w:val="18"/>
        </w:rPr>
        <w:tab/>
      </w:r>
      <w:proofErr w:type="spellStart"/>
      <w:r w:rsidRPr="001804A8">
        <w:rPr>
          <w:rFonts w:ascii="Arial" w:hAnsi="Arial" w:cs="Arial"/>
          <w:sz w:val="18"/>
          <w:szCs w:val="18"/>
        </w:rPr>
        <w:t>Minim</w:t>
      </w:r>
      <w:proofErr w:type="spellEnd"/>
      <w:r w:rsidRPr="001804A8">
        <w:rPr>
          <w:rFonts w:ascii="Arial" w:hAnsi="Arial" w:cs="Arial"/>
          <w:sz w:val="18"/>
          <w:szCs w:val="18"/>
        </w:rPr>
        <w:t xml:space="preserve"> log 5 redukcijo pri bakterijah</w:t>
      </w:r>
    </w:p>
    <w:p w14:paraId="2CF7C53F" w14:textId="77777777" w:rsidR="00370CD0" w:rsidRPr="001804A8" w:rsidRDefault="00370CD0" w:rsidP="00370CD0">
      <w:pPr>
        <w:rPr>
          <w:rFonts w:ascii="Arial" w:hAnsi="Arial" w:cs="Arial"/>
          <w:sz w:val="18"/>
          <w:szCs w:val="18"/>
        </w:rPr>
      </w:pPr>
      <w:r w:rsidRPr="001804A8">
        <w:rPr>
          <w:rFonts w:ascii="Arial" w:hAnsi="Arial" w:cs="Arial"/>
          <w:sz w:val="18"/>
          <w:szCs w:val="18"/>
        </w:rPr>
        <w:t>c.</w:t>
      </w:r>
      <w:r w:rsidRPr="001804A8">
        <w:rPr>
          <w:rFonts w:ascii="Arial" w:hAnsi="Arial" w:cs="Arial"/>
          <w:sz w:val="18"/>
          <w:szCs w:val="18"/>
        </w:rPr>
        <w:tab/>
        <w:t xml:space="preserve">Učinkovitost tudi pri </w:t>
      </w:r>
      <w:proofErr w:type="spellStart"/>
      <w:r w:rsidRPr="001804A8">
        <w:rPr>
          <w:rFonts w:ascii="Arial" w:hAnsi="Arial" w:cs="Arial"/>
          <w:sz w:val="18"/>
          <w:szCs w:val="18"/>
        </w:rPr>
        <w:t>Candida</w:t>
      </w:r>
      <w:proofErr w:type="spellEnd"/>
      <w:r w:rsidRPr="001804A8">
        <w:rPr>
          <w:rFonts w:ascii="Arial" w:hAnsi="Arial" w:cs="Arial"/>
          <w:sz w:val="18"/>
          <w:szCs w:val="18"/>
        </w:rPr>
        <w:t xml:space="preserve"> </w:t>
      </w:r>
      <w:proofErr w:type="spellStart"/>
      <w:r w:rsidRPr="001804A8">
        <w:rPr>
          <w:rFonts w:ascii="Arial" w:hAnsi="Arial" w:cs="Arial"/>
          <w:sz w:val="18"/>
          <w:szCs w:val="18"/>
        </w:rPr>
        <w:t>auris</w:t>
      </w:r>
      <w:proofErr w:type="spellEnd"/>
    </w:p>
    <w:p w14:paraId="3856DD3A" w14:textId="77777777" w:rsidR="00370CD0" w:rsidRPr="001804A8" w:rsidRDefault="00370CD0" w:rsidP="00370CD0">
      <w:pPr>
        <w:rPr>
          <w:rFonts w:ascii="Arial" w:hAnsi="Arial" w:cs="Arial"/>
          <w:sz w:val="18"/>
          <w:szCs w:val="18"/>
        </w:rPr>
      </w:pPr>
      <w:r w:rsidRPr="001804A8">
        <w:rPr>
          <w:rFonts w:ascii="Arial" w:hAnsi="Arial" w:cs="Arial"/>
          <w:sz w:val="18"/>
          <w:szCs w:val="18"/>
        </w:rPr>
        <w:t>3.</w:t>
      </w:r>
      <w:r w:rsidRPr="001804A8">
        <w:rPr>
          <w:rFonts w:ascii="Arial" w:hAnsi="Arial" w:cs="Arial"/>
          <w:sz w:val="18"/>
          <w:szCs w:val="18"/>
        </w:rPr>
        <w:tab/>
        <w:t>Naprava mora imeti certifikat o mikrobiološki učinkovitosti v senčnih položajih- brez premikanja. Mikrobiološko testiranje mora biti izvedeno v skladi z EN 17272/2020.</w:t>
      </w:r>
    </w:p>
    <w:p w14:paraId="6F5AF4C9" w14:textId="6BCC2C10" w:rsidR="00DE2E4A" w:rsidRPr="001804A8" w:rsidRDefault="00370CD0" w:rsidP="00370CD0">
      <w:pPr>
        <w:rPr>
          <w:rFonts w:ascii="Arial" w:hAnsi="Arial" w:cs="Arial"/>
          <w:sz w:val="18"/>
          <w:szCs w:val="18"/>
        </w:rPr>
      </w:pPr>
      <w:r w:rsidRPr="001804A8">
        <w:rPr>
          <w:rFonts w:ascii="Arial" w:hAnsi="Arial" w:cs="Arial"/>
          <w:sz w:val="18"/>
          <w:szCs w:val="18"/>
        </w:rPr>
        <w:lastRenderedPageBreak/>
        <w:t>4.</w:t>
      </w:r>
      <w:r w:rsidRPr="001804A8">
        <w:rPr>
          <w:rFonts w:ascii="Arial" w:hAnsi="Arial" w:cs="Arial"/>
          <w:sz w:val="18"/>
          <w:szCs w:val="18"/>
        </w:rPr>
        <w:tab/>
        <w:t>Naprava mora imeti potrdilo EC EU, 2014/53/EU in dokazati elektromagnetno združljivost (EMC) in radijsko frekvenčno združljivost (RF), da ne povzroča motenj delovanja električne in ostale opreme v bolnišnici.</w:t>
      </w:r>
    </w:p>
    <w:p w14:paraId="3EED05EE" w14:textId="36D2D86A" w:rsidR="00E26F78" w:rsidRPr="001804A8" w:rsidRDefault="00E26F78" w:rsidP="00E26F78">
      <w:pPr>
        <w:rPr>
          <w:rFonts w:ascii="Arial" w:hAnsi="Arial" w:cs="Arial"/>
          <w:b/>
          <w:bCs/>
          <w:sz w:val="18"/>
          <w:szCs w:val="18"/>
        </w:rPr>
      </w:pPr>
      <w:r w:rsidRPr="001804A8">
        <w:rPr>
          <w:rFonts w:ascii="Arial" w:hAnsi="Arial" w:cs="Arial"/>
          <w:b/>
          <w:bCs/>
          <w:sz w:val="18"/>
          <w:szCs w:val="18"/>
        </w:rPr>
        <w:t>SERVIS IN GARANCIJA</w:t>
      </w:r>
    </w:p>
    <w:p w14:paraId="26095A8C" w14:textId="77777777" w:rsidR="00E26F78" w:rsidRPr="001804A8" w:rsidRDefault="00E26F78" w:rsidP="00E26F78">
      <w:pPr>
        <w:rPr>
          <w:rFonts w:ascii="Arial" w:hAnsi="Arial" w:cs="Arial"/>
          <w:sz w:val="18"/>
          <w:szCs w:val="18"/>
        </w:rPr>
      </w:pPr>
      <w:r w:rsidRPr="001804A8">
        <w:rPr>
          <w:rFonts w:ascii="Arial" w:hAnsi="Arial" w:cs="Arial"/>
          <w:sz w:val="18"/>
          <w:szCs w:val="18"/>
        </w:rPr>
        <w:t>Od proizvajalca pooblaščen servis v Sloveniji.</w:t>
      </w:r>
    </w:p>
    <w:p w14:paraId="4FE37397" w14:textId="3B9FED6F" w:rsidR="00E26F78" w:rsidRPr="001804A8" w:rsidRDefault="00E26F78" w:rsidP="00E26F78">
      <w:pPr>
        <w:rPr>
          <w:rFonts w:ascii="Arial" w:hAnsi="Arial" w:cs="Arial"/>
          <w:sz w:val="18"/>
          <w:szCs w:val="18"/>
        </w:rPr>
      </w:pPr>
      <w:r w:rsidRPr="001804A8">
        <w:rPr>
          <w:rFonts w:ascii="Arial" w:hAnsi="Arial" w:cs="Arial"/>
          <w:sz w:val="18"/>
          <w:szCs w:val="18"/>
        </w:rPr>
        <w:t xml:space="preserve">Garancijska doba: </w:t>
      </w:r>
      <w:r w:rsidR="00072D3E" w:rsidRPr="001804A8">
        <w:rPr>
          <w:rFonts w:ascii="Arial" w:hAnsi="Arial" w:cs="Arial"/>
          <w:sz w:val="18"/>
          <w:szCs w:val="18"/>
        </w:rPr>
        <w:t>24 mesecev</w:t>
      </w:r>
    </w:p>
    <w:p w14:paraId="63D653AD" w14:textId="7E73E407" w:rsidR="00E26F78" w:rsidRPr="001804A8" w:rsidRDefault="00E26F78" w:rsidP="00E26F78">
      <w:pPr>
        <w:rPr>
          <w:rFonts w:ascii="Arial" w:hAnsi="Arial" w:cs="Arial"/>
          <w:b/>
          <w:bCs/>
          <w:sz w:val="18"/>
          <w:szCs w:val="18"/>
        </w:rPr>
      </w:pPr>
      <w:r w:rsidRPr="001804A8">
        <w:rPr>
          <w:rFonts w:ascii="Arial" w:hAnsi="Arial" w:cs="Arial"/>
          <w:sz w:val="18"/>
          <w:szCs w:val="18"/>
        </w:rPr>
        <w:t xml:space="preserve">Izvajalec v garancijskem obdobju zagotavlja odzivni čas servisa največ </w:t>
      </w:r>
      <w:r w:rsidR="00072D3E" w:rsidRPr="001804A8">
        <w:rPr>
          <w:rFonts w:ascii="Arial" w:hAnsi="Arial" w:cs="Arial"/>
          <w:sz w:val="18"/>
          <w:szCs w:val="18"/>
        </w:rPr>
        <w:t>4</w:t>
      </w:r>
      <w:r w:rsidRPr="001804A8">
        <w:rPr>
          <w:rFonts w:ascii="Arial" w:hAnsi="Arial" w:cs="Arial"/>
          <w:sz w:val="18"/>
          <w:szCs w:val="18"/>
        </w:rPr>
        <w:t xml:space="preserve"> ur</w:t>
      </w:r>
      <w:r w:rsidR="00072D3E" w:rsidRPr="001804A8">
        <w:rPr>
          <w:rFonts w:ascii="Arial" w:hAnsi="Arial" w:cs="Arial"/>
          <w:sz w:val="18"/>
          <w:szCs w:val="18"/>
        </w:rPr>
        <w:t>e</w:t>
      </w:r>
      <w:r w:rsidRPr="001804A8">
        <w:rPr>
          <w:rFonts w:ascii="Arial" w:hAnsi="Arial" w:cs="Arial"/>
          <w:sz w:val="18"/>
          <w:szCs w:val="18"/>
        </w:rPr>
        <w:t xml:space="preserve"> po prejemu obvestila ter maksimalno 48 ur za dobavo rezervnih delov in odpravo napak ter dostavo funkcionalno enakovredne delujoče nadomestne opreme v primeru, da je čas odprave napake daljši od 72 ur</w:t>
      </w:r>
      <w:r w:rsidR="00072D3E" w:rsidRPr="001804A8">
        <w:rPr>
          <w:rFonts w:ascii="Arial" w:hAnsi="Arial" w:cs="Arial"/>
          <w:sz w:val="18"/>
          <w:szCs w:val="18"/>
        </w:rPr>
        <w:t xml:space="preserve"> oz. lahko tudi več </w:t>
      </w:r>
      <w:r w:rsidR="00D43162" w:rsidRPr="001804A8">
        <w:rPr>
          <w:rFonts w:ascii="Arial" w:hAnsi="Arial" w:cs="Arial"/>
          <w:sz w:val="18"/>
          <w:szCs w:val="18"/>
        </w:rPr>
        <w:t>po</w:t>
      </w:r>
      <w:r w:rsidR="00072D3E" w:rsidRPr="001804A8">
        <w:rPr>
          <w:rFonts w:ascii="Arial" w:hAnsi="Arial" w:cs="Arial"/>
          <w:sz w:val="18"/>
          <w:szCs w:val="18"/>
        </w:rPr>
        <w:t xml:space="preserve"> predhodnem dogovoru z naročnikom,</w:t>
      </w:r>
      <w:r w:rsidRPr="001804A8">
        <w:rPr>
          <w:rFonts w:ascii="Arial" w:hAnsi="Arial" w:cs="Arial"/>
          <w:sz w:val="18"/>
          <w:szCs w:val="18"/>
        </w:rPr>
        <w:t xml:space="preserve"> v garancijskem obdobju.</w:t>
      </w:r>
    </w:p>
    <w:p w14:paraId="3054FC4D" w14:textId="77777777" w:rsidR="00E26F78" w:rsidRPr="001804A8" w:rsidRDefault="00E26F78" w:rsidP="00E26F78">
      <w:pPr>
        <w:rPr>
          <w:rFonts w:ascii="Arial" w:hAnsi="Arial" w:cs="Arial"/>
          <w:b/>
          <w:bCs/>
          <w:sz w:val="18"/>
          <w:szCs w:val="18"/>
        </w:rPr>
      </w:pPr>
      <w:r w:rsidRPr="001804A8">
        <w:rPr>
          <w:rFonts w:ascii="Arial" w:hAnsi="Arial" w:cs="Arial"/>
          <w:b/>
          <w:bCs/>
          <w:sz w:val="18"/>
          <w:szCs w:val="18"/>
        </w:rPr>
        <w:t>TESTIRANJE</w:t>
      </w:r>
    </w:p>
    <w:p w14:paraId="475FD164" w14:textId="77777777" w:rsidR="00E26F78" w:rsidRPr="001804A8" w:rsidRDefault="00E26F78" w:rsidP="00E26F78">
      <w:pPr>
        <w:rPr>
          <w:rFonts w:ascii="Arial" w:hAnsi="Arial" w:cs="Arial"/>
          <w:sz w:val="18"/>
          <w:szCs w:val="18"/>
        </w:rPr>
      </w:pPr>
      <w:r w:rsidRPr="001804A8">
        <w:rPr>
          <w:rFonts w:ascii="Arial" w:hAnsi="Arial" w:cs="Arial"/>
          <w:sz w:val="18"/>
          <w:szCs w:val="18"/>
        </w:rPr>
        <w:t>V primeru, da naročnik naprave oziroma ponujenega modela ne pozna in je še ni imel v uporabi, si pridržuje pravico, da pred sprejemom odločitve o oddaji naročila zahteva brezplačno testiranje ponujene naprave, da se prepriča, da naprava izpolnjuje vse zahteve naročnika.</w:t>
      </w:r>
    </w:p>
    <w:p w14:paraId="41F0C4BE" w14:textId="77777777" w:rsidR="00E26F78" w:rsidRPr="001804A8" w:rsidRDefault="00E26F78" w:rsidP="00E26F78">
      <w:pPr>
        <w:rPr>
          <w:rFonts w:ascii="Arial" w:hAnsi="Arial" w:cs="Arial"/>
          <w:sz w:val="18"/>
          <w:szCs w:val="18"/>
        </w:rPr>
      </w:pPr>
      <w:r w:rsidRPr="001804A8">
        <w:rPr>
          <w:rFonts w:ascii="Arial" w:hAnsi="Arial" w:cs="Arial"/>
          <w:sz w:val="18"/>
          <w:szCs w:val="18"/>
        </w:rPr>
        <w:t>Ponudnik mora na pisno zahtevo naročnika v roku največ 48 ur zagotoviti brezplačno dostavo testne naprave, omogočiti testiranje za obdobje najmanj 14 dni ter zagotoviti osnovno usposabljanje za uporabo naprave. Po zaključku testnega obdobja mora ponudnik zagotoviti tudi brezplačni odvoz naprave.</w:t>
      </w:r>
    </w:p>
    <w:p w14:paraId="4CB87794" w14:textId="77777777" w:rsidR="00E26F78" w:rsidRPr="00481339" w:rsidRDefault="00E26F78" w:rsidP="00E26F78">
      <w:pPr>
        <w:rPr>
          <w:rFonts w:ascii="Arial" w:hAnsi="Arial" w:cs="Arial"/>
          <w:sz w:val="18"/>
          <w:szCs w:val="18"/>
        </w:rPr>
      </w:pPr>
      <w:r w:rsidRPr="001804A8">
        <w:rPr>
          <w:rFonts w:ascii="Arial" w:hAnsi="Arial" w:cs="Arial"/>
          <w:sz w:val="18"/>
          <w:szCs w:val="18"/>
        </w:rPr>
        <w:t>V času testiranja bo naprava uporabljena za namen, za katerega je bila ponujena, in v običajnih delovnih pogojih. Testiranje bo potekalo v prostorih naročnika.</w:t>
      </w:r>
    </w:p>
    <w:p w14:paraId="2724841D" w14:textId="77777777" w:rsidR="00E26F78" w:rsidRPr="00370CD0" w:rsidRDefault="00E26F78" w:rsidP="00370CD0">
      <w:pPr>
        <w:rPr>
          <w:rFonts w:ascii="Arial" w:hAnsi="Arial" w:cs="Arial"/>
          <w:sz w:val="18"/>
          <w:szCs w:val="18"/>
        </w:rPr>
      </w:pPr>
    </w:p>
    <w:p w14:paraId="23D5648F" w14:textId="77777777" w:rsidR="00370CD0" w:rsidRDefault="00370CD0">
      <w:pPr>
        <w:sectPr w:rsidR="00370CD0" w:rsidSect="00D931BF">
          <w:pgSz w:w="11906" w:h="16838"/>
          <w:pgMar w:top="1418" w:right="1418" w:bottom="1418" w:left="1418" w:header="567" w:footer="680" w:gutter="0"/>
          <w:cols w:space="708"/>
          <w:docGrid w:linePitch="360"/>
        </w:sectPr>
      </w:pPr>
    </w:p>
    <w:p w14:paraId="4C7F9292" w14:textId="77777777" w:rsidR="00A37F9B" w:rsidRPr="00A17BFF" w:rsidRDefault="00A37F9B" w:rsidP="0075411B">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526D5F6" w14:textId="77777777" w:rsidR="00A37F9B" w:rsidRPr="00A17BFF" w:rsidRDefault="00A37F9B" w:rsidP="0075411B">
      <w:pPr>
        <w:pStyle w:val="Paragraf"/>
        <w:rPr>
          <w:rFonts w:ascii="Arial" w:hAnsi="Arial" w:cs="Arial"/>
        </w:rPr>
      </w:pPr>
    </w:p>
    <w:p w14:paraId="4DEB1FEC" w14:textId="77777777" w:rsidR="00DE2E4A" w:rsidRDefault="00A37F9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0348D9B" w14:textId="77777777" w:rsidR="00DE2E4A" w:rsidRDefault="00A37F9B">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0B294A3B" w14:textId="77777777" w:rsidR="00DE2E4A" w:rsidRDefault="00A37F9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A116185" w14:textId="77777777" w:rsidR="00A37F9B" w:rsidRPr="00A17BFF" w:rsidRDefault="00A37F9B" w:rsidP="0075411B">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E2E4A" w14:paraId="158017D6" w14:textId="77777777" w:rsidTr="00156607">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D70BFA" w14:textId="77777777" w:rsidR="00DE2E4A" w:rsidRDefault="00A37F9B">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F33570" w14:textId="77777777" w:rsidR="00DE2E4A" w:rsidRDefault="00A37F9B">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55C555" w14:textId="77777777" w:rsidR="00DE2E4A" w:rsidRDefault="00A37F9B">
            <w:pPr>
              <w:jc w:val="center"/>
            </w:pPr>
            <w:r>
              <w:rPr>
                <w:rFonts w:ascii="Arial" w:hAnsi="Arial" w:cs="Arial"/>
                <w:b/>
                <w:bCs/>
                <w:color w:val="000000"/>
                <w:position w:val="-3"/>
                <w:sz w:val="20"/>
                <w:szCs w:val="20"/>
                <w:shd w:val="clear" w:color="auto" w:fill="AAAAAA"/>
              </w:rPr>
              <w:t>Opombe</w:t>
            </w:r>
          </w:p>
        </w:tc>
      </w:tr>
      <w:tr w:rsidR="00DE2E4A" w14:paraId="12D2DC1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F2AEE" w14:textId="77777777" w:rsidR="00DE2E4A" w:rsidRDefault="00A37F9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BEE386" w14:textId="77777777" w:rsidR="00DE2E4A" w:rsidRDefault="00A37F9B">
            <w:r>
              <w:rPr>
                <w:rFonts w:ascii="Arial" w:hAnsi="Arial" w:cs="Arial"/>
                <w:color w:val="000000"/>
                <w:position w:val="-2"/>
                <w:sz w:val="18"/>
                <w:szCs w:val="18"/>
              </w:rPr>
              <w:t>Ponudba</w:t>
            </w:r>
          </w:p>
          <w:p w14:paraId="022B5749" w14:textId="77777777" w:rsidR="00DE2E4A" w:rsidRDefault="00DE2E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C0498F" w14:textId="77777777" w:rsidR="00DE2E4A" w:rsidRDefault="00A37F9B">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DE2E4A" w14:paraId="38937B3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1AFAD" w14:textId="77777777" w:rsidR="00DE2E4A" w:rsidRDefault="00A37F9B">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D5377" w14:textId="77777777" w:rsidR="00DE2E4A" w:rsidRDefault="00A37F9B">
            <w:r>
              <w:rPr>
                <w:rFonts w:ascii="Arial" w:hAnsi="Arial" w:cs="Arial"/>
                <w:color w:val="000000"/>
                <w:position w:val="-2"/>
                <w:sz w:val="18"/>
                <w:szCs w:val="18"/>
              </w:rPr>
              <w:t>Krovna izjava</w:t>
            </w:r>
          </w:p>
          <w:p w14:paraId="0607F159" w14:textId="77777777" w:rsidR="00DE2E4A" w:rsidRDefault="00DE2E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29322" w14:textId="77777777" w:rsidR="00DE2E4A" w:rsidRDefault="00A37F9B">
            <w:pPr>
              <w:spacing w:before="135" w:after="135"/>
              <w:jc w:val="both"/>
              <w:textAlignment w:val="center"/>
            </w:pPr>
            <w:r>
              <w:rPr>
                <w:rFonts w:ascii="Arial" w:hAnsi="Arial" w:cs="Arial"/>
                <w:color w:val="000000"/>
                <w:position w:val="-2"/>
                <w:sz w:val="18"/>
                <w:szCs w:val="18"/>
              </w:rPr>
              <w:t>Izpolnjen, podpisan in žigosan.</w:t>
            </w:r>
          </w:p>
        </w:tc>
      </w:tr>
      <w:tr w:rsidR="00DE2E4A" w14:paraId="5C56970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A83D6" w14:textId="77777777" w:rsidR="00DE2E4A" w:rsidRDefault="00A37F9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06B95" w14:textId="77777777" w:rsidR="00DE2E4A" w:rsidRDefault="00A37F9B">
            <w:r>
              <w:rPr>
                <w:rFonts w:ascii="Arial" w:hAnsi="Arial" w:cs="Arial"/>
                <w:color w:val="000000"/>
                <w:position w:val="-2"/>
                <w:sz w:val="18"/>
                <w:szCs w:val="18"/>
              </w:rPr>
              <w:t>Seznam članov organov in zastopnikov gospodarskega subjekta</w:t>
            </w:r>
          </w:p>
          <w:p w14:paraId="25BBE781" w14:textId="77777777" w:rsidR="00DE2E4A" w:rsidRDefault="00DE2E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D186E" w14:textId="77777777" w:rsidR="00DE2E4A" w:rsidRDefault="00A37F9B">
            <w:pPr>
              <w:spacing w:before="135" w:after="135"/>
              <w:jc w:val="both"/>
              <w:textAlignment w:val="center"/>
            </w:pPr>
            <w:r>
              <w:rPr>
                <w:rFonts w:ascii="Arial" w:hAnsi="Arial" w:cs="Arial"/>
                <w:color w:val="000000"/>
                <w:position w:val="-2"/>
                <w:sz w:val="18"/>
                <w:szCs w:val="18"/>
              </w:rPr>
              <w:t>Izpolnjen, podpisan in žigosan. </w:t>
            </w:r>
          </w:p>
          <w:p w14:paraId="6F8F0242" w14:textId="77777777" w:rsidR="00DE2E4A" w:rsidRDefault="00A37F9B">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E2E4A" w14:paraId="4ABF25B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E08AC" w14:textId="77777777" w:rsidR="00DE2E4A" w:rsidRDefault="00A37F9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F6961" w14:textId="77777777" w:rsidR="00DE2E4A" w:rsidRDefault="00A37F9B">
            <w:r>
              <w:rPr>
                <w:rFonts w:ascii="Arial" w:hAnsi="Arial" w:cs="Arial"/>
                <w:color w:val="000000"/>
                <w:position w:val="-2"/>
                <w:sz w:val="18"/>
                <w:szCs w:val="18"/>
              </w:rPr>
              <w:t>Vzorec menične izjave za dobro izvedbo</w:t>
            </w:r>
          </w:p>
          <w:p w14:paraId="1E0A7F3D" w14:textId="77777777" w:rsidR="00DE2E4A" w:rsidRDefault="00DE2E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013AA" w14:textId="77777777" w:rsidR="00DE2E4A" w:rsidRDefault="00A37F9B">
            <w:pPr>
              <w:spacing w:before="135" w:after="135"/>
              <w:jc w:val="both"/>
              <w:textAlignment w:val="center"/>
            </w:pPr>
            <w:r>
              <w:rPr>
                <w:rFonts w:ascii="Arial" w:hAnsi="Arial" w:cs="Arial"/>
                <w:color w:val="000000"/>
                <w:position w:val="-2"/>
                <w:sz w:val="18"/>
                <w:szCs w:val="18"/>
              </w:rPr>
              <w:t>Parafiran ali elektronsko podpisan.</w:t>
            </w:r>
          </w:p>
        </w:tc>
      </w:tr>
      <w:tr w:rsidR="00DE2E4A" w14:paraId="44F8A5C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5D557" w14:textId="77777777" w:rsidR="00DE2E4A" w:rsidRDefault="00A37F9B">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61C82" w14:textId="77777777" w:rsidR="00DE2E4A" w:rsidRDefault="00A37F9B">
            <w:r>
              <w:rPr>
                <w:rFonts w:ascii="Arial" w:hAnsi="Arial" w:cs="Arial"/>
                <w:color w:val="000000"/>
                <w:position w:val="-2"/>
                <w:sz w:val="18"/>
                <w:szCs w:val="18"/>
              </w:rPr>
              <w:t>Vzorec menične izjave za odpravo napak</w:t>
            </w:r>
          </w:p>
          <w:p w14:paraId="11A08005" w14:textId="77777777" w:rsidR="00DE2E4A" w:rsidRDefault="00DE2E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BFCA8" w14:textId="77777777" w:rsidR="00DE2E4A" w:rsidRDefault="00A37F9B">
            <w:pPr>
              <w:spacing w:before="135" w:after="135"/>
              <w:jc w:val="both"/>
              <w:textAlignment w:val="center"/>
            </w:pPr>
            <w:r>
              <w:rPr>
                <w:rFonts w:ascii="Arial" w:hAnsi="Arial" w:cs="Arial"/>
                <w:color w:val="000000"/>
                <w:position w:val="-2"/>
                <w:sz w:val="18"/>
                <w:szCs w:val="18"/>
              </w:rPr>
              <w:t>Parafiran ali elektronsko podpisan.</w:t>
            </w:r>
          </w:p>
        </w:tc>
      </w:tr>
      <w:tr w:rsidR="00DE2E4A" w14:paraId="7A938DE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BA619" w14:textId="77777777" w:rsidR="00DE2E4A" w:rsidRDefault="00A37F9B">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FBD68" w14:textId="77777777" w:rsidR="00DE2E4A" w:rsidRDefault="00A37F9B">
            <w:r>
              <w:rPr>
                <w:rFonts w:ascii="Arial" w:hAnsi="Arial" w:cs="Arial"/>
                <w:color w:val="000000"/>
                <w:position w:val="-2"/>
                <w:sz w:val="18"/>
                <w:szCs w:val="18"/>
              </w:rPr>
              <w:t>Izjava zastopnika podizvajalca v zvezi z izpolnjevanjem obveznih pogojev za podizvajalce</w:t>
            </w:r>
          </w:p>
          <w:p w14:paraId="22B2450E" w14:textId="77777777" w:rsidR="00DE2E4A" w:rsidRDefault="00DE2E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FF0BF" w14:textId="77777777" w:rsidR="00DE2E4A" w:rsidRDefault="00A37F9B">
            <w:pPr>
              <w:spacing w:before="135" w:after="135"/>
              <w:jc w:val="both"/>
              <w:textAlignment w:val="center"/>
            </w:pPr>
            <w:r>
              <w:rPr>
                <w:rFonts w:ascii="Arial" w:hAnsi="Arial" w:cs="Arial"/>
                <w:color w:val="000000"/>
                <w:position w:val="-2"/>
                <w:sz w:val="18"/>
                <w:szCs w:val="18"/>
              </w:rPr>
              <w:t>Izpolnjen, podpisan in žigosan.</w:t>
            </w:r>
          </w:p>
        </w:tc>
      </w:tr>
      <w:tr w:rsidR="00DE2E4A" w14:paraId="5141230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6B6F3" w14:textId="77777777" w:rsidR="00DE2E4A" w:rsidRDefault="00A37F9B">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954365" w14:textId="77777777" w:rsidR="00DE2E4A" w:rsidRDefault="00A37F9B">
            <w:r>
              <w:rPr>
                <w:rFonts w:ascii="Arial" w:hAnsi="Arial" w:cs="Arial"/>
                <w:color w:val="000000"/>
                <w:position w:val="-2"/>
                <w:sz w:val="18"/>
                <w:szCs w:val="18"/>
              </w:rPr>
              <w:t>Izjava podizvajalca</w:t>
            </w:r>
          </w:p>
          <w:p w14:paraId="16475F99" w14:textId="77777777" w:rsidR="00DE2E4A" w:rsidRDefault="00DE2E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B2542" w14:textId="77777777" w:rsidR="00DE2E4A" w:rsidRDefault="00A37F9B">
            <w:pPr>
              <w:spacing w:before="135" w:after="135"/>
              <w:jc w:val="both"/>
              <w:textAlignment w:val="center"/>
            </w:pPr>
            <w:r>
              <w:rPr>
                <w:rFonts w:ascii="Arial" w:hAnsi="Arial" w:cs="Arial"/>
                <w:color w:val="000000"/>
                <w:position w:val="-2"/>
                <w:sz w:val="18"/>
                <w:szCs w:val="18"/>
              </w:rPr>
              <w:t>Izpolnjen, podpisan in žigosan.</w:t>
            </w:r>
          </w:p>
        </w:tc>
      </w:tr>
      <w:tr w:rsidR="00DE2E4A" w14:paraId="716CC0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A8DE7" w14:textId="77777777" w:rsidR="00DE2E4A" w:rsidRDefault="00A37F9B">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2AB24" w14:textId="77777777" w:rsidR="00DE2E4A" w:rsidRDefault="00A37F9B">
            <w:r>
              <w:rPr>
                <w:rFonts w:ascii="Arial" w:hAnsi="Arial" w:cs="Arial"/>
                <w:color w:val="000000"/>
                <w:position w:val="-2"/>
                <w:sz w:val="18"/>
                <w:szCs w:val="18"/>
              </w:rPr>
              <w:t>Izjava o nastopu s podizvajalci</w:t>
            </w:r>
          </w:p>
          <w:p w14:paraId="357C3DD9" w14:textId="77777777" w:rsidR="00DE2E4A" w:rsidRDefault="00DE2E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5D8964" w14:textId="77777777" w:rsidR="00DE2E4A" w:rsidRDefault="00A37F9B">
            <w:pPr>
              <w:spacing w:before="135" w:after="135"/>
              <w:jc w:val="both"/>
              <w:textAlignment w:val="center"/>
            </w:pPr>
            <w:r>
              <w:rPr>
                <w:rFonts w:ascii="Arial" w:hAnsi="Arial" w:cs="Arial"/>
                <w:color w:val="000000"/>
                <w:position w:val="-2"/>
                <w:sz w:val="18"/>
                <w:szCs w:val="18"/>
              </w:rPr>
              <w:t xml:space="preserve">Izpolnjen, podpisan in žigosan. Priložen izpolnjen ESPD obrazec za vsakega podizvajalca (79. člen ZJN-3). Datoteka za uvoz ESPD je priloga razpisne </w:t>
            </w:r>
            <w:r>
              <w:rPr>
                <w:rFonts w:ascii="Arial" w:hAnsi="Arial" w:cs="Arial"/>
                <w:color w:val="000000"/>
                <w:position w:val="-2"/>
                <w:sz w:val="18"/>
                <w:szCs w:val="18"/>
              </w:rPr>
              <w:lastRenderedPageBreak/>
              <w:t>dokumentacije. ESPD lahko podizvajalci izpolnijo na Portalu javnih naročil.</w:t>
            </w:r>
          </w:p>
        </w:tc>
      </w:tr>
      <w:tr w:rsidR="00DE2E4A" w14:paraId="30A0BC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5927A" w14:textId="77777777" w:rsidR="00DE2E4A" w:rsidRDefault="00A37F9B">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15691" w14:textId="77777777" w:rsidR="00DE2E4A" w:rsidRDefault="00A37F9B">
            <w:r>
              <w:rPr>
                <w:rFonts w:ascii="Arial" w:hAnsi="Arial" w:cs="Arial"/>
                <w:color w:val="000000"/>
                <w:position w:val="-2"/>
                <w:sz w:val="18"/>
                <w:szCs w:val="18"/>
              </w:rPr>
              <w:t>Izjava o lastniških deležih</w:t>
            </w:r>
          </w:p>
          <w:p w14:paraId="1A82E972" w14:textId="77777777" w:rsidR="00DE2E4A" w:rsidRDefault="00DE2E4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27C21" w14:textId="77777777" w:rsidR="00DE2E4A" w:rsidRDefault="00A37F9B">
            <w:pPr>
              <w:spacing w:before="135" w:after="135"/>
              <w:jc w:val="both"/>
              <w:textAlignment w:val="center"/>
            </w:pPr>
            <w:r>
              <w:rPr>
                <w:rFonts w:ascii="Arial" w:hAnsi="Arial" w:cs="Arial"/>
                <w:color w:val="000000"/>
                <w:position w:val="-2"/>
                <w:sz w:val="18"/>
                <w:szCs w:val="18"/>
              </w:rPr>
              <w:t>Izpolnjen, podpisan in žigosan</w:t>
            </w:r>
          </w:p>
        </w:tc>
      </w:tr>
      <w:tr w:rsidR="00156607" w14:paraId="684E72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99D9C" w14:textId="6D773FB3" w:rsidR="00156607" w:rsidRDefault="00156607" w:rsidP="00156607">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032E0" w14:textId="12D3BA94" w:rsidR="00156607" w:rsidRDefault="00156607" w:rsidP="00156607">
            <w:pPr>
              <w:rPr>
                <w:rFonts w:ascii="Arial" w:hAnsi="Arial" w:cs="Arial"/>
                <w:color w:val="000000"/>
                <w:position w:val="-2"/>
                <w:sz w:val="18"/>
                <w:szCs w:val="18"/>
              </w:rPr>
            </w:pPr>
            <w:r>
              <w:rPr>
                <w:rFonts w:ascii="Arial" w:hAnsi="Arial" w:cs="Arial"/>
                <w:color w:val="000000"/>
                <w:position w:val="-2"/>
                <w:sz w:val="18"/>
                <w:szCs w:val="18"/>
              </w:rPr>
              <w:t>Podatki o aparatu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CA6F9" w14:textId="5FA97FAE" w:rsidR="00156607" w:rsidRDefault="00156607" w:rsidP="00156607">
            <w:pPr>
              <w:spacing w:before="135" w:after="135"/>
              <w:jc w:val="both"/>
              <w:textAlignment w:val="center"/>
              <w:rPr>
                <w:rFonts w:ascii="Arial" w:hAnsi="Arial" w:cs="Arial"/>
                <w:color w:val="000000"/>
                <w:position w:val="-2"/>
                <w:sz w:val="18"/>
                <w:szCs w:val="18"/>
              </w:rPr>
            </w:pPr>
            <w:r w:rsidRPr="00C86F0D">
              <w:rPr>
                <w:rFonts w:ascii="Arial" w:hAnsi="Arial" w:cs="Arial"/>
                <w:color w:val="000000"/>
                <w:position w:val="-2"/>
                <w:sz w:val="18"/>
                <w:szCs w:val="18"/>
              </w:rPr>
              <w:t>Izpolnjen, podpisan in žigosan.</w:t>
            </w:r>
          </w:p>
        </w:tc>
      </w:tr>
      <w:tr w:rsidR="00156607" w14:paraId="7F73A0D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CC01E" w14:textId="77777777" w:rsidR="00156607" w:rsidRDefault="00156607" w:rsidP="00156607">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30794" w14:textId="5BCFDC54" w:rsidR="00156607" w:rsidRDefault="00156607" w:rsidP="00156607">
            <w:r>
              <w:rPr>
                <w:rFonts w:ascii="Arial" w:hAnsi="Arial" w:cs="Arial"/>
                <w:color w:val="000000"/>
                <w:position w:val="-2"/>
                <w:sz w:val="18"/>
                <w:szCs w:val="18"/>
              </w:rPr>
              <w:t>Vzorec pogodbe: Pogodba o dobavi opreme</w:t>
            </w:r>
          </w:p>
          <w:p w14:paraId="25A699F3" w14:textId="77777777" w:rsidR="00156607" w:rsidRDefault="00156607" w:rsidP="0015660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CC94F" w14:textId="77777777" w:rsidR="00156607" w:rsidRDefault="00156607" w:rsidP="00156607">
            <w:pPr>
              <w:spacing w:before="135" w:after="135"/>
              <w:jc w:val="both"/>
              <w:textAlignment w:val="center"/>
            </w:pPr>
            <w:r>
              <w:rPr>
                <w:rFonts w:ascii="Arial" w:hAnsi="Arial" w:cs="Arial"/>
                <w:color w:val="000000"/>
                <w:position w:val="-2"/>
                <w:sz w:val="18"/>
                <w:szCs w:val="18"/>
              </w:rPr>
              <w:t>Podpisan (ročno ali elektronsko).</w:t>
            </w:r>
          </w:p>
        </w:tc>
      </w:tr>
    </w:tbl>
    <w:p w14:paraId="11EEE480" w14:textId="77777777" w:rsidR="00DE2E4A" w:rsidRDefault="00DE2E4A">
      <w:pPr>
        <w:sectPr w:rsidR="00DE2E4A" w:rsidSect="00D931BF">
          <w:pgSz w:w="11906" w:h="16838"/>
          <w:pgMar w:top="1418" w:right="1418" w:bottom="1418" w:left="1418" w:header="567" w:footer="680" w:gutter="0"/>
          <w:cols w:space="708"/>
          <w:docGrid w:linePitch="360"/>
        </w:sectPr>
      </w:pPr>
    </w:p>
    <w:p w14:paraId="14C0CE8E" w14:textId="77777777" w:rsidR="00A37F9B" w:rsidRPr="00590863" w:rsidRDefault="00A37F9B" w:rsidP="0075411B">
      <w:pPr>
        <w:spacing w:after="0"/>
        <w:jc w:val="right"/>
        <w:rPr>
          <w:rFonts w:ascii="Arial" w:hAnsi="Arial" w:cs="Arial"/>
          <w:sz w:val="18"/>
          <w:szCs w:val="18"/>
        </w:rPr>
      </w:pPr>
      <w:r w:rsidRPr="00590863">
        <w:rPr>
          <w:rFonts w:ascii="Arial" w:hAnsi="Arial" w:cs="Arial"/>
          <w:sz w:val="18"/>
          <w:szCs w:val="18"/>
        </w:rPr>
        <w:lastRenderedPageBreak/>
        <w:t>Obrazec št: 1</w:t>
      </w:r>
    </w:p>
    <w:p w14:paraId="593AAC4D" w14:textId="77777777" w:rsidR="00A37F9B" w:rsidRDefault="00A37F9B" w:rsidP="007541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53466D4" w14:textId="7D14759F" w:rsidR="00DE2E4A" w:rsidRDefault="00A37F9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NAKUP ROBOTA ZA RAZKUŽEVANJE </w:t>
      </w:r>
      <w:r w:rsidR="007B076B">
        <w:rPr>
          <w:rFonts w:ascii="Arial" w:hAnsi="Arial" w:cs="Arial"/>
          <w:b/>
          <w:bCs/>
          <w:color w:val="000000"/>
          <w:sz w:val="18"/>
          <w:szCs w:val="18"/>
        </w:rPr>
        <w:t>PROSTOROV</w:t>
      </w:r>
      <w:r>
        <w:rPr>
          <w:rFonts w:ascii="Arial" w:hAnsi="Arial" w:cs="Arial"/>
          <w:color w:val="000000"/>
          <w:sz w:val="18"/>
          <w:szCs w:val="18"/>
        </w:rPr>
        <w:t>« dajemo ponudbo, kot sledi:</w:t>
      </w:r>
    </w:p>
    <w:p w14:paraId="0659BEC4" w14:textId="77777777" w:rsidR="00DE2E4A" w:rsidRDefault="00A37F9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E2E4A" w14:paraId="55B8945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F82052" w14:textId="77777777" w:rsidR="00DE2E4A" w:rsidRDefault="00A37F9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CCFB1" w14:textId="77777777" w:rsidR="00DE2E4A" w:rsidRDefault="00A37F9B">
            <w:r>
              <w:rPr>
                <w:rFonts w:ascii="Arial" w:hAnsi="Arial" w:cs="Arial"/>
                <w:color w:val="000000"/>
                <w:position w:val="-2"/>
                <w:sz w:val="18"/>
                <w:szCs w:val="18"/>
              </w:rPr>
              <w:t> </w:t>
            </w:r>
          </w:p>
        </w:tc>
      </w:tr>
      <w:tr w:rsidR="00DE2E4A" w14:paraId="612D3E8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1F9BAF" w14:textId="77777777" w:rsidR="00DE2E4A" w:rsidRDefault="00A37F9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44664" w14:textId="77777777" w:rsidR="00DE2E4A" w:rsidRDefault="00A37F9B">
            <w:r>
              <w:rPr>
                <w:rFonts w:ascii="Arial" w:hAnsi="Arial" w:cs="Arial"/>
                <w:color w:val="000000"/>
                <w:position w:val="-2"/>
                <w:sz w:val="18"/>
                <w:szCs w:val="18"/>
              </w:rPr>
              <w:t> </w:t>
            </w:r>
          </w:p>
        </w:tc>
      </w:tr>
      <w:tr w:rsidR="00DE2E4A" w14:paraId="5566A93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C560FF" w14:textId="77777777" w:rsidR="00DE2E4A" w:rsidRDefault="00A37F9B">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6CBD5" w14:textId="77777777" w:rsidR="00DE2E4A" w:rsidRDefault="00A37F9B">
            <w:r>
              <w:rPr>
                <w:rFonts w:ascii="Arial" w:hAnsi="Arial" w:cs="Arial"/>
                <w:color w:val="000000"/>
                <w:position w:val="-2"/>
                <w:sz w:val="18"/>
                <w:szCs w:val="18"/>
              </w:rPr>
              <w:t> </w:t>
            </w:r>
          </w:p>
        </w:tc>
      </w:tr>
      <w:tr w:rsidR="00DE2E4A" w14:paraId="7E2ABEB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72A34" w14:textId="77777777" w:rsidR="00DE2E4A" w:rsidRDefault="00A37F9B">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AEAB4" w14:textId="77777777" w:rsidR="00DE2E4A" w:rsidRDefault="00A37F9B">
            <w:r>
              <w:rPr>
                <w:rFonts w:ascii="Arial" w:hAnsi="Arial" w:cs="Arial"/>
                <w:color w:val="000000"/>
                <w:position w:val="-2"/>
                <w:sz w:val="18"/>
                <w:szCs w:val="18"/>
              </w:rPr>
              <w:t> </w:t>
            </w:r>
          </w:p>
        </w:tc>
      </w:tr>
    </w:tbl>
    <w:p w14:paraId="48E4B0E7" w14:textId="77777777" w:rsidR="00DE2E4A" w:rsidRDefault="00A37F9B">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08637027" w14:textId="77777777" w:rsidR="00DE2E4A" w:rsidRDefault="00A37F9B">
      <w:pPr>
        <w:spacing w:before="225" w:after="225" w:line="240" w:lineRule="auto"/>
      </w:pPr>
      <w:r>
        <w:rPr>
          <w:rFonts w:ascii="Arial" w:hAnsi="Arial" w:cs="Arial"/>
          <w:color w:val="000000"/>
          <w:sz w:val="18"/>
          <w:szCs w:val="18"/>
        </w:rPr>
        <w:t>Ponudbo oddajamo (ustrezno označite):</w:t>
      </w:r>
    </w:p>
    <w:p w14:paraId="69D240A9" w14:textId="77777777" w:rsidR="00DE2E4A" w:rsidRDefault="00A37F9B" w:rsidP="00D60E07">
      <w:pPr>
        <w:spacing w:after="0" w:line="240" w:lineRule="auto"/>
      </w:pPr>
      <w:r>
        <w:fldChar w:fldCharType="begin">
          <w:ffData>
            <w:name w:val="cbox16a1d6072a9883"/>
            <w:enabled/>
            <w:calcOnExit w:val="0"/>
            <w:checkBox>
              <w:sizeAuto/>
              <w:default w:val="0"/>
            </w:checkBox>
          </w:ffData>
        </w:fldChar>
      </w:r>
      <w:bookmarkStart w:id="0" w:name="cbox16a1d6072a9883"/>
      <w:r>
        <w:instrText xml:space="preserve"> FORMCHECKBOX </w:instrText>
      </w:r>
      <w:r>
        <w:fldChar w:fldCharType="separate"/>
      </w:r>
      <w:r>
        <w:fldChar w:fldCharType="end"/>
      </w:r>
      <w:bookmarkEnd w:id="0"/>
      <w:r>
        <w:rPr>
          <w:rFonts w:ascii="Arial" w:hAnsi="Arial" w:cs="Arial"/>
          <w:color w:val="000000"/>
          <w:sz w:val="18"/>
          <w:szCs w:val="18"/>
        </w:rPr>
        <w:t> samostojno</w:t>
      </w:r>
    </w:p>
    <w:p w14:paraId="420791F3" w14:textId="77777777" w:rsidR="00DE2E4A" w:rsidRDefault="00A37F9B" w:rsidP="00D60E07">
      <w:pPr>
        <w:spacing w:after="0" w:line="240" w:lineRule="auto"/>
      </w:pPr>
      <w:r>
        <w:fldChar w:fldCharType="begin">
          <w:ffData>
            <w:name w:val="cbox16a1d6072a9aa0"/>
            <w:enabled/>
            <w:calcOnExit w:val="0"/>
            <w:checkBox>
              <w:sizeAuto/>
              <w:default w:val="0"/>
            </w:checkBox>
          </w:ffData>
        </w:fldChar>
      </w:r>
      <w:bookmarkStart w:id="1" w:name="cbox16a1d6072a9aa0"/>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776E91A" w14:textId="77777777" w:rsidR="00DE2E4A" w:rsidRDefault="00A37F9B" w:rsidP="00D60E07">
      <w:pPr>
        <w:spacing w:after="0" w:line="240" w:lineRule="auto"/>
      </w:pPr>
      <w:r>
        <w:fldChar w:fldCharType="begin">
          <w:ffData>
            <w:name w:val="cbox16a1d6072a9cb0"/>
            <w:enabled/>
            <w:calcOnExit w:val="0"/>
            <w:checkBox>
              <w:sizeAuto/>
              <w:default w:val="0"/>
            </w:checkBox>
          </w:ffData>
        </w:fldChar>
      </w:r>
      <w:bookmarkStart w:id="2" w:name="cbox16a1d6072a9cb0"/>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7D94B68" w14:textId="77777777" w:rsidR="00DE2E4A" w:rsidRDefault="00A37F9B" w:rsidP="00D60E07">
      <w:pPr>
        <w:spacing w:after="0" w:line="240" w:lineRule="auto"/>
      </w:pPr>
      <w:r>
        <w:fldChar w:fldCharType="begin">
          <w:ffData>
            <w:name w:val="cbox16a1d6072a9eba"/>
            <w:enabled/>
            <w:calcOnExit w:val="0"/>
            <w:checkBox>
              <w:sizeAuto/>
              <w:default w:val="0"/>
            </w:checkBox>
          </w:ffData>
        </w:fldChar>
      </w:r>
      <w:bookmarkStart w:id="3" w:name="cbox16a1d6072a9eba"/>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AC5CFC4" w14:textId="25EE5936" w:rsidR="00003E3A" w:rsidRPr="00D60E07" w:rsidRDefault="00A37F9B" w:rsidP="00D60E07">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942" w:type="pct"/>
        <w:tblInd w:w="215" w:type="dxa"/>
        <w:tblLook w:val="04A0" w:firstRow="1" w:lastRow="0" w:firstColumn="1" w:lastColumn="0" w:noHBand="0" w:noVBand="1"/>
      </w:tblPr>
      <w:tblGrid>
        <w:gridCol w:w="2664"/>
        <w:gridCol w:w="1271"/>
        <w:gridCol w:w="530"/>
        <w:gridCol w:w="1092"/>
        <w:gridCol w:w="1463"/>
        <w:gridCol w:w="655"/>
        <w:gridCol w:w="1278"/>
      </w:tblGrid>
      <w:tr w:rsidR="00003E3A" w14:paraId="6F35E73B" w14:textId="77777777" w:rsidTr="00D60E07">
        <w:tc>
          <w:tcPr>
            <w:tcW w:w="1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DCDC45" w14:textId="77777777" w:rsidR="00003E3A" w:rsidRDefault="00003E3A" w:rsidP="0075411B">
            <w:pPr>
              <w:jc w:val="center"/>
            </w:pPr>
            <w:r>
              <w:rPr>
                <w:rFonts w:ascii="Arial" w:hAnsi="Arial" w:cs="Arial"/>
                <w:b/>
                <w:bCs/>
                <w:color w:val="000000"/>
                <w:position w:val="-2"/>
                <w:sz w:val="18"/>
                <w:szCs w:val="18"/>
                <w:shd w:val="clear" w:color="auto" w:fill="D1D1D1"/>
              </w:rPr>
              <w:t>Postavka</w:t>
            </w:r>
          </w:p>
        </w:tc>
        <w:tc>
          <w:tcPr>
            <w:tcW w:w="71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FB03CE" w14:textId="77777777" w:rsidR="00003E3A" w:rsidRDefault="00003E3A" w:rsidP="0075411B">
            <w:pPr>
              <w:jc w:val="center"/>
            </w:pPr>
            <w:r>
              <w:rPr>
                <w:rFonts w:ascii="Arial" w:hAnsi="Arial" w:cs="Arial"/>
                <w:b/>
                <w:bCs/>
                <w:color w:val="000000"/>
                <w:position w:val="-2"/>
                <w:sz w:val="18"/>
                <w:szCs w:val="18"/>
                <w:shd w:val="clear" w:color="auto" w:fill="D1D1D1"/>
              </w:rPr>
              <w:t>EM</w:t>
            </w:r>
          </w:p>
        </w:tc>
        <w:tc>
          <w:tcPr>
            <w:tcW w:w="29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CDCD47" w14:textId="77777777" w:rsidR="00003E3A" w:rsidRDefault="00003E3A" w:rsidP="0075411B">
            <w:pPr>
              <w:jc w:val="center"/>
            </w:pPr>
            <w:r>
              <w:rPr>
                <w:rFonts w:ascii="Arial" w:hAnsi="Arial" w:cs="Arial"/>
                <w:b/>
                <w:bCs/>
                <w:color w:val="000000"/>
                <w:position w:val="-2"/>
                <w:sz w:val="18"/>
                <w:szCs w:val="18"/>
                <w:shd w:val="clear" w:color="auto" w:fill="D1D1D1"/>
              </w:rPr>
              <w:t>kol</w:t>
            </w:r>
          </w:p>
        </w:tc>
        <w:tc>
          <w:tcPr>
            <w:tcW w:w="61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48F5A8" w14:textId="77777777" w:rsidR="00003E3A" w:rsidRDefault="00003E3A" w:rsidP="0075411B">
            <w:pPr>
              <w:jc w:val="center"/>
            </w:pPr>
            <w:r>
              <w:rPr>
                <w:rFonts w:ascii="Arial" w:hAnsi="Arial" w:cs="Arial"/>
                <w:b/>
                <w:bCs/>
                <w:color w:val="000000"/>
                <w:position w:val="-2"/>
                <w:sz w:val="18"/>
                <w:szCs w:val="18"/>
                <w:shd w:val="clear" w:color="auto" w:fill="D1D1D1"/>
              </w:rPr>
              <w:t>Cena/EM brez DDV</w:t>
            </w:r>
          </w:p>
        </w:tc>
        <w:tc>
          <w:tcPr>
            <w:tcW w:w="81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051835" w14:textId="77777777" w:rsidR="00003E3A" w:rsidRDefault="00003E3A" w:rsidP="0075411B">
            <w:pPr>
              <w:jc w:val="center"/>
            </w:pPr>
            <w:r>
              <w:rPr>
                <w:rFonts w:ascii="Arial" w:hAnsi="Arial" w:cs="Arial"/>
                <w:b/>
                <w:bCs/>
                <w:color w:val="000000"/>
                <w:position w:val="-2"/>
                <w:sz w:val="18"/>
                <w:szCs w:val="18"/>
                <w:shd w:val="clear" w:color="auto" w:fill="D1D1D1"/>
              </w:rPr>
              <w:t>Vrednost brez DDV</w:t>
            </w:r>
          </w:p>
        </w:tc>
        <w:tc>
          <w:tcPr>
            <w:tcW w:w="3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7E6B7D" w14:textId="77777777" w:rsidR="00003E3A" w:rsidRDefault="00003E3A" w:rsidP="0075411B">
            <w:pPr>
              <w:jc w:val="center"/>
            </w:pPr>
            <w:r>
              <w:rPr>
                <w:rFonts w:ascii="Arial" w:hAnsi="Arial" w:cs="Arial"/>
                <w:b/>
                <w:bCs/>
                <w:color w:val="000000"/>
                <w:position w:val="-2"/>
                <w:sz w:val="18"/>
                <w:szCs w:val="18"/>
                <w:shd w:val="clear" w:color="auto" w:fill="D1D1D1"/>
              </w:rPr>
              <w:t>DDV</w:t>
            </w:r>
          </w:p>
        </w:tc>
        <w:tc>
          <w:tcPr>
            <w:tcW w:w="7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EE8A22" w14:textId="77777777" w:rsidR="00003E3A" w:rsidRDefault="00003E3A" w:rsidP="0075411B">
            <w:pPr>
              <w:jc w:val="center"/>
            </w:pPr>
            <w:r>
              <w:rPr>
                <w:rFonts w:ascii="Arial" w:hAnsi="Arial" w:cs="Arial"/>
                <w:b/>
                <w:bCs/>
                <w:color w:val="000000"/>
                <w:position w:val="-2"/>
                <w:sz w:val="18"/>
                <w:szCs w:val="18"/>
                <w:shd w:val="clear" w:color="auto" w:fill="D1D1D1"/>
              </w:rPr>
              <w:t>Vrednost z DDV</w:t>
            </w:r>
          </w:p>
        </w:tc>
      </w:tr>
      <w:tr w:rsidR="00D60E07" w14:paraId="2DAF28AA" w14:textId="77777777" w:rsidTr="00D60E07">
        <w:trPr>
          <w:trHeight w:val="628"/>
        </w:trPr>
        <w:tc>
          <w:tcPr>
            <w:tcW w:w="14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5DD15" w14:textId="59BD6F2E" w:rsidR="00D60E07" w:rsidRDefault="00D60E07" w:rsidP="0075411B">
            <w:pPr>
              <w:rPr>
                <w:rFonts w:ascii="Arial" w:hAnsi="Arial" w:cs="Arial"/>
                <w:color w:val="000000"/>
                <w:position w:val="-2"/>
                <w:sz w:val="18"/>
                <w:szCs w:val="18"/>
              </w:rPr>
            </w:pPr>
            <w:r>
              <w:rPr>
                <w:rFonts w:ascii="Arial" w:hAnsi="Arial" w:cs="Arial"/>
                <w:color w:val="000000"/>
                <w:position w:val="-2"/>
                <w:sz w:val="18"/>
                <w:szCs w:val="18"/>
              </w:rPr>
              <w:t>ROBOT ZA RAZKUŽEVANJE PROSTOROV (proizvajalec, model, tip)</w:t>
            </w:r>
          </w:p>
        </w:tc>
        <w:tc>
          <w:tcPr>
            <w:tcW w:w="7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F3A4E" w14:textId="6054E45D" w:rsidR="00D60E07" w:rsidRDefault="00D60E07" w:rsidP="0075411B">
            <w:pPr>
              <w:spacing w:before="135" w:after="135"/>
              <w:jc w:val="both"/>
              <w:textAlignment w:val="center"/>
              <w:rPr>
                <w:rFonts w:ascii="Arial" w:hAnsi="Arial" w:cs="Arial"/>
                <w:color w:val="000000"/>
                <w:position w:val="-2"/>
                <w:sz w:val="18"/>
                <w:szCs w:val="18"/>
              </w:rPr>
            </w:pPr>
            <w:proofErr w:type="spellStart"/>
            <w:r>
              <w:rPr>
                <w:rFonts w:ascii="Arial" w:hAnsi="Arial" w:cs="Arial"/>
                <w:color w:val="000000"/>
                <w:position w:val="-2"/>
                <w:sz w:val="18"/>
                <w:szCs w:val="18"/>
              </w:rPr>
              <w:t>kpl</w:t>
            </w:r>
            <w:proofErr w:type="spellEnd"/>
          </w:p>
        </w:tc>
        <w:tc>
          <w:tcPr>
            <w:tcW w:w="2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CADB5" w14:textId="33C9AC63" w:rsidR="00D60E07" w:rsidRDefault="00D60E07" w:rsidP="0075411B">
            <w:pPr>
              <w:rPr>
                <w:rFonts w:ascii="Arial" w:hAnsi="Arial" w:cs="Arial"/>
                <w:color w:val="000000"/>
                <w:position w:val="-2"/>
                <w:sz w:val="18"/>
                <w:szCs w:val="18"/>
              </w:rPr>
            </w:pPr>
            <w:r>
              <w:rPr>
                <w:rFonts w:ascii="Arial" w:hAnsi="Arial" w:cs="Arial"/>
                <w:color w:val="000000"/>
                <w:position w:val="-2"/>
                <w:sz w:val="18"/>
                <w:szCs w:val="18"/>
              </w:rPr>
              <w:t>1</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0DDC1" w14:textId="77777777" w:rsidR="00D60E07" w:rsidRDefault="00D60E07" w:rsidP="0075411B">
            <w:pPr>
              <w:rPr>
                <w:rFonts w:ascii="Arial" w:hAnsi="Arial" w:cs="Arial"/>
                <w:color w:val="000000"/>
                <w:position w:val="-2"/>
                <w:sz w:val="18"/>
                <w:szCs w:val="18"/>
              </w:rPr>
            </w:pPr>
          </w:p>
        </w:tc>
        <w:tc>
          <w:tcPr>
            <w:tcW w:w="8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82FA0" w14:textId="77777777" w:rsidR="00D60E07" w:rsidRDefault="00D60E07" w:rsidP="0075411B">
            <w:pP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7C001" w14:textId="77777777" w:rsidR="00D60E07" w:rsidRDefault="00D60E07" w:rsidP="0075411B">
            <w:pPr>
              <w:rPr>
                <w:rFonts w:ascii="Arial" w:hAnsi="Arial" w:cs="Arial"/>
                <w:color w:val="000000"/>
                <w:position w:val="-2"/>
                <w:sz w:val="18"/>
                <w:szCs w:val="18"/>
              </w:rPr>
            </w:pPr>
          </w:p>
        </w:tc>
        <w:tc>
          <w:tcPr>
            <w:tcW w:w="7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DA6A7" w14:textId="77777777" w:rsidR="00D60E07" w:rsidRDefault="00D60E07" w:rsidP="0075411B">
            <w:pPr>
              <w:rPr>
                <w:rFonts w:ascii="Arial" w:hAnsi="Arial" w:cs="Arial"/>
                <w:color w:val="000000"/>
                <w:position w:val="-2"/>
                <w:sz w:val="18"/>
                <w:szCs w:val="18"/>
              </w:rPr>
            </w:pPr>
          </w:p>
        </w:tc>
      </w:tr>
      <w:tr w:rsidR="00003E3A" w14:paraId="60F8A17A" w14:textId="77777777" w:rsidTr="00D60E07">
        <w:trPr>
          <w:trHeight w:val="442"/>
        </w:trPr>
        <w:tc>
          <w:tcPr>
            <w:tcW w:w="14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4BB13" w14:textId="38183E26" w:rsidR="00003E3A" w:rsidRDefault="00003E3A" w:rsidP="0075411B">
            <w:r>
              <w:rPr>
                <w:rFonts w:ascii="Arial" w:hAnsi="Arial" w:cs="Arial"/>
                <w:color w:val="000000"/>
                <w:position w:val="-2"/>
                <w:sz w:val="18"/>
                <w:szCs w:val="18"/>
              </w:rPr>
              <w:t xml:space="preserve">VZDRŽEVANJE </w:t>
            </w:r>
            <w:r w:rsidR="00D60E07" w:rsidRPr="00D60E07">
              <w:rPr>
                <w:rFonts w:ascii="Arial" w:hAnsi="Arial" w:cs="Arial"/>
                <w:color w:val="000000"/>
                <w:position w:val="-2"/>
                <w:sz w:val="18"/>
                <w:szCs w:val="18"/>
              </w:rPr>
              <w:t>ROBOT</w:t>
            </w:r>
            <w:r w:rsidR="00D60E07">
              <w:rPr>
                <w:rFonts w:ascii="Arial" w:hAnsi="Arial" w:cs="Arial"/>
                <w:color w:val="000000"/>
                <w:position w:val="-2"/>
                <w:sz w:val="18"/>
                <w:szCs w:val="18"/>
              </w:rPr>
              <w:t>A</w:t>
            </w:r>
            <w:r w:rsidR="00D60E07" w:rsidRPr="00D60E07">
              <w:rPr>
                <w:rFonts w:ascii="Arial" w:hAnsi="Arial" w:cs="Arial"/>
                <w:color w:val="000000"/>
                <w:position w:val="-2"/>
                <w:sz w:val="18"/>
                <w:szCs w:val="18"/>
              </w:rPr>
              <w:t xml:space="preserve"> ZA RAZKUŽEVANJE PROSTOROV</w:t>
            </w:r>
          </w:p>
        </w:tc>
        <w:tc>
          <w:tcPr>
            <w:tcW w:w="7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9661A" w14:textId="77777777" w:rsidR="00003E3A" w:rsidRDefault="00003E3A" w:rsidP="0075411B">
            <w:pPr>
              <w:spacing w:before="135" w:after="135"/>
              <w:jc w:val="both"/>
              <w:textAlignment w:val="center"/>
            </w:pPr>
            <w:proofErr w:type="spellStart"/>
            <w:r>
              <w:rPr>
                <w:rFonts w:ascii="Arial" w:hAnsi="Arial" w:cs="Arial"/>
                <w:color w:val="000000"/>
                <w:position w:val="-2"/>
                <w:sz w:val="18"/>
                <w:szCs w:val="18"/>
              </w:rPr>
              <w:t>kpl</w:t>
            </w:r>
            <w:proofErr w:type="spellEnd"/>
          </w:p>
          <w:p w14:paraId="778EAEA3" w14:textId="77777777" w:rsidR="00003E3A" w:rsidRDefault="00003E3A" w:rsidP="0075411B">
            <w:pPr>
              <w:spacing w:before="135" w:after="135"/>
              <w:jc w:val="both"/>
              <w:textAlignment w:val="center"/>
            </w:pPr>
            <w:proofErr w:type="spellStart"/>
            <w:r>
              <w:rPr>
                <w:rFonts w:ascii="Arial" w:hAnsi="Arial" w:cs="Arial"/>
                <w:color w:val="000000"/>
                <w:position w:val="-2"/>
                <w:sz w:val="18"/>
                <w:szCs w:val="18"/>
              </w:rPr>
              <w:t>mes.pavšal</w:t>
            </w:r>
            <w:proofErr w:type="spellEnd"/>
          </w:p>
        </w:tc>
        <w:tc>
          <w:tcPr>
            <w:tcW w:w="2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EA717" w14:textId="50DC07AB" w:rsidR="00003E3A" w:rsidRDefault="00D60E07" w:rsidP="0075411B">
            <w:r>
              <w:rPr>
                <w:rFonts w:ascii="Arial" w:hAnsi="Arial" w:cs="Arial"/>
                <w:color w:val="000000"/>
                <w:position w:val="-2"/>
                <w:sz w:val="18"/>
                <w:szCs w:val="18"/>
              </w:rPr>
              <w:t>96</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CEB36" w14:textId="77777777" w:rsidR="00003E3A" w:rsidRDefault="00003E3A" w:rsidP="0075411B">
            <w:r>
              <w:rPr>
                <w:rFonts w:ascii="Arial" w:hAnsi="Arial" w:cs="Arial"/>
                <w:color w:val="000000"/>
                <w:position w:val="-2"/>
                <w:sz w:val="18"/>
                <w:szCs w:val="18"/>
              </w:rPr>
              <w:t> </w:t>
            </w:r>
          </w:p>
        </w:tc>
        <w:tc>
          <w:tcPr>
            <w:tcW w:w="8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81F87" w14:textId="77777777" w:rsidR="00003E3A" w:rsidRDefault="00003E3A" w:rsidP="0075411B">
            <w:r>
              <w:rPr>
                <w:rFonts w:ascii="Arial" w:hAnsi="Arial" w:cs="Arial"/>
                <w:color w:val="000000"/>
                <w:position w:val="-2"/>
                <w:sz w:val="18"/>
                <w:szCs w:val="18"/>
              </w:rPr>
              <w:t> </w:t>
            </w: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E5EA0" w14:textId="77777777" w:rsidR="00003E3A" w:rsidRDefault="00003E3A" w:rsidP="0075411B">
            <w:r>
              <w:rPr>
                <w:rFonts w:ascii="Arial" w:hAnsi="Arial" w:cs="Arial"/>
                <w:color w:val="000000"/>
                <w:position w:val="-2"/>
                <w:sz w:val="18"/>
                <w:szCs w:val="18"/>
              </w:rPr>
              <w:t> </w:t>
            </w:r>
          </w:p>
        </w:tc>
        <w:tc>
          <w:tcPr>
            <w:tcW w:w="7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0FF22" w14:textId="77777777" w:rsidR="00003E3A" w:rsidRDefault="00003E3A" w:rsidP="0075411B">
            <w:r>
              <w:rPr>
                <w:rFonts w:ascii="Arial" w:hAnsi="Arial" w:cs="Arial"/>
                <w:color w:val="000000"/>
                <w:position w:val="-2"/>
                <w:sz w:val="18"/>
                <w:szCs w:val="18"/>
              </w:rPr>
              <w:t> </w:t>
            </w:r>
          </w:p>
        </w:tc>
      </w:tr>
      <w:tr w:rsidR="00003E3A" w14:paraId="10D106F5" w14:textId="77777777" w:rsidTr="00D60E07">
        <w:trPr>
          <w:trHeight w:val="614"/>
        </w:trPr>
        <w:tc>
          <w:tcPr>
            <w:tcW w:w="1487"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D57B543" w14:textId="77777777" w:rsidR="00003E3A" w:rsidRPr="0092664C" w:rsidRDefault="00003E3A" w:rsidP="0075411B">
            <w:pPr>
              <w:jc w:val="right"/>
              <w:rPr>
                <w:rFonts w:ascii="Arial" w:hAnsi="Arial" w:cs="Arial"/>
                <w:b/>
                <w:bCs/>
                <w:color w:val="000000"/>
                <w:position w:val="-2"/>
                <w:sz w:val="18"/>
                <w:szCs w:val="18"/>
              </w:rPr>
            </w:pPr>
            <w:r w:rsidRPr="0092664C">
              <w:rPr>
                <w:rFonts w:ascii="Arial" w:hAnsi="Arial" w:cs="Arial"/>
                <w:b/>
                <w:bCs/>
                <w:color w:val="000000"/>
                <w:position w:val="-2"/>
                <w:sz w:val="18"/>
                <w:szCs w:val="18"/>
              </w:rPr>
              <w:t xml:space="preserve">Skupaj </w:t>
            </w:r>
          </w:p>
        </w:tc>
        <w:tc>
          <w:tcPr>
            <w:tcW w:w="71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8D1B36A" w14:textId="77777777" w:rsidR="00003E3A" w:rsidRDefault="00003E3A" w:rsidP="0075411B">
            <w:pPr>
              <w:spacing w:before="135" w:after="135"/>
              <w:jc w:val="both"/>
              <w:textAlignment w:val="center"/>
              <w:rPr>
                <w:rFonts w:ascii="Arial" w:hAnsi="Arial" w:cs="Arial"/>
                <w:color w:val="000000"/>
                <w:position w:val="-2"/>
                <w:sz w:val="18"/>
                <w:szCs w:val="18"/>
              </w:rPr>
            </w:pPr>
          </w:p>
        </w:tc>
        <w:tc>
          <w:tcPr>
            <w:tcW w:w="296"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FDCCECF" w14:textId="77777777" w:rsidR="00003E3A" w:rsidRDefault="00003E3A" w:rsidP="0075411B">
            <w:pPr>
              <w:rPr>
                <w:rFonts w:ascii="Arial" w:hAnsi="Arial" w:cs="Arial"/>
                <w:color w:val="000000"/>
                <w:position w:val="-2"/>
                <w:sz w:val="18"/>
                <w:szCs w:val="18"/>
              </w:rPr>
            </w:pPr>
          </w:p>
        </w:tc>
        <w:tc>
          <w:tcPr>
            <w:tcW w:w="61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4F6CB37" w14:textId="77777777" w:rsidR="00003E3A" w:rsidRDefault="00003E3A" w:rsidP="0075411B">
            <w:pPr>
              <w:rPr>
                <w:rFonts w:ascii="Arial" w:hAnsi="Arial" w:cs="Arial"/>
                <w:color w:val="000000"/>
                <w:position w:val="-2"/>
                <w:sz w:val="18"/>
                <w:szCs w:val="18"/>
              </w:rPr>
            </w:pPr>
          </w:p>
        </w:tc>
        <w:tc>
          <w:tcPr>
            <w:tcW w:w="817"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ADEEC06" w14:textId="77777777" w:rsidR="00003E3A" w:rsidRDefault="00003E3A" w:rsidP="0075411B">
            <w:pP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511835E" w14:textId="77777777" w:rsidR="00003E3A" w:rsidRDefault="00003E3A" w:rsidP="0075411B">
            <w:pPr>
              <w:rPr>
                <w:rFonts w:ascii="Arial" w:hAnsi="Arial" w:cs="Arial"/>
                <w:color w:val="000000"/>
                <w:position w:val="-2"/>
                <w:sz w:val="18"/>
                <w:szCs w:val="18"/>
              </w:rPr>
            </w:pPr>
          </w:p>
        </w:tc>
        <w:tc>
          <w:tcPr>
            <w:tcW w:w="715"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BE950E5" w14:textId="77777777" w:rsidR="00003E3A" w:rsidRDefault="00003E3A" w:rsidP="0075411B">
            <w:pPr>
              <w:rPr>
                <w:rFonts w:ascii="Arial" w:hAnsi="Arial" w:cs="Arial"/>
                <w:color w:val="000000"/>
                <w:position w:val="-2"/>
                <w:sz w:val="18"/>
                <w:szCs w:val="18"/>
              </w:rPr>
            </w:pPr>
          </w:p>
        </w:tc>
      </w:tr>
    </w:tbl>
    <w:p w14:paraId="2D31B0C3" w14:textId="745F4889" w:rsidR="00D60E07" w:rsidRDefault="00D60E07" w:rsidP="00D60E07">
      <w:pPr>
        <w:spacing w:after="0"/>
        <w:rPr>
          <w:rFonts w:ascii="Arial" w:hAnsi="Arial" w:cs="Arial"/>
          <w:b/>
          <w:bCs/>
          <w:color w:val="000000"/>
          <w:sz w:val="18"/>
          <w:szCs w:val="18"/>
        </w:rPr>
      </w:pPr>
      <w:r>
        <w:rPr>
          <w:rFonts w:ascii="Arial" w:hAnsi="Arial" w:cs="Arial"/>
          <w:b/>
          <w:bCs/>
          <w:color w:val="000000"/>
          <w:sz w:val="18"/>
          <w:szCs w:val="18"/>
        </w:rPr>
        <w:t>P</w:t>
      </w:r>
      <w:r w:rsidRPr="003F7820">
        <w:rPr>
          <w:rFonts w:ascii="Arial" w:hAnsi="Arial" w:cs="Arial"/>
          <w:b/>
          <w:bCs/>
          <w:color w:val="000000"/>
          <w:sz w:val="18"/>
          <w:szCs w:val="18"/>
        </w:rPr>
        <w:t xml:space="preserve">onudnik k obrazcu </w:t>
      </w:r>
      <w:r>
        <w:rPr>
          <w:rFonts w:ascii="Arial" w:hAnsi="Arial" w:cs="Arial"/>
          <w:b/>
          <w:bCs/>
          <w:color w:val="000000"/>
          <w:sz w:val="18"/>
          <w:szCs w:val="18"/>
        </w:rPr>
        <w:t>P</w:t>
      </w:r>
      <w:r w:rsidRPr="003F7820">
        <w:rPr>
          <w:rFonts w:ascii="Arial" w:hAnsi="Arial" w:cs="Arial"/>
          <w:b/>
          <w:bCs/>
          <w:color w:val="000000"/>
          <w:sz w:val="18"/>
          <w:szCs w:val="18"/>
        </w:rPr>
        <w:t>onudb</w:t>
      </w:r>
      <w:r>
        <w:rPr>
          <w:rFonts w:ascii="Arial" w:hAnsi="Arial" w:cs="Arial"/>
          <w:b/>
          <w:bCs/>
          <w:color w:val="000000"/>
          <w:sz w:val="18"/>
          <w:szCs w:val="18"/>
        </w:rPr>
        <w:t>a</w:t>
      </w:r>
      <w:r w:rsidRPr="003F7820">
        <w:rPr>
          <w:rFonts w:ascii="Arial" w:hAnsi="Arial" w:cs="Arial"/>
          <w:b/>
          <w:bCs/>
          <w:color w:val="000000"/>
          <w:sz w:val="18"/>
          <w:szCs w:val="18"/>
        </w:rPr>
        <w:t xml:space="preserve"> obvezno predloži: </w:t>
      </w:r>
    </w:p>
    <w:tbl>
      <w:tblPr>
        <w:tblStyle w:val="NormalTablePHPDOCX"/>
        <w:tblW w:w="0" w:type="auto"/>
        <w:tblInd w:w="108" w:type="dxa"/>
        <w:tblLook w:val="04A0" w:firstRow="1" w:lastRow="0" w:firstColumn="1" w:lastColumn="0" w:noHBand="0" w:noVBand="1"/>
      </w:tblPr>
      <w:tblGrid>
        <w:gridCol w:w="8962"/>
      </w:tblGrid>
      <w:tr w:rsidR="00D60E07" w:rsidRPr="00D3403C" w14:paraId="335C3B64" w14:textId="77777777" w:rsidTr="0075411B">
        <w:tc>
          <w:tcPr>
            <w:tcW w:w="0" w:type="auto"/>
            <w:tcMar>
              <w:top w:w="0" w:type="auto"/>
              <w:bottom w:w="0" w:type="auto"/>
            </w:tcMar>
          </w:tcPr>
          <w:p w14:paraId="0FB8B383" w14:textId="31766430" w:rsidR="00D60E07" w:rsidRDefault="00D60E07" w:rsidP="00D60E07">
            <w:pPr>
              <w:pStyle w:val="Odstavekseznama"/>
              <w:numPr>
                <w:ilvl w:val="0"/>
                <w:numId w:val="43"/>
              </w:numPr>
              <w:rPr>
                <w:rFonts w:ascii="Arial" w:eastAsia="Calibri" w:hAnsi="Arial" w:cs="Arial"/>
                <w:b/>
                <w:bCs/>
                <w:color w:val="000000"/>
                <w:sz w:val="18"/>
                <w:szCs w:val="18"/>
              </w:rPr>
            </w:pPr>
            <w:r w:rsidRPr="00D60E07">
              <w:rPr>
                <w:rFonts w:ascii="Arial" w:eastAsia="Calibri" w:hAnsi="Arial" w:cs="Arial"/>
                <w:b/>
                <w:bCs/>
                <w:color w:val="000000"/>
                <w:sz w:val="18"/>
                <w:szCs w:val="18"/>
              </w:rPr>
              <w:t>lasten predračun kjer so posebej specificirane posamezne komponente zgoraj navedenih kompletov opreme (kjer je to smiselno), vse opremljeno z nazivi blaga, modelom, kat. št. in podatkom o proizvajalcu ter cenami/EM brez DDV in z DDV in</w:t>
            </w:r>
          </w:p>
          <w:p w14:paraId="4505D29F" w14:textId="77777777" w:rsidR="00D60E07" w:rsidRPr="00D60E07" w:rsidRDefault="00D60E07" w:rsidP="00D60E07">
            <w:pPr>
              <w:pStyle w:val="Odstavekseznama"/>
              <w:rPr>
                <w:rFonts w:ascii="Arial" w:eastAsia="Calibri" w:hAnsi="Arial" w:cs="Arial"/>
                <w:b/>
                <w:bCs/>
                <w:color w:val="000000"/>
                <w:sz w:val="18"/>
                <w:szCs w:val="18"/>
              </w:rPr>
            </w:pPr>
          </w:p>
          <w:p w14:paraId="665704B3" w14:textId="051087D0" w:rsidR="00D60E07" w:rsidRPr="00D60E07" w:rsidRDefault="00D60E07" w:rsidP="0075411B">
            <w:pPr>
              <w:pStyle w:val="Odstavekseznama"/>
              <w:numPr>
                <w:ilvl w:val="0"/>
                <w:numId w:val="43"/>
              </w:numPr>
              <w:rPr>
                <w:rFonts w:ascii="Arial" w:hAnsi="Arial" w:cs="Arial"/>
                <w:b/>
                <w:bCs/>
                <w:color w:val="000000"/>
                <w:sz w:val="18"/>
                <w:szCs w:val="18"/>
              </w:rPr>
            </w:pPr>
            <w:r w:rsidRPr="00D60E07">
              <w:rPr>
                <w:rFonts w:ascii="Arial" w:hAnsi="Arial" w:cs="Arial"/>
                <w:b/>
                <w:bCs/>
                <w:color w:val="000000"/>
                <w:sz w:val="18"/>
                <w:szCs w:val="18"/>
              </w:rPr>
              <w:t>informativni cenik vseh rezervnih delov z vrednostjo nad 500,00 EUR/kos brez DDV</w:t>
            </w:r>
          </w:p>
        </w:tc>
      </w:tr>
    </w:tbl>
    <w:p w14:paraId="452C737A" w14:textId="77777777" w:rsidR="00DE2E4A" w:rsidRDefault="00A37F9B">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5556D5E7" w14:textId="77777777" w:rsidR="00DE2E4A" w:rsidRDefault="00A37F9B">
      <w:pPr>
        <w:spacing w:before="225" w:after="225" w:line="240" w:lineRule="auto"/>
      </w:pPr>
      <w:r>
        <w:rPr>
          <w:rFonts w:ascii="Arial" w:hAnsi="Arial" w:cs="Arial"/>
          <w:b/>
          <w:bCs/>
          <w:color w:val="000000"/>
          <w:sz w:val="18"/>
          <w:szCs w:val="18"/>
        </w:rPr>
        <w:lastRenderedPageBreak/>
        <w:t>III. Rok veljavnosti ponudb</w:t>
      </w:r>
      <w:r w:rsidRPr="00D60E07">
        <w:rPr>
          <w:rFonts w:ascii="Arial" w:hAnsi="Arial" w:cs="Arial"/>
          <w:b/>
          <w:bCs/>
          <w:color w:val="000000"/>
          <w:sz w:val="18"/>
          <w:szCs w:val="18"/>
        </w:rPr>
        <w:t>e</w:t>
      </w:r>
      <w:r>
        <w:rPr>
          <w:rFonts w:ascii="Arial" w:hAnsi="Arial" w:cs="Arial"/>
          <w:color w:val="000000"/>
          <w:sz w:val="18"/>
          <w:szCs w:val="18"/>
        </w:rPr>
        <w:t> Ponudba velja najmanj 180 dni od roka za predložitev ponudb.</w:t>
      </w:r>
    </w:p>
    <w:p w14:paraId="7F58DCCD" w14:textId="77777777" w:rsidR="00DE2E4A" w:rsidRDefault="00A37F9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F1B952B" w14:textId="77777777" w:rsidR="00DE2E4A" w:rsidRDefault="00A37F9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30364D4B" w14:textId="77777777" w:rsidR="00DE2E4A" w:rsidRDefault="00A37F9B">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2E3FF257" w14:textId="77777777" w:rsidR="00DE2E4A" w:rsidRDefault="00A37F9B">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D39358D" w14:textId="638F555F" w:rsidR="00DE2E4A" w:rsidRDefault="00A37F9B" w:rsidP="00D60E07">
      <w:pPr>
        <w:spacing w:after="0"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5909A8D" w14:textId="77777777" w:rsidR="00D60E07" w:rsidRDefault="00D60E07" w:rsidP="00D60E07">
      <w:pPr>
        <w:spacing w:after="0" w:line="240" w:lineRule="auto"/>
        <w:jc w:val="both"/>
      </w:pPr>
    </w:p>
    <w:p w14:paraId="76C85B87" w14:textId="77777777" w:rsidR="00DE2E4A" w:rsidRDefault="00A37F9B">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DE2E4A" w14:paraId="416C3CE4" w14:textId="77777777" w:rsidTr="004E12E4">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6C4D2A" w14:textId="77777777" w:rsidR="00DE2E4A" w:rsidRDefault="00A37F9B">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93FA9" w14:textId="77777777" w:rsidR="00DE2E4A" w:rsidRDefault="00A37F9B">
            <w:r>
              <w:rPr>
                <w:rFonts w:ascii="Arial" w:hAnsi="Arial" w:cs="Arial"/>
                <w:color w:val="000000"/>
                <w:position w:val="-2"/>
                <w:sz w:val="18"/>
                <w:szCs w:val="18"/>
              </w:rPr>
              <w:t> </w:t>
            </w:r>
          </w:p>
        </w:tc>
      </w:tr>
      <w:tr w:rsidR="00DE2E4A" w14:paraId="575D8FA9" w14:textId="77777777" w:rsidTr="004E12E4">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68D276" w14:textId="77777777" w:rsidR="00DE2E4A" w:rsidRDefault="00A37F9B">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5EFEB1" w14:textId="77777777" w:rsidR="00DE2E4A" w:rsidRDefault="00A37F9B">
            <w:r>
              <w:rPr>
                <w:rFonts w:ascii="Arial" w:hAnsi="Arial" w:cs="Arial"/>
                <w:color w:val="000000"/>
                <w:position w:val="-2"/>
                <w:sz w:val="18"/>
                <w:szCs w:val="18"/>
              </w:rPr>
              <w:t> </w:t>
            </w:r>
          </w:p>
        </w:tc>
      </w:tr>
      <w:tr w:rsidR="00DE2E4A" w14:paraId="793384A4" w14:textId="77777777" w:rsidTr="004E12E4">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5D2B8D" w14:textId="77777777" w:rsidR="00DE2E4A" w:rsidRDefault="00A37F9B">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5C8A55" w14:textId="77777777" w:rsidR="00DE2E4A" w:rsidRDefault="00A37F9B">
            <w:r>
              <w:rPr>
                <w:rFonts w:ascii="Arial" w:hAnsi="Arial" w:cs="Arial"/>
                <w:color w:val="000000"/>
                <w:position w:val="-2"/>
                <w:sz w:val="18"/>
                <w:szCs w:val="18"/>
              </w:rPr>
              <w:t> </w:t>
            </w:r>
          </w:p>
        </w:tc>
      </w:tr>
      <w:tr w:rsidR="00DE2E4A" w14:paraId="0A24A151" w14:textId="77777777" w:rsidTr="004E12E4">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747666" w14:textId="77777777" w:rsidR="00DE2E4A" w:rsidRDefault="00A37F9B">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F01CB" w14:textId="77777777" w:rsidR="00DE2E4A" w:rsidRDefault="00A37F9B">
            <w:r>
              <w:rPr>
                <w:rFonts w:ascii="Arial" w:hAnsi="Arial" w:cs="Arial"/>
                <w:color w:val="000000"/>
                <w:position w:val="-2"/>
                <w:sz w:val="18"/>
                <w:szCs w:val="18"/>
              </w:rPr>
              <w:t> </w:t>
            </w:r>
          </w:p>
        </w:tc>
      </w:tr>
      <w:tr w:rsidR="00DE2E4A" w14:paraId="797A4514" w14:textId="77777777" w:rsidTr="004E12E4">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4D485D" w14:textId="77777777" w:rsidR="00DE2E4A" w:rsidRDefault="00A37F9B">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DEA82" w14:textId="77777777" w:rsidR="00DE2E4A" w:rsidRDefault="00A37F9B">
            <w:r>
              <w:rPr>
                <w:rFonts w:ascii="Arial" w:hAnsi="Arial" w:cs="Arial"/>
                <w:color w:val="000000"/>
                <w:position w:val="-2"/>
                <w:sz w:val="18"/>
                <w:szCs w:val="18"/>
              </w:rPr>
              <w:t> </w:t>
            </w:r>
          </w:p>
        </w:tc>
      </w:tr>
      <w:tr w:rsidR="00DE2E4A" w14:paraId="4113C603" w14:textId="77777777" w:rsidTr="004E12E4">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917E2" w14:textId="77777777" w:rsidR="00DE2E4A" w:rsidRDefault="00A37F9B">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D6309C" w14:textId="77777777" w:rsidR="00DE2E4A" w:rsidRDefault="00A37F9B">
            <w:r>
              <w:rPr>
                <w:rFonts w:ascii="Arial" w:hAnsi="Arial" w:cs="Arial"/>
                <w:color w:val="000000"/>
                <w:position w:val="-2"/>
                <w:sz w:val="18"/>
                <w:szCs w:val="18"/>
              </w:rPr>
              <w:t> </w:t>
            </w:r>
          </w:p>
        </w:tc>
      </w:tr>
      <w:tr w:rsidR="00DE2E4A" w14:paraId="3DB2B65B" w14:textId="77777777" w:rsidTr="004E12E4">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A025F3" w14:textId="77777777" w:rsidR="00DE2E4A" w:rsidRDefault="00A37F9B">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CB258" w14:textId="77777777" w:rsidR="00DE2E4A" w:rsidRDefault="00A37F9B">
            <w:r>
              <w:rPr>
                <w:rFonts w:ascii="Arial" w:hAnsi="Arial" w:cs="Arial"/>
                <w:color w:val="000000"/>
                <w:position w:val="-2"/>
                <w:sz w:val="18"/>
                <w:szCs w:val="18"/>
              </w:rPr>
              <w:t> </w:t>
            </w:r>
          </w:p>
        </w:tc>
      </w:tr>
      <w:tr w:rsidR="00DE2E4A" w14:paraId="7EE41D89" w14:textId="77777777" w:rsidTr="004E12E4">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0A997A" w14:textId="77777777" w:rsidR="00DE2E4A" w:rsidRDefault="00A37F9B">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9DB0" w14:textId="77777777" w:rsidR="00DE2E4A" w:rsidRDefault="00A37F9B">
            <w:r>
              <w:rPr>
                <w:rFonts w:ascii="Arial" w:hAnsi="Arial" w:cs="Arial"/>
                <w:color w:val="000000"/>
                <w:position w:val="-2"/>
                <w:sz w:val="18"/>
                <w:szCs w:val="18"/>
              </w:rPr>
              <w:t> </w:t>
            </w:r>
          </w:p>
        </w:tc>
      </w:tr>
      <w:tr w:rsidR="00DE2E4A" w14:paraId="1BAE2C96" w14:textId="77777777" w:rsidTr="004E12E4">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4DFE3E" w14:textId="77777777" w:rsidR="00DE2E4A" w:rsidRDefault="00A37F9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F528A" w14:textId="77777777" w:rsidR="00DE2E4A" w:rsidRDefault="00A37F9B">
            <w:r>
              <w:rPr>
                <w:rFonts w:ascii="Arial" w:hAnsi="Arial" w:cs="Arial"/>
                <w:color w:val="000000"/>
                <w:position w:val="-2"/>
                <w:sz w:val="18"/>
                <w:szCs w:val="18"/>
              </w:rPr>
              <w:t> </w:t>
            </w:r>
          </w:p>
        </w:tc>
      </w:tr>
      <w:tr w:rsidR="00DE2E4A" w14:paraId="5F1A0848" w14:textId="77777777" w:rsidTr="004E12E4">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F12FAB" w14:textId="77777777" w:rsidR="00DE2E4A" w:rsidRDefault="00A37F9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E56F0" w14:textId="77777777" w:rsidR="00DE2E4A" w:rsidRDefault="00A37F9B">
            <w:r>
              <w:rPr>
                <w:rFonts w:ascii="Arial" w:hAnsi="Arial" w:cs="Arial"/>
                <w:color w:val="000000"/>
                <w:position w:val="-2"/>
                <w:sz w:val="18"/>
                <w:szCs w:val="18"/>
              </w:rPr>
              <w:t> </w:t>
            </w:r>
          </w:p>
        </w:tc>
      </w:tr>
      <w:tr w:rsidR="00DE2E4A" w14:paraId="3EEBA207" w14:textId="77777777" w:rsidTr="004E12E4">
        <w:tblPrEx>
          <w:shd w:val="clear" w:color="auto" w:fill="auto"/>
        </w:tblPrEx>
        <w:tc>
          <w:tcPr>
            <w:tcW w:w="4080" w:type="dxa"/>
            <w:gridSpan w:val="3"/>
            <w:tcMar>
              <w:top w:w="75" w:type="dxa"/>
              <w:bottom w:w="75" w:type="dxa"/>
            </w:tcMar>
            <w:vAlign w:val="center"/>
          </w:tcPr>
          <w:p w14:paraId="787AAD33" w14:textId="77777777" w:rsidR="00DE2E4A" w:rsidRDefault="00A37F9B">
            <w:r>
              <w:rPr>
                <w:rFonts w:ascii="Arial" w:hAnsi="Arial" w:cs="Arial"/>
                <w:color w:val="000000"/>
                <w:position w:val="-2"/>
                <w:sz w:val="18"/>
                <w:szCs w:val="18"/>
              </w:rPr>
              <w:t>Kraj in datum:</w:t>
            </w:r>
          </w:p>
        </w:tc>
        <w:tc>
          <w:tcPr>
            <w:tcW w:w="0" w:type="auto"/>
            <w:tcMar>
              <w:top w:w="75" w:type="dxa"/>
              <w:bottom w:w="75" w:type="dxa"/>
            </w:tcMar>
            <w:vAlign w:val="center"/>
          </w:tcPr>
          <w:p w14:paraId="15537CE9" w14:textId="77777777" w:rsidR="00DE2E4A" w:rsidRDefault="00A37F9B">
            <w:pPr>
              <w:jc w:val="center"/>
            </w:pPr>
            <w:r>
              <w:rPr>
                <w:rFonts w:ascii="Arial" w:hAnsi="Arial" w:cs="Arial"/>
                <w:color w:val="000000"/>
                <w:position w:val="-2"/>
                <w:sz w:val="18"/>
                <w:szCs w:val="18"/>
              </w:rPr>
              <w:t>Ime in priimek: _____________________</w:t>
            </w:r>
          </w:p>
        </w:tc>
      </w:tr>
      <w:tr w:rsidR="00DE2E4A" w14:paraId="3FB4AF07" w14:textId="77777777" w:rsidTr="004E12E4">
        <w:tblPrEx>
          <w:shd w:val="clear" w:color="auto" w:fill="auto"/>
        </w:tblPrEx>
        <w:tc>
          <w:tcPr>
            <w:tcW w:w="4080" w:type="dxa"/>
            <w:gridSpan w:val="3"/>
            <w:tcMar>
              <w:top w:w="75" w:type="dxa"/>
              <w:bottom w:w="75" w:type="dxa"/>
            </w:tcMar>
            <w:vAlign w:val="center"/>
          </w:tcPr>
          <w:p w14:paraId="70B3C6E6" w14:textId="77777777" w:rsidR="00DE2E4A" w:rsidRDefault="00A37F9B">
            <w:r>
              <w:rPr>
                <w:rFonts w:ascii="Arial" w:hAnsi="Arial" w:cs="Arial"/>
                <w:color w:val="000000"/>
                <w:position w:val="-2"/>
                <w:sz w:val="18"/>
                <w:szCs w:val="18"/>
              </w:rPr>
              <w:t> </w:t>
            </w:r>
          </w:p>
        </w:tc>
        <w:tc>
          <w:tcPr>
            <w:tcW w:w="0" w:type="auto"/>
            <w:tcMar>
              <w:top w:w="75" w:type="dxa"/>
              <w:bottom w:w="75" w:type="dxa"/>
            </w:tcMar>
            <w:vAlign w:val="center"/>
          </w:tcPr>
          <w:p w14:paraId="3BE25606" w14:textId="77777777" w:rsidR="00DE2E4A" w:rsidRDefault="00DE2E4A"/>
          <w:p w14:paraId="750AF061" w14:textId="77777777" w:rsidR="00DE2E4A" w:rsidRDefault="00A37F9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1AB67B4" w14:textId="77777777" w:rsidR="00DE2E4A" w:rsidRDefault="00DE2E4A">
      <w:pPr>
        <w:sectPr w:rsidR="00DE2E4A" w:rsidSect="00D60E07">
          <w:footerReference w:type="default" r:id="rId12"/>
          <w:pgSz w:w="11906" w:h="16838"/>
          <w:pgMar w:top="1134" w:right="1418" w:bottom="1134" w:left="1418" w:header="567" w:footer="595" w:gutter="0"/>
          <w:cols w:space="708"/>
          <w:docGrid w:linePitch="360"/>
        </w:sectPr>
      </w:pPr>
    </w:p>
    <w:p w14:paraId="77B614CB" w14:textId="77777777" w:rsidR="00A37F9B" w:rsidRPr="00590863" w:rsidRDefault="00A37F9B" w:rsidP="0075411B">
      <w:pPr>
        <w:spacing w:after="0"/>
        <w:jc w:val="right"/>
        <w:rPr>
          <w:rFonts w:ascii="Arial" w:hAnsi="Arial" w:cs="Arial"/>
          <w:sz w:val="18"/>
          <w:szCs w:val="18"/>
        </w:rPr>
      </w:pPr>
      <w:r w:rsidRPr="00590863">
        <w:rPr>
          <w:rFonts w:ascii="Arial" w:hAnsi="Arial" w:cs="Arial"/>
          <w:sz w:val="18"/>
          <w:szCs w:val="18"/>
        </w:rPr>
        <w:lastRenderedPageBreak/>
        <w:t>Obrazec št: 2</w:t>
      </w:r>
    </w:p>
    <w:p w14:paraId="1F4896A0" w14:textId="77777777" w:rsidR="00A37F9B" w:rsidRPr="00252358" w:rsidRDefault="00A37F9B" w:rsidP="0075411B"/>
    <w:p w14:paraId="3EC73ABD" w14:textId="77777777" w:rsidR="00A37F9B" w:rsidRDefault="00A37F9B" w:rsidP="007541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C252A7D" w14:textId="77777777" w:rsidR="00A37F9B" w:rsidRDefault="00A37F9B" w:rsidP="0075411B">
      <w:pPr>
        <w:spacing w:after="120"/>
        <w:rPr>
          <w:rFonts w:ascii="Arial" w:hAnsi="Arial" w:cs="Arial"/>
        </w:rPr>
      </w:pPr>
    </w:p>
    <w:p w14:paraId="38DC08B4" w14:textId="603C6BD5" w:rsidR="00DE2E4A" w:rsidRDefault="00A37F9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NAKUP ROBOTA ZA RAZKUŽEVANJE </w:t>
      </w:r>
      <w:r w:rsidR="00010D72">
        <w:rPr>
          <w:rFonts w:ascii="Arial" w:hAnsi="Arial" w:cs="Arial"/>
          <w:b/>
          <w:bCs/>
          <w:color w:val="000000"/>
          <w:sz w:val="18"/>
          <w:szCs w:val="18"/>
        </w:rPr>
        <w:t>PROSTOROV</w:t>
      </w:r>
      <w:r>
        <w:rPr>
          <w:rFonts w:ascii="Arial" w:hAnsi="Arial" w:cs="Arial"/>
          <w:color w:val="000000"/>
          <w:sz w:val="18"/>
          <w:szCs w:val="18"/>
        </w:rPr>
        <w:t>«,</w:t>
      </w:r>
    </w:p>
    <w:p w14:paraId="6C46AEA4" w14:textId="77777777" w:rsidR="00DE2E4A" w:rsidRDefault="00A37F9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EA6ADD4" w14:textId="77777777" w:rsidR="00DE2E4A" w:rsidRDefault="00A37F9B">
      <w:pPr>
        <w:spacing w:before="225" w:after="225" w:line="240" w:lineRule="auto"/>
        <w:jc w:val="both"/>
      </w:pPr>
      <w:r>
        <w:rPr>
          <w:rFonts w:ascii="Arial" w:hAnsi="Arial" w:cs="Arial"/>
          <w:i/>
          <w:iCs/>
          <w:color w:val="000000"/>
          <w:sz w:val="18"/>
          <w:szCs w:val="18"/>
        </w:rPr>
        <w:t>(naziv ponudnika, partnerja v skupni ponudbi)</w:t>
      </w:r>
    </w:p>
    <w:p w14:paraId="0B679FB8" w14:textId="77777777" w:rsidR="00DE2E4A" w:rsidRDefault="00A37F9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E2E4A" w14:paraId="778DE9D0" w14:textId="77777777">
        <w:tc>
          <w:tcPr>
            <w:tcW w:w="0" w:type="auto"/>
            <w:tcMar>
              <w:top w:w="0" w:type="auto"/>
              <w:bottom w:w="0" w:type="auto"/>
            </w:tcMar>
          </w:tcPr>
          <w:p w14:paraId="21671982"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B4A4488"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B33C0A4"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B722600"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528A058"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29C41B6"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F91B2C4"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383E645"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625891B"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909B8D0"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503BB89"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B3E448C"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ED8772A"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1606AF7"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AF43E01"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6FB6FA6"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6F7117E"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F66CE9D"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6112D95"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C0E9115"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5E0B84F"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90B74D4" w14:textId="77777777" w:rsidR="00DE2E4A" w:rsidRDefault="00A37F9B" w:rsidP="000A63FD">
            <w:pPr>
              <w:numPr>
                <w:ilvl w:val="0"/>
                <w:numId w:val="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A4FD9FC" w14:textId="77777777" w:rsidR="00DE2E4A" w:rsidRDefault="00A37F9B">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E2E4A" w14:paraId="799371ED" w14:textId="77777777">
        <w:tc>
          <w:tcPr>
            <w:tcW w:w="0" w:type="auto"/>
            <w:tcMar>
              <w:top w:w="0" w:type="auto"/>
              <w:bottom w:w="0" w:type="auto"/>
            </w:tcMar>
          </w:tcPr>
          <w:p w14:paraId="046A511F" w14:textId="77777777" w:rsidR="00DE2E4A" w:rsidRDefault="00A37F9B" w:rsidP="000A63FD">
            <w:pPr>
              <w:numPr>
                <w:ilvl w:val="0"/>
                <w:numId w:val="6"/>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DB6CB0E" w14:textId="77777777" w:rsidR="00DE2E4A" w:rsidRDefault="00A37F9B" w:rsidP="000A63FD">
            <w:pPr>
              <w:numPr>
                <w:ilvl w:val="0"/>
                <w:numId w:val="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898CC26" w14:textId="77777777" w:rsidR="00DE2E4A" w:rsidRDefault="00A37F9B" w:rsidP="000A63FD">
            <w:pPr>
              <w:numPr>
                <w:ilvl w:val="0"/>
                <w:numId w:val="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DCB595" w14:textId="77777777" w:rsidR="00DE2E4A" w:rsidRDefault="00A37F9B" w:rsidP="000A63FD">
            <w:pPr>
              <w:numPr>
                <w:ilvl w:val="0"/>
                <w:numId w:val="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62EDE8F" w14:textId="77777777" w:rsidR="00DE2E4A" w:rsidRDefault="00A37F9B" w:rsidP="000A63FD">
            <w:pPr>
              <w:numPr>
                <w:ilvl w:val="0"/>
                <w:numId w:val="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1CEE16" w14:textId="77777777" w:rsidR="00DE2E4A" w:rsidRDefault="00A37F9B" w:rsidP="000A63FD">
            <w:pPr>
              <w:numPr>
                <w:ilvl w:val="0"/>
                <w:numId w:val="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3E6AF89" w14:textId="77777777" w:rsidR="00DE2E4A" w:rsidRDefault="00A37F9B" w:rsidP="000A63FD">
            <w:pPr>
              <w:numPr>
                <w:ilvl w:val="0"/>
                <w:numId w:val="6"/>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3E90A09" w14:textId="77777777" w:rsidR="00DE2E4A" w:rsidRDefault="00A37F9B" w:rsidP="000A63FD">
            <w:pPr>
              <w:numPr>
                <w:ilvl w:val="0"/>
                <w:numId w:val="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32F16E" w14:textId="77777777" w:rsidR="00DE2E4A" w:rsidRDefault="00A37F9B" w:rsidP="000A63FD">
            <w:pPr>
              <w:numPr>
                <w:ilvl w:val="0"/>
                <w:numId w:val="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364F409" w14:textId="77777777" w:rsidR="00DE2E4A" w:rsidRDefault="00A37F9B" w:rsidP="000A63FD">
            <w:pPr>
              <w:numPr>
                <w:ilvl w:val="0"/>
                <w:numId w:val="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2F2C667" w14:textId="77777777" w:rsidR="00DE2E4A" w:rsidRDefault="00A37F9B" w:rsidP="000A63FD">
            <w:pPr>
              <w:numPr>
                <w:ilvl w:val="0"/>
                <w:numId w:val="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6B21BAF" w14:textId="77777777" w:rsidR="00DE2E4A" w:rsidRDefault="00A37F9B" w:rsidP="000A63FD">
            <w:pPr>
              <w:numPr>
                <w:ilvl w:val="0"/>
                <w:numId w:val="6"/>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9DCE03E" w14:textId="77777777" w:rsidR="00DE2E4A" w:rsidRDefault="00A37F9B" w:rsidP="000A63FD">
            <w:pPr>
              <w:numPr>
                <w:ilvl w:val="0"/>
                <w:numId w:val="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8869546" w14:textId="77777777" w:rsidR="00DE2E4A" w:rsidRDefault="00A37F9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E1961CA" w14:textId="4E8773D6" w:rsidR="00DE2E4A" w:rsidRDefault="00A37F9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 xml:space="preserve">NAKUP ROBOTA ZA RAZKUŽEVANJE </w:t>
      </w:r>
      <w:r w:rsidR="00010D72">
        <w:rPr>
          <w:rFonts w:ascii="Arial" w:hAnsi="Arial" w:cs="Arial"/>
          <w:b/>
          <w:bCs/>
          <w:color w:val="000000"/>
          <w:sz w:val="18"/>
          <w:szCs w:val="18"/>
        </w:rPr>
        <w:t>PROSTOROV</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3EC96789" w14:textId="77777777" w:rsidR="00DE2E4A" w:rsidRDefault="00A37F9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E2E4A" w14:paraId="0126DF56" w14:textId="77777777">
        <w:tc>
          <w:tcPr>
            <w:tcW w:w="2500" w:type="pct"/>
            <w:tcMar>
              <w:top w:w="75" w:type="dxa"/>
              <w:bottom w:w="75" w:type="dxa"/>
            </w:tcMar>
            <w:vAlign w:val="center"/>
          </w:tcPr>
          <w:p w14:paraId="4F95D4DA" w14:textId="77777777" w:rsidR="00DE2E4A" w:rsidRDefault="00A37F9B">
            <w:r>
              <w:rPr>
                <w:rFonts w:ascii="Arial" w:hAnsi="Arial" w:cs="Arial"/>
                <w:color w:val="000000"/>
                <w:position w:val="-2"/>
                <w:sz w:val="18"/>
                <w:szCs w:val="18"/>
              </w:rPr>
              <w:t>Kraj in datum:</w:t>
            </w:r>
          </w:p>
        </w:tc>
        <w:tc>
          <w:tcPr>
            <w:tcW w:w="0" w:type="auto"/>
            <w:tcMar>
              <w:top w:w="75" w:type="dxa"/>
              <w:bottom w:w="75" w:type="dxa"/>
            </w:tcMar>
            <w:vAlign w:val="center"/>
          </w:tcPr>
          <w:p w14:paraId="4213801E" w14:textId="77777777" w:rsidR="00DE2E4A" w:rsidRDefault="00A37F9B">
            <w:r>
              <w:rPr>
                <w:rFonts w:ascii="Arial" w:hAnsi="Arial" w:cs="Arial"/>
                <w:color w:val="000000"/>
                <w:position w:val="-2"/>
                <w:sz w:val="18"/>
                <w:szCs w:val="18"/>
              </w:rPr>
              <w:t>Ime in priimek: _____________________</w:t>
            </w:r>
          </w:p>
        </w:tc>
      </w:tr>
      <w:tr w:rsidR="00DE2E4A" w14:paraId="296120AF" w14:textId="77777777">
        <w:tc>
          <w:tcPr>
            <w:tcW w:w="2500" w:type="pct"/>
            <w:tcMar>
              <w:top w:w="75" w:type="dxa"/>
              <w:bottom w:w="75" w:type="dxa"/>
            </w:tcMar>
            <w:vAlign w:val="center"/>
          </w:tcPr>
          <w:p w14:paraId="4B5290F3" w14:textId="77777777" w:rsidR="00DE2E4A" w:rsidRDefault="00A37F9B">
            <w:r>
              <w:rPr>
                <w:rFonts w:ascii="Arial" w:hAnsi="Arial" w:cs="Arial"/>
                <w:color w:val="000000"/>
                <w:position w:val="-2"/>
                <w:sz w:val="18"/>
                <w:szCs w:val="18"/>
              </w:rPr>
              <w:t> </w:t>
            </w:r>
          </w:p>
        </w:tc>
        <w:tc>
          <w:tcPr>
            <w:tcW w:w="0" w:type="auto"/>
            <w:tcMar>
              <w:top w:w="75" w:type="dxa"/>
              <w:bottom w:w="75" w:type="dxa"/>
            </w:tcMar>
            <w:vAlign w:val="center"/>
          </w:tcPr>
          <w:p w14:paraId="398FA8A6" w14:textId="77777777" w:rsidR="00DE2E4A" w:rsidRDefault="00DE2E4A"/>
          <w:p w14:paraId="5745BC99" w14:textId="77777777" w:rsidR="00DE2E4A" w:rsidRDefault="00A37F9B">
            <w:pPr>
              <w:jc w:val="center"/>
            </w:pPr>
            <w:r>
              <w:rPr>
                <w:rFonts w:ascii="Arial" w:hAnsi="Arial" w:cs="Arial"/>
                <w:color w:val="A9A9A9"/>
                <w:position w:val="-2"/>
                <w:sz w:val="18"/>
                <w:szCs w:val="18"/>
              </w:rPr>
              <w:t>(žig in podpis)</w:t>
            </w:r>
          </w:p>
        </w:tc>
      </w:tr>
    </w:tbl>
    <w:p w14:paraId="0E2FB105" w14:textId="77777777" w:rsidR="00DE2E4A" w:rsidRDefault="00A37F9B">
      <w:pPr>
        <w:spacing w:before="225" w:after="225" w:line="240" w:lineRule="auto"/>
        <w:jc w:val="both"/>
      </w:pPr>
      <w:r>
        <w:rPr>
          <w:rFonts w:ascii="Arial" w:hAnsi="Arial" w:cs="Arial"/>
          <w:color w:val="000000"/>
          <w:sz w:val="18"/>
          <w:szCs w:val="18"/>
        </w:rPr>
        <w:t> </w:t>
      </w:r>
    </w:p>
    <w:p w14:paraId="56A6BF51" w14:textId="77777777" w:rsidR="00DE2E4A" w:rsidRDefault="00DE2E4A">
      <w:pPr>
        <w:sectPr w:rsidR="00DE2E4A" w:rsidSect="0075411B">
          <w:footerReference w:type="default" r:id="rId13"/>
          <w:pgSz w:w="11906" w:h="16838"/>
          <w:pgMar w:top="1418" w:right="1418" w:bottom="1418" w:left="1418" w:header="567" w:footer="596" w:gutter="0"/>
          <w:cols w:space="708"/>
          <w:docGrid w:linePitch="360"/>
        </w:sectPr>
      </w:pPr>
    </w:p>
    <w:p w14:paraId="56067099" w14:textId="77777777" w:rsidR="00A37F9B" w:rsidRPr="00590863" w:rsidRDefault="00A37F9B" w:rsidP="0075411B">
      <w:pPr>
        <w:spacing w:after="0"/>
        <w:jc w:val="right"/>
        <w:rPr>
          <w:rFonts w:ascii="Arial" w:hAnsi="Arial" w:cs="Arial"/>
          <w:sz w:val="18"/>
          <w:szCs w:val="18"/>
        </w:rPr>
      </w:pPr>
      <w:r w:rsidRPr="00590863">
        <w:rPr>
          <w:rFonts w:ascii="Arial" w:hAnsi="Arial" w:cs="Arial"/>
          <w:sz w:val="18"/>
          <w:szCs w:val="18"/>
        </w:rPr>
        <w:lastRenderedPageBreak/>
        <w:t>Obrazec št: 3</w:t>
      </w:r>
    </w:p>
    <w:p w14:paraId="501A862E" w14:textId="77777777" w:rsidR="00A37F9B" w:rsidRPr="00252358" w:rsidRDefault="00A37F9B" w:rsidP="0075411B"/>
    <w:p w14:paraId="249A826E" w14:textId="77777777" w:rsidR="00A37F9B" w:rsidRDefault="00A37F9B" w:rsidP="007541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68A8921" w14:textId="77777777" w:rsidR="00A37F9B" w:rsidRDefault="00A37F9B" w:rsidP="0075411B">
      <w:pPr>
        <w:spacing w:after="120"/>
        <w:rPr>
          <w:rFonts w:ascii="Arial" w:hAnsi="Arial" w:cs="Arial"/>
        </w:rPr>
      </w:pPr>
    </w:p>
    <w:p w14:paraId="1BBBA8A8" w14:textId="77777777" w:rsidR="00DE2E4A" w:rsidRDefault="00A37F9B">
      <w:pPr>
        <w:spacing w:before="225" w:after="225" w:line="240" w:lineRule="auto"/>
        <w:jc w:val="center"/>
      </w:pPr>
      <w:r>
        <w:rPr>
          <w:rFonts w:ascii="Arial" w:hAnsi="Arial" w:cs="Arial"/>
          <w:b/>
          <w:bCs/>
          <w:color w:val="000000"/>
          <w:sz w:val="18"/>
          <w:szCs w:val="18"/>
        </w:rPr>
        <w:t>SEZNAM ČLANOV ORGANOV IN ZASTOPNIKOV GOSPODARSKEGA SUBJEKTA</w:t>
      </w:r>
    </w:p>
    <w:p w14:paraId="0941FD91" w14:textId="77777777" w:rsidR="00DE2E4A" w:rsidRDefault="00A37F9B">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E2E4A" w14:paraId="5C065F1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9508F" w14:textId="77777777" w:rsidR="00DE2E4A" w:rsidRDefault="00A37F9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45038" w14:textId="77777777" w:rsidR="00DE2E4A" w:rsidRDefault="00A37F9B">
            <w:r>
              <w:rPr>
                <w:rFonts w:ascii="Arial" w:hAnsi="Arial" w:cs="Arial"/>
                <w:color w:val="000000"/>
                <w:position w:val="-2"/>
                <w:sz w:val="18"/>
                <w:szCs w:val="18"/>
              </w:rPr>
              <w:t> </w:t>
            </w:r>
          </w:p>
        </w:tc>
      </w:tr>
      <w:tr w:rsidR="00DE2E4A" w14:paraId="1D7D486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BD584" w14:textId="77777777" w:rsidR="00DE2E4A" w:rsidRDefault="00A37F9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B1E11" w14:textId="77777777" w:rsidR="00DE2E4A" w:rsidRDefault="00A37F9B">
            <w:r>
              <w:rPr>
                <w:rFonts w:ascii="Arial" w:hAnsi="Arial" w:cs="Arial"/>
                <w:color w:val="000000"/>
                <w:position w:val="-2"/>
                <w:sz w:val="18"/>
                <w:szCs w:val="18"/>
              </w:rPr>
              <w:t> </w:t>
            </w:r>
          </w:p>
        </w:tc>
      </w:tr>
      <w:tr w:rsidR="00DE2E4A" w14:paraId="05FFCDF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00D55" w14:textId="77777777" w:rsidR="00DE2E4A" w:rsidRDefault="00A37F9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C5544" w14:textId="77777777" w:rsidR="00DE2E4A" w:rsidRDefault="00A37F9B">
            <w:r>
              <w:rPr>
                <w:rFonts w:ascii="Arial" w:hAnsi="Arial" w:cs="Arial"/>
                <w:color w:val="000000"/>
                <w:position w:val="-2"/>
                <w:sz w:val="18"/>
                <w:szCs w:val="18"/>
              </w:rPr>
              <w:t> </w:t>
            </w:r>
          </w:p>
        </w:tc>
      </w:tr>
      <w:tr w:rsidR="00DE2E4A" w14:paraId="7502AD3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C9840" w14:textId="77777777" w:rsidR="00DE2E4A" w:rsidRDefault="00A37F9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9B933" w14:textId="77777777" w:rsidR="00DE2E4A" w:rsidRDefault="00A37F9B">
            <w:r>
              <w:rPr>
                <w:rFonts w:ascii="Arial" w:hAnsi="Arial" w:cs="Arial"/>
                <w:color w:val="000000"/>
                <w:position w:val="-2"/>
                <w:sz w:val="18"/>
                <w:szCs w:val="18"/>
              </w:rPr>
              <w:t> </w:t>
            </w:r>
          </w:p>
        </w:tc>
      </w:tr>
    </w:tbl>
    <w:p w14:paraId="02BC396E" w14:textId="77777777" w:rsidR="00DE2E4A" w:rsidRDefault="00A37F9B">
      <w:pPr>
        <w:spacing w:before="225" w:after="225" w:line="240" w:lineRule="auto"/>
        <w:jc w:val="both"/>
      </w:pPr>
      <w:r>
        <w:rPr>
          <w:rFonts w:ascii="Arial" w:hAnsi="Arial" w:cs="Arial"/>
          <w:color w:val="000000"/>
          <w:sz w:val="18"/>
          <w:szCs w:val="18"/>
        </w:rPr>
        <w:t> </w:t>
      </w:r>
    </w:p>
    <w:p w14:paraId="09F3DCA6" w14:textId="77777777" w:rsidR="00DE2E4A" w:rsidRDefault="00A37F9B">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E2E4A" w14:paraId="26B03AC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647BCF" w14:textId="77777777" w:rsidR="00DE2E4A" w:rsidRDefault="00A37F9B">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EAB2E" w14:textId="77777777" w:rsidR="00DE2E4A" w:rsidRDefault="00A37F9B">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9B922" w14:textId="77777777" w:rsidR="00DE2E4A" w:rsidRDefault="00A37F9B">
            <w:r>
              <w:rPr>
                <w:rFonts w:ascii="Arial" w:hAnsi="Arial" w:cs="Arial"/>
                <w:color w:val="000000"/>
                <w:position w:val="-2"/>
                <w:sz w:val="18"/>
                <w:szCs w:val="18"/>
              </w:rPr>
              <w:t>EMŠO*</w:t>
            </w:r>
          </w:p>
        </w:tc>
      </w:tr>
      <w:tr w:rsidR="00DE2E4A" w14:paraId="6E84980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A92B8" w14:textId="77777777" w:rsidR="00DE2E4A" w:rsidRDefault="00A37F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B74CF" w14:textId="77777777" w:rsidR="00DE2E4A" w:rsidRDefault="00A37F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6D0C7B" w14:textId="77777777" w:rsidR="00DE2E4A" w:rsidRDefault="00A37F9B">
            <w:r>
              <w:rPr>
                <w:rFonts w:ascii="Arial" w:hAnsi="Arial" w:cs="Arial"/>
                <w:color w:val="000000"/>
                <w:position w:val="-2"/>
                <w:sz w:val="18"/>
                <w:szCs w:val="18"/>
              </w:rPr>
              <w:t> </w:t>
            </w:r>
          </w:p>
        </w:tc>
      </w:tr>
      <w:tr w:rsidR="00DE2E4A" w14:paraId="37ED555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C86FF2" w14:textId="77777777" w:rsidR="00DE2E4A" w:rsidRDefault="00A37F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7B946A" w14:textId="77777777" w:rsidR="00DE2E4A" w:rsidRDefault="00A37F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F9B04D" w14:textId="77777777" w:rsidR="00DE2E4A" w:rsidRDefault="00A37F9B">
            <w:r>
              <w:rPr>
                <w:rFonts w:ascii="Arial" w:hAnsi="Arial" w:cs="Arial"/>
                <w:color w:val="000000"/>
                <w:position w:val="-2"/>
                <w:sz w:val="18"/>
                <w:szCs w:val="18"/>
              </w:rPr>
              <w:t> </w:t>
            </w:r>
          </w:p>
        </w:tc>
      </w:tr>
      <w:tr w:rsidR="00DE2E4A" w14:paraId="2C5F3EE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EEA1A6" w14:textId="77777777" w:rsidR="00DE2E4A" w:rsidRDefault="00A37F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BC3100" w14:textId="77777777" w:rsidR="00DE2E4A" w:rsidRDefault="00A37F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B0A2B7" w14:textId="77777777" w:rsidR="00DE2E4A" w:rsidRDefault="00A37F9B">
            <w:r>
              <w:rPr>
                <w:rFonts w:ascii="Arial" w:hAnsi="Arial" w:cs="Arial"/>
                <w:color w:val="000000"/>
                <w:position w:val="-2"/>
                <w:sz w:val="18"/>
                <w:szCs w:val="18"/>
              </w:rPr>
              <w:t> </w:t>
            </w:r>
          </w:p>
        </w:tc>
      </w:tr>
      <w:tr w:rsidR="00DE2E4A" w14:paraId="16E23E6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C86C5" w14:textId="77777777" w:rsidR="00DE2E4A" w:rsidRDefault="00A37F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B1A84" w14:textId="77777777" w:rsidR="00DE2E4A" w:rsidRDefault="00A37F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C529D3" w14:textId="77777777" w:rsidR="00DE2E4A" w:rsidRDefault="00A37F9B">
            <w:r>
              <w:rPr>
                <w:rFonts w:ascii="Arial" w:hAnsi="Arial" w:cs="Arial"/>
                <w:color w:val="000000"/>
                <w:position w:val="-2"/>
                <w:sz w:val="18"/>
                <w:szCs w:val="18"/>
              </w:rPr>
              <w:t> </w:t>
            </w:r>
          </w:p>
        </w:tc>
      </w:tr>
      <w:tr w:rsidR="00DE2E4A" w14:paraId="62C33DE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80921F" w14:textId="77777777" w:rsidR="00DE2E4A" w:rsidRDefault="00A37F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2522D" w14:textId="77777777" w:rsidR="00DE2E4A" w:rsidRDefault="00A37F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77AEA" w14:textId="77777777" w:rsidR="00DE2E4A" w:rsidRDefault="00A37F9B">
            <w:r>
              <w:rPr>
                <w:rFonts w:ascii="Arial" w:hAnsi="Arial" w:cs="Arial"/>
                <w:color w:val="000000"/>
                <w:position w:val="-2"/>
                <w:sz w:val="18"/>
                <w:szCs w:val="18"/>
              </w:rPr>
              <w:t> </w:t>
            </w:r>
          </w:p>
        </w:tc>
      </w:tr>
      <w:tr w:rsidR="00DE2E4A" w14:paraId="0BA2F1E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A60B1" w14:textId="77777777" w:rsidR="00DE2E4A" w:rsidRDefault="00A37F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CC52B9" w14:textId="77777777" w:rsidR="00DE2E4A" w:rsidRDefault="00A37F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8E56C0" w14:textId="77777777" w:rsidR="00DE2E4A" w:rsidRDefault="00A37F9B">
            <w:r>
              <w:rPr>
                <w:rFonts w:ascii="Arial" w:hAnsi="Arial" w:cs="Arial"/>
                <w:color w:val="000000"/>
                <w:position w:val="-2"/>
                <w:sz w:val="18"/>
                <w:szCs w:val="18"/>
              </w:rPr>
              <w:t> </w:t>
            </w:r>
          </w:p>
        </w:tc>
      </w:tr>
      <w:tr w:rsidR="00DE2E4A" w14:paraId="5216F4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6B87C" w14:textId="77777777" w:rsidR="00DE2E4A" w:rsidRDefault="00A37F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801BCE" w14:textId="77777777" w:rsidR="00DE2E4A" w:rsidRDefault="00A37F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76E81" w14:textId="77777777" w:rsidR="00DE2E4A" w:rsidRDefault="00A37F9B">
            <w:r>
              <w:rPr>
                <w:rFonts w:ascii="Arial" w:hAnsi="Arial" w:cs="Arial"/>
                <w:color w:val="000000"/>
                <w:position w:val="-2"/>
                <w:sz w:val="18"/>
                <w:szCs w:val="18"/>
              </w:rPr>
              <w:t> </w:t>
            </w:r>
          </w:p>
        </w:tc>
      </w:tr>
      <w:tr w:rsidR="00DE2E4A" w14:paraId="05B6C80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0D172" w14:textId="77777777" w:rsidR="00DE2E4A" w:rsidRDefault="00A37F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2FDCDA" w14:textId="77777777" w:rsidR="00DE2E4A" w:rsidRDefault="00A37F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87A41" w14:textId="77777777" w:rsidR="00DE2E4A" w:rsidRDefault="00A37F9B">
            <w:r>
              <w:rPr>
                <w:rFonts w:ascii="Arial" w:hAnsi="Arial" w:cs="Arial"/>
                <w:color w:val="000000"/>
                <w:position w:val="-2"/>
                <w:sz w:val="18"/>
                <w:szCs w:val="18"/>
              </w:rPr>
              <w:t> </w:t>
            </w:r>
          </w:p>
        </w:tc>
      </w:tr>
      <w:tr w:rsidR="00DE2E4A" w14:paraId="1EDF5BD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4D27E" w14:textId="77777777" w:rsidR="00DE2E4A" w:rsidRDefault="00A37F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AC01B8" w14:textId="77777777" w:rsidR="00DE2E4A" w:rsidRDefault="00A37F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CAB06E" w14:textId="77777777" w:rsidR="00DE2E4A" w:rsidRDefault="00A37F9B">
            <w:r>
              <w:rPr>
                <w:rFonts w:ascii="Arial" w:hAnsi="Arial" w:cs="Arial"/>
                <w:color w:val="000000"/>
                <w:position w:val="-2"/>
                <w:sz w:val="18"/>
                <w:szCs w:val="18"/>
              </w:rPr>
              <w:t> </w:t>
            </w:r>
          </w:p>
        </w:tc>
      </w:tr>
    </w:tbl>
    <w:p w14:paraId="79D2B532" w14:textId="77777777" w:rsidR="00DE2E4A" w:rsidRDefault="00A37F9B">
      <w:pPr>
        <w:spacing w:before="225" w:after="225" w:line="240" w:lineRule="auto"/>
        <w:jc w:val="both"/>
      </w:pPr>
      <w:r>
        <w:rPr>
          <w:rFonts w:ascii="Arial" w:hAnsi="Arial" w:cs="Arial"/>
          <w:color w:val="000000"/>
          <w:sz w:val="18"/>
          <w:szCs w:val="18"/>
        </w:rPr>
        <w:t>* podatek je potreben za preverbo v e-Dosje</w:t>
      </w:r>
    </w:p>
    <w:p w14:paraId="237E2F8F" w14:textId="77777777" w:rsidR="00DE2E4A" w:rsidRDefault="00A37F9B">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DE2E4A" w14:paraId="13B9CDA8" w14:textId="77777777">
        <w:tc>
          <w:tcPr>
            <w:tcW w:w="2500" w:type="pct"/>
            <w:tcMar>
              <w:top w:w="75" w:type="dxa"/>
              <w:bottom w:w="75" w:type="dxa"/>
            </w:tcMar>
            <w:vAlign w:val="center"/>
          </w:tcPr>
          <w:p w14:paraId="3AF3461C" w14:textId="77777777" w:rsidR="00DE2E4A" w:rsidRDefault="00A37F9B">
            <w:r>
              <w:rPr>
                <w:rFonts w:ascii="Arial" w:hAnsi="Arial" w:cs="Arial"/>
                <w:color w:val="000000"/>
                <w:position w:val="-2"/>
                <w:sz w:val="18"/>
                <w:szCs w:val="18"/>
              </w:rPr>
              <w:t>Kraj in datum:</w:t>
            </w:r>
          </w:p>
        </w:tc>
        <w:tc>
          <w:tcPr>
            <w:tcW w:w="0" w:type="auto"/>
            <w:tcMar>
              <w:top w:w="75" w:type="dxa"/>
              <w:bottom w:w="75" w:type="dxa"/>
            </w:tcMar>
            <w:vAlign w:val="center"/>
          </w:tcPr>
          <w:p w14:paraId="21D56CC0" w14:textId="77777777" w:rsidR="00DE2E4A" w:rsidRDefault="00A37F9B">
            <w:r>
              <w:rPr>
                <w:rFonts w:ascii="Arial" w:hAnsi="Arial" w:cs="Arial"/>
                <w:color w:val="000000"/>
                <w:position w:val="-2"/>
                <w:sz w:val="18"/>
                <w:szCs w:val="18"/>
              </w:rPr>
              <w:t>Ime in priimek: _____________________</w:t>
            </w:r>
          </w:p>
        </w:tc>
      </w:tr>
      <w:tr w:rsidR="00DE2E4A" w14:paraId="185F37D6" w14:textId="77777777">
        <w:tc>
          <w:tcPr>
            <w:tcW w:w="2500" w:type="pct"/>
            <w:tcMar>
              <w:top w:w="75" w:type="dxa"/>
              <w:bottom w:w="75" w:type="dxa"/>
            </w:tcMar>
            <w:vAlign w:val="center"/>
          </w:tcPr>
          <w:p w14:paraId="5A135995" w14:textId="77777777" w:rsidR="00DE2E4A" w:rsidRDefault="00A37F9B">
            <w:r>
              <w:rPr>
                <w:rFonts w:ascii="Arial" w:hAnsi="Arial" w:cs="Arial"/>
                <w:color w:val="000000"/>
                <w:position w:val="-2"/>
                <w:sz w:val="18"/>
                <w:szCs w:val="18"/>
              </w:rPr>
              <w:t> </w:t>
            </w:r>
          </w:p>
        </w:tc>
        <w:tc>
          <w:tcPr>
            <w:tcW w:w="0" w:type="auto"/>
            <w:tcMar>
              <w:top w:w="75" w:type="dxa"/>
              <w:bottom w:w="75" w:type="dxa"/>
            </w:tcMar>
            <w:vAlign w:val="center"/>
          </w:tcPr>
          <w:p w14:paraId="336081C5" w14:textId="77777777" w:rsidR="00DE2E4A" w:rsidRDefault="00A37F9B">
            <w:pPr>
              <w:jc w:val="center"/>
            </w:pPr>
            <w:r>
              <w:rPr>
                <w:rFonts w:ascii="Arial" w:hAnsi="Arial" w:cs="Arial"/>
                <w:color w:val="A9A9A9"/>
                <w:position w:val="-2"/>
                <w:sz w:val="18"/>
                <w:szCs w:val="18"/>
              </w:rPr>
              <w:t>(podpis)</w:t>
            </w:r>
          </w:p>
        </w:tc>
      </w:tr>
    </w:tbl>
    <w:p w14:paraId="17EDDB58" w14:textId="77777777" w:rsidR="00DE2E4A" w:rsidRDefault="00A37F9B">
      <w:pPr>
        <w:spacing w:before="225" w:after="225" w:line="240" w:lineRule="auto"/>
        <w:jc w:val="both"/>
      </w:pPr>
      <w:r>
        <w:rPr>
          <w:rFonts w:ascii="Arial" w:hAnsi="Arial" w:cs="Arial"/>
          <w:color w:val="000000"/>
          <w:sz w:val="18"/>
          <w:szCs w:val="18"/>
        </w:rPr>
        <w:t> </w:t>
      </w:r>
    </w:p>
    <w:p w14:paraId="1B048734" w14:textId="77777777" w:rsidR="00DE2E4A" w:rsidRDefault="00A37F9B">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7C38D44" w14:textId="77777777" w:rsidR="00DE2E4A" w:rsidRDefault="00A37F9B">
      <w:pPr>
        <w:spacing w:before="225" w:after="225" w:line="240" w:lineRule="auto"/>
        <w:jc w:val="both"/>
      </w:pPr>
      <w:r>
        <w:rPr>
          <w:rFonts w:ascii="Arial" w:hAnsi="Arial" w:cs="Arial"/>
          <w:color w:val="000000"/>
          <w:sz w:val="18"/>
          <w:szCs w:val="18"/>
        </w:rPr>
        <w:t> </w:t>
      </w:r>
    </w:p>
    <w:p w14:paraId="440F2618" w14:textId="77777777" w:rsidR="00DE2E4A" w:rsidRDefault="00DE2E4A">
      <w:pPr>
        <w:sectPr w:rsidR="00DE2E4A" w:rsidSect="0075411B">
          <w:footerReference w:type="default" r:id="rId14"/>
          <w:pgSz w:w="11906" w:h="16838"/>
          <w:pgMar w:top="1418" w:right="1418" w:bottom="1418" w:left="1418" w:header="567" w:footer="596" w:gutter="0"/>
          <w:cols w:space="708"/>
          <w:docGrid w:linePitch="360"/>
        </w:sectPr>
      </w:pPr>
    </w:p>
    <w:p w14:paraId="14354FFF" w14:textId="77777777" w:rsidR="00A37F9B" w:rsidRPr="00590863" w:rsidRDefault="00A37F9B" w:rsidP="0075411B">
      <w:pPr>
        <w:spacing w:after="0"/>
        <w:jc w:val="right"/>
        <w:rPr>
          <w:rFonts w:ascii="Arial" w:hAnsi="Arial" w:cs="Arial"/>
          <w:sz w:val="18"/>
          <w:szCs w:val="18"/>
        </w:rPr>
      </w:pPr>
      <w:r w:rsidRPr="00590863">
        <w:rPr>
          <w:rFonts w:ascii="Arial" w:hAnsi="Arial" w:cs="Arial"/>
          <w:sz w:val="18"/>
          <w:szCs w:val="18"/>
        </w:rPr>
        <w:lastRenderedPageBreak/>
        <w:t>Obrazec št: 4</w:t>
      </w:r>
    </w:p>
    <w:p w14:paraId="5C4AA4FB" w14:textId="77777777" w:rsidR="00A37F9B" w:rsidRPr="00252358" w:rsidRDefault="00A37F9B" w:rsidP="0075411B"/>
    <w:p w14:paraId="36A805A1" w14:textId="77777777" w:rsidR="00A37F9B" w:rsidRDefault="00A37F9B" w:rsidP="007541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6ECC029" w14:textId="77777777" w:rsidR="00A37F9B" w:rsidRDefault="00A37F9B" w:rsidP="0075411B">
      <w:pPr>
        <w:spacing w:after="120"/>
        <w:rPr>
          <w:rFonts w:ascii="Arial" w:hAnsi="Arial" w:cs="Arial"/>
        </w:rPr>
      </w:pPr>
    </w:p>
    <w:p w14:paraId="2394DA76" w14:textId="77777777" w:rsidR="00DE2E4A" w:rsidRDefault="00A37F9B">
      <w:pPr>
        <w:spacing w:before="225" w:after="225" w:line="240" w:lineRule="auto"/>
        <w:jc w:val="center"/>
      </w:pPr>
      <w:r>
        <w:rPr>
          <w:rFonts w:ascii="Arial" w:hAnsi="Arial" w:cs="Arial"/>
          <w:b/>
          <w:bCs/>
          <w:color w:val="000000"/>
          <w:sz w:val="24"/>
          <w:szCs w:val="24"/>
        </w:rPr>
        <w:t>MENIČNA IZJAVA</w:t>
      </w:r>
    </w:p>
    <w:p w14:paraId="208D941F" w14:textId="77777777" w:rsidR="00DE2E4A" w:rsidRDefault="00A37F9B">
      <w:pPr>
        <w:spacing w:before="225" w:after="225" w:line="240" w:lineRule="auto"/>
        <w:jc w:val="center"/>
      </w:pPr>
      <w:r>
        <w:rPr>
          <w:rFonts w:ascii="Arial" w:hAnsi="Arial" w:cs="Arial"/>
          <w:color w:val="000000"/>
          <w:sz w:val="21"/>
          <w:szCs w:val="21"/>
        </w:rPr>
        <w:t>s pooblastilom za izpolnitev in unovčenje menice</w:t>
      </w:r>
    </w:p>
    <w:p w14:paraId="72782607" w14:textId="77777777" w:rsidR="00DE2E4A" w:rsidRDefault="00A37F9B">
      <w:pPr>
        <w:spacing w:before="225" w:after="225" w:line="240" w:lineRule="auto"/>
        <w:jc w:val="both"/>
      </w:pPr>
      <w:r>
        <w:rPr>
          <w:rFonts w:ascii="Arial" w:hAnsi="Arial" w:cs="Arial"/>
          <w:color w:val="000000"/>
          <w:sz w:val="18"/>
          <w:szCs w:val="18"/>
        </w:rPr>
        <w:t> </w:t>
      </w:r>
    </w:p>
    <w:p w14:paraId="0657C04D" w14:textId="77777777" w:rsidR="00DE2E4A" w:rsidRDefault="00A37F9B">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F78F0DC" w14:textId="7AA28A2E" w:rsidR="00DE2E4A" w:rsidRDefault="00A37F9B">
      <w:pPr>
        <w:spacing w:before="225" w:after="225" w:line="240" w:lineRule="auto"/>
        <w:jc w:val="both"/>
      </w:pPr>
      <w:r>
        <w:rPr>
          <w:rFonts w:ascii="Arial" w:hAnsi="Arial" w:cs="Arial"/>
          <w:b/>
          <w:bCs/>
          <w:color w:val="000000"/>
          <w:sz w:val="18"/>
          <w:szCs w:val="18"/>
        </w:rPr>
        <w:t xml:space="preserve">NAKUP ROBOTA ZA RAZKUŽEVANJE </w:t>
      </w:r>
      <w:r w:rsidR="00010D72">
        <w:rPr>
          <w:rFonts w:ascii="Arial" w:hAnsi="Arial" w:cs="Arial"/>
          <w:b/>
          <w:bCs/>
          <w:color w:val="000000"/>
          <w:sz w:val="18"/>
          <w:szCs w:val="18"/>
        </w:rPr>
        <w:t>PROSTOROV</w:t>
      </w:r>
      <w:r>
        <w:rPr>
          <w:rFonts w:ascii="Arial" w:hAnsi="Arial" w:cs="Arial"/>
          <w:b/>
          <w:bCs/>
          <w:color w:val="000000"/>
          <w:sz w:val="18"/>
          <w:szCs w:val="18"/>
        </w:rPr>
        <w:t>, </w:t>
      </w:r>
      <w:r w:rsidR="00156607">
        <w:rPr>
          <w:rFonts w:ascii="Arial" w:hAnsi="Arial" w:cs="Arial"/>
          <w:color w:val="000000"/>
          <w:sz w:val="18"/>
          <w:szCs w:val="18"/>
        </w:rPr>
        <w:t>16-32/26</w:t>
      </w:r>
    </w:p>
    <w:p w14:paraId="0DBD0C2E" w14:textId="77777777" w:rsidR="00DE2E4A" w:rsidRDefault="00A37F9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888F5B0" w14:textId="77777777" w:rsidR="00DE2E4A" w:rsidRDefault="00A37F9B">
      <w:pPr>
        <w:spacing w:before="225" w:after="225" w:line="240" w:lineRule="auto"/>
        <w:jc w:val="both"/>
      </w:pPr>
      <w:r>
        <w:rPr>
          <w:rFonts w:ascii="Arial" w:hAnsi="Arial" w:cs="Arial"/>
          <w:color w:val="000000"/>
          <w:sz w:val="18"/>
          <w:szCs w:val="18"/>
        </w:rPr>
        <w:t> </w:t>
      </w:r>
    </w:p>
    <w:p w14:paraId="29462486" w14:textId="4E6B4881" w:rsidR="00DE2E4A" w:rsidRDefault="00A37F9B">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2F3FC61" w14:textId="77777777" w:rsidR="00DE2E4A" w:rsidRDefault="00A37F9B">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525C497" w14:textId="77777777" w:rsidR="00DE2E4A" w:rsidRDefault="00A37F9B">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4F3CD44" w14:textId="77777777" w:rsidR="00DE2E4A" w:rsidRDefault="00A37F9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8169693" w14:textId="77777777" w:rsidR="00DE2E4A" w:rsidRDefault="00A37F9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59B5C65" w14:textId="77777777" w:rsidR="00DE2E4A" w:rsidRDefault="00A37F9B">
      <w:pPr>
        <w:spacing w:before="225" w:after="225" w:line="240" w:lineRule="auto"/>
        <w:jc w:val="both"/>
      </w:pPr>
      <w:r>
        <w:rPr>
          <w:rFonts w:ascii="Arial" w:hAnsi="Arial" w:cs="Arial"/>
          <w:color w:val="000000"/>
          <w:sz w:val="18"/>
          <w:szCs w:val="18"/>
        </w:rPr>
        <w:t> </w:t>
      </w:r>
    </w:p>
    <w:p w14:paraId="5434641C" w14:textId="77777777" w:rsidR="00DE2E4A" w:rsidRDefault="00A37F9B">
      <w:pPr>
        <w:spacing w:before="225" w:after="225" w:line="240" w:lineRule="auto"/>
        <w:jc w:val="both"/>
      </w:pPr>
      <w:r>
        <w:rPr>
          <w:rFonts w:ascii="Arial" w:hAnsi="Arial" w:cs="Arial"/>
          <w:color w:val="000000"/>
          <w:sz w:val="18"/>
          <w:szCs w:val="18"/>
        </w:rPr>
        <w:t>Priloga: </w:t>
      </w:r>
    </w:p>
    <w:p w14:paraId="78F162B5" w14:textId="77777777" w:rsidR="00DE2E4A" w:rsidRDefault="00A37F9B">
      <w:pPr>
        <w:spacing w:before="225" w:after="225" w:line="240" w:lineRule="auto"/>
        <w:jc w:val="both"/>
      </w:pPr>
      <w:r>
        <w:rPr>
          <w:rFonts w:ascii="Arial" w:hAnsi="Arial" w:cs="Arial"/>
          <w:color w:val="000000"/>
          <w:sz w:val="18"/>
          <w:szCs w:val="18"/>
        </w:rPr>
        <w:t>- bianco menica, podpisana in žigosana</w:t>
      </w:r>
    </w:p>
    <w:p w14:paraId="5F64A01B" w14:textId="77777777" w:rsidR="00DE2E4A" w:rsidRDefault="00A37F9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E2E4A" w14:paraId="10100337" w14:textId="77777777">
        <w:tc>
          <w:tcPr>
            <w:tcW w:w="2500" w:type="pct"/>
            <w:tcMar>
              <w:top w:w="75" w:type="dxa"/>
              <w:bottom w:w="75" w:type="dxa"/>
            </w:tcMar>
            <w:vAlign w:val="center"/>
          </w:tcPr>
          <w:p w14:paraId="325F0A72" w14:textId="77777777" w:rsidR="00DE2E4A" w:rsidRDefault="00A37F9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3207AB4" w14:textId="77777777" w:rsidR="00DE2E4A" w:rsidRDefault="00A37F9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E2E4A" w14:paraId="06907BC7" w14:textId="77777777">
        <w:tc>
          <w:tcPr>
            <w:tcW w:w="2500" w:type="pct"/>
            <w:tcMar>
              <w:top w:w="75" w:type="dxa"/>
              <w:bottom w:w="75" w:type="dxa"/>
            </w:tcMar>
            <w:vAlign w:val="center"/>
          </w:tcPr>
          <w:p w14:paraId="515814D2" w14:textId="77777777" w:rsidR="00DE2E4A" w:rsidRDefault="00A37F9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B23A3D7" w14:textId="77777777" w:rsidR="00DE2E4A" w:rsidRDefault="00DE2E4A"/>
          <w:p w14:paraId="615149FE" w14:textId="77777777" w:rsidR="00DE2E4A" w:rsidRDefault="00A37F9B">
            <w:pPr>
              <w:jc w:val="center"/>
            </w:pPr>
            <w:r>
              <w:rPr>
                <w:rFonts w:ascii="Arial" w:hAnsi="Arial" w:cs="Arial"/>
                <w:color w:val="A9A9A9"/>
                <w:position w:val="-2"/>
                <w:sz w:val="18"/>
                <w:szCs w:val="18"/>
              </w:rPr>
              <w:t>(žig in podpis)</w:t>
            </w:r>
          </w:p>
        </w:tc>
      </w:tr>
    </w:tbl>
    <w:p w14:paraId="6FE94759" w14:textId="77777777" w:rsidR="00DE2E4A" w:rsidRDefault="00A37F9B">
      <w:pPr>
        <w:spacing w:before="225" w:after="225" w:line="240" w:lineRule="auto"/>
        <w:jc w:val="both"/>
      </w:pPr>
      <w:r>
        <w:rPr>
          <w:rFonts w:ascii="Arial" w:hAnsi="Arial" w:cs="Arial"/>
          <w:color w:val="000000"/>
          <w:sz w:val="18"/>
          <w:szCs w:val="18"/>
        </w:rPr>
        <w:t> </w:t>
      </w:r>
    </w:p>
    <w:p w14:paraId="63631B2A" w14:textId="77777777" w:rsidR="00DE2E4A" w:rsidRDefault="00A37F9B">
      <w:pPr>
        <w:spacing w:before="225" w:after="225" w:line="240" w:lineRule="auto"/>
        <w:jc w:val="both"/>
      </w:pPr>
      <w:r>
        <w:rPr>
          <w:rFonts w:ascii="Arial" w:hAnsi="Arial" w:cs="Arial"/>
          <w:color w:val="000000"/>
          <w:sz w:val="18"/>
          <w:szCs w:val="18"/>
        </w:rPr>
        <w:t> </w:t>
      </w:r>
    </w:p>
    <w:p w14:paraId="6C160195" w14:textId="77777777" w:rsidR="00DE2E4A" w:rsidRDefault="00DE2E4A">
      <w:pPr>
        <w:sectPr w:rsidR="00DE2E4A" w:rsidSect="0075411B">
          <w:footerReference w:type="default" r:id="rId15"/>
          <w:pgSz w:w="11906" w:h="16838"/>
          <w:pgMar w:top="1418" w:right="1418" w:bottom="1418" w:left="1418" w:header="567" w:footer="596" w:gutter="0"/>
          <w:cols w:space="708"/>
          <w:docGrid w:linePitch="360"/>
        </w:sectPr>
      </w:pPr>
    </w:p>
    <w:p w14:paraId="23479D7A" w14:textId="77777777" w:rsidR="00A37F9B" w:rsidRPr="00590863" w:rsidRDefault="00A37F9B" w:rsidP="0075411B">
      <w:pPr>
        <w:spacing w:after="0"/>
        <w:jc w:val="right"/>
        <w:rPr>
          <w:rFonts w:ascii="Arial" w:hAnsi="Arial" w:cs="Arial"/>
          <w:sz w:val="18"/>
          <w:szCs w:val="18"/>
        </w:rPr>
      </w:pPr>
      <w:r w:rsidRPr="00590863">
        <w:rPr>
          <w:rFonts w:ascii="Arial" w:hAnsi="Arial" w:cs="Arial"/>
          <w:sz w:val="18"/>
          <w:szCs w:val="18"/>
        </w:rPr>
        <w:lastRenderedPageBreak/>
        <w:t>Obrazec št: 5</w:t>
      </w:r>
    </w:p>
    <w:p w14:paraId="0D711DFA" w14:textId="77777777" w:rsidR="00A37F9B" w:rsidRPr="00252358" w:rsidRDefault="00A37F9B" w:rsidP="0075411B"/>
    <w:p w14:paraId="4797AC54" w14:textId="77777777" w:rsidR="00A37F9B" w:rsidRDefault="00A37F9B" w:rsidP="007541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20BAE850" w14:textId="77777777" w:rsidR="00A37F9B" w:rsidRDefault="00A37F9B" w:rsidP="0075411B">
      <w:pPr>
        <w:spacing w:after="120"/>
        <w:rPr>
          <w:rFonts w:ascii="Arial" w:hAnsi="Arial" w:cs="Arial"/>
        </w:rPr>
      </w:pPr>
    </w:p>
    <w:p w14:paraId="3D6EF7B7" w14:textId="77777777" w:rsidR="00DE2E4A" w:rsidRDefault="00A37F9B">
      <w:pPr>
        <w:spacing w:before="225" w:after="225" w:line="240" w:lineRule="auto"/>
        <w:jc w:val="center"/>
      </w:pPr>
      <w:r>
        <w:rPr>
          <w:rFonts w:ascii="Arial" w:hAnsi="Arial" w:cs="Arial"/>
          <w:b/>
          <w:bCs/>
          <w:color w:val="000000"/>
          <w:sz w:val="24"/>
          <w:szCs w:val="24"/>
        </w:rPr>
        <w:t>MENIČNA IZJAVA</w:t>
      </w:r>
    </w:p>
    <w:p w14:paraId="6521F93A" w14:textId="77777777" w:rsidR="00DE2E4A" w:rsidRDefault="00A37F9B">
      <w:pPr>
        <w:spacing w:before="225" w:after="225" w:line="240" w:lineRule="auto"/>
        <w:jc w:val="center"/>
      </w:pPr>
      <w:r>
        <w:rPr>
          <w:rFonts w:ascii="Arial" w:hAnsi="Arial" w:cs="Arial"/>
          <w:color w:val="000000"/>
          <w:sz w:val="21"/>
          <w:szCs w:val="21"/>
        </w:rPr>
        <w:t>s pooblastilom za izpolnitev in unovčenje menice</w:t>
      </w:r>
    </w:p>
    <w:p w14:paraId="6363066D" w14:textId="77777777" w:rsidR="00DE2E4A" w:rsidRDefault="00A37F9B">
      <w:pPr>
        <w:spacing w:before="225" w:after="225" w:line="240" w:lineRule="auto"/>
        <w:jc w:val="both"/>
      </w:pPr>
      <w:r>
        <w:rPr>
          <w:rFonts w:ascii="Arial" w:hAnsi="Arial" w:cs="Arial"/>
          <w:color w:val="000000"/>
          <w:sz w:val="18"/>
          <w:szCs w:val="18"/>
        </w:rPr>
        <w:t> </w:t>
      </w:r>
    </w:p>
    <w:p w14:paraId="68FA7410" w14:textId="77777777" w:rsidR="00DE2E4A" w:rsidRDefault="00A37F9B">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6B437C4D" w14:textId="0A55EA3C" w:rsidR="00DE2E4A" w:rsidRDefault="00A37F9B">
      <w:pPr>
        <w:spacing w:before="225" w:after="225" w:line="240" w:lineRule="auto"/>
        <w:jc w:val="both"/>
      </w:pPr>
      <w:r>
        <w:rPr>
          <w:rFonts w:ascii="Arial" w:hAnsi="Arial" w:cs="Arial"/>
          <w:b/>
          <w:bCs/>
          <w:color w:val="000000"/>
          <w:sz w:val="18"/>
          <w:szCs w:val="18"/>
        </w:rPr>
        <w:t xml:space="preserve">NAKUP ROBOTA ZA RAZKUŽEVANJE </w:t>
      </w:r>
      <w:r w:rsidR="00010D72">
        <w:rPr>
          <w:rFonts w:ascii="Arial" w:hAnsi="Arial" w:cs="Arial"/>
          <w:b/>
          <w:bCs/>
          <w:color w:val="000000"/>
          <w:sz w:val="18"/>
          <w:szCs w:val="18"/>
        </w:rPr>
        <w:t>PROSTOROV</w:t>
      </w:r>
      <w:r>
        <w:rPr>
          <w:rFonts w:ascii="Arial" w:hAnsi="Arial" w:cs="Arial"/>
          <w:b/>
          <w:bCs/>
          <w:color w:val="000000"/>
          <w:sz w:val="18"/>
          <w:szCs w:val="18"/>
        </w:rPr>
        <w:t>, </w:t>
      </w:r>
      <w:r w:rsidR="00156607">
        <w:rPr>
          <w:rFonts w:ascii="Arial" w:hAnsi="Arial" w:cs="Arial"/>
          <w:color w:val="000000"/>
          <w:sz w:val="18"/>
          <w:szCs w:val="18"/>
        </w:rPr>
        <w:t>16-32/26</w:t>
      </w:r>
    </w:p>
    <w:p w14:paraId="170484CB" w14:textId="77777777" w:rsidR="00DE2E4A" w:rsidRDefault="00A37F9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3672C1A" w14:textId="77777777" w:rsidR="00DE2E4A" w:rsidRDefault="00A37F9B">
      <w:pPr>
        <w:spacing w:before="225" w:after="225" w:line="240" w:lineRule="auto"/>
        <w:jc w:val="both"/>
      </w:pPr>
      <w:r>
        <w:rPr>
          <w:rFonts w:ascii="Arial" w:hAnsi="Arial" w:cs="Arial"/>
          <w:color w:val="000000"/>
          <w:sz w:val="18"/>
          <w:szCs w:val="18"/>
        </w:rPr>
        <w:t> </w:t>
      </w:r>
    </w:p>
    <w:p w14:paraId="48139871" w14:textId="01B6B6E9" w:rsidR="00DE2E4A" w:rsidRDefault="00A37F9B">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32CC0D54" w14:textId="77777777" w:rsidR="00DE2E4A" w:rsidRDefault="00A37F9B">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9282708" w14:textId="77777777" w:rsidR="00DE2E4A" w:rsidRDefault="00A37F9B">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46E3DBD" w14:textId="77777777" w:rsidR="00DE2E4A" w:rsidRDefault="00A37F9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44361B6" w14:textId="77777777" w:rsidR="00DE2E4A" w:rsidRDefault="00A37F9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8086C3D" w14:textId="77777777" w:rsidR="00DE2E4A" w:rsidRDefault="00A37F9B">
      <w:pPr>
        <w:spacing w:before="225" w:after="225" w:line="240" w:lineRule="auto"/>
        <w:jc w:val="both"/>
      </w:pPr>
      <w:r>
        <w:rPr>
          <w:rFonts w:ascii="Arial" w:hAnsi="Arial" w:cs="Arial"/>
          <w:color w:val="000000"/>
          <w:sz w:val="18"/>
          <w:szCs w:val="18"/>
        </w:rPr>
        <w:t>Priloga: </w:t>
      </w:r>
    </w:p>
    <w:p w14:paraId="262D5A4C" w14:textId="77777777" w:rsidR="00DE2E4A" w:rsidRDefault="00A37F9B">
      <w:pPr>
        <w:spacing w:before="225" w:after="225" w:line="240" w:lineRule="auto"/>
        <w:jc w:val="both"/>
      </w:pPr>
      <w:r>
        <w:rPr>
          <w:rFonts w:ascii="Arial" w:hAnsi="Arial" w:cs="Arial"/>
          <w:color w:val="000000"/>
          <w:sz w:val="18"/>
          <w:szCs w:val="18"/>
        </w:rPr>
        <w:t>- bianco menica, podpisana in žigosana</w:t>
      </w:r>
    </w:p>
    <w:p w14:paraId="34EDCBEF" w14:textId="77777777" w:rsidR="00DE2E4A" w:rsidRDefault="00A37F9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E2E4A" w14:paraId="666140BC" w14:textId="77777777">
        <w:tc>
          <w:tcPr>
            <w:tcW w:w="2500" w:type="pct"/>
            <w:tcMar>
              <w:top w:w="75" w:type="dxa"/>
              <w:bottom w:w="75" w:type="dxa"/>
            </w:tcMar>
            <w:vAlign w:val="center"/>
          </w:tcPr>
          <w:p w14:paraId="21B55DC0" w14:textId="77777777" w:rsidR="00DE2E4A" w:rsidRDefault="00A37F9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5DA64FE" w14:textId="77777777" w:rsidR="00DE2E4A" w:rsidRDefault="00A37F9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E2E4A" w14:paraId="47D3215D" w14:textId="77777777">
        <w:tc>
          <w:tcPr>
            <w:tcW w:w="2500" w:type="pct"/>
            <w:tcMar>
              <w:top w:w="75" w:type="dxa"/>
              <w:bottom w:w="75" w:type="dxa"/>
            </w:tcMar>
            <w:vAlign w:val="center"/>
          </w:tcPr>
          <w:p w14:paraId="3BFD4BAE" w14:textId="77777777" w:rsidR="00DE2E4A" w:rsidRDefault="00A37F9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F4D34D0" w14:textId="77777777" w:rsidR="00DE2E4A" w:rsidRDefault="00DE2E4A"/>
          <w:p w14:paraId="4FF01143" w14:textId="77777777" w:rsidR="00DE2E4A" w:rsidRDefault="00A37F9B">
            <w:pPr>
              <w:jc w:val="center"/>
            </w:pPr>
            <w:r>
              <w:rPr>
                <w:rFonts w:ascii="Arial" w:hAnsi="Arial" w:cs="Arial"/>
                <w:color w:val="A9A9A9"/>
                <w:position w:val="-2"/>
                <w:sz w:val="18"/>
                <w:szCs w:val="18"/>
              </w:rPr>
              <w:t>(žig in podpis)</w:t>
            </w:r>
          </w:p>
        </w:tc>
      </w:tr>
    </w:tbl>
    <w:p w14:paraId="09B3C774" w14:textId="77777777" w:rsidR="00DE2E4A" w:rsidRDefault="00A37F9B">
      <w:pPr>
        <w:spacing w:before="225" w:after="225" w:line="240" w:lineRule="auto"/>
        <w:jc w:val="both"/>
      </w:pPr>
      <w:r>
        <w:rPr>
          <w:rFonts w:ascii="Arial" w:hAnsi="Arial" w:cs="Arial"/>
          <w:color w:val="000000"/>
          <w:sz w:val="18"/>
          <w:szCs w:val="18"/>
        </w:rPr>
        <w:t> </w:t>
      </w:r>
    </w:p>
    <w:p w14:paraId="50F75860" w14:textId="77777777" w:rsidR="00DE2E4A" w:rsidRDefault="00A37F9B">
      <w:pPr>
        <w:spacing w:before="225" w:after="225" w:line="240" w:lineRule="auto"/>
        <w:jc w:val="both"/>
      </w:pPr>
      <w:r>
        <w:rPr>
          <w:rFonts w:ascii="Arial" w:hAnsi="Arial" w:cs="Arial"/>
          <w:color w:val="000000"/>
          <w:sz w:val="18"/>
          <w:szCs w:val="18"/>
        </w:rPr>
        <w:t> </w:t>
      </w:r>
    </w:p>
    <w:p w14:paraId="3C062D4C" w14:textId="77777777" w:rsidR="00DE2E4A" w:rsidRDefault="00DE2E4A">
      <w:pPr>
        <w:sectPr w:rsidR="00DE2E4A" w:rsidSect="0075411B">
          <w:footerReference w:type="default" r:id="rId16"/>
          <w:pgSz w:w="11906" w:h="16838"/>
          <w:pgMar w:top="1418" w:right="1418" w:bottom="1418" w:left="1418" w:header="567" w:footer="596" w:gutter="0"/>
          <w:cols w:space="708"/>
          <w:docGrid w:linePitch="360"/>
        </w:sectPr>
      </w:pPr>
    </w:p>
    <w:p w14:paraId="54048EF4" w14:textId="77777777" w:rsidR="00A37F9B" w:rsidRPr="00590863" w:rsidRDefault="00A37F9B" w:rsidP="0075411B">
      <w:pPr>
        <w:spacing w:after="0"/>
        <w:jc w:val="right"/>
        <w:rPr>
          <w:rFonts w:ascii="Arial" w:hAnsi="Arial" w:cs="Arial"/>
          <w:sz w:val="18"/>
          <w:szCs w:val="18"/>
        </w:rPr>
      </w:pPr>
      <w:r w:rsidRPr="00590863">
        <w:rPr>
          <w:rFonts w:ascii="Arial" w:hAnsi="Arial" w:cs="Arial"/>
          <w:sz w:val="18"/>
          <w:szCs w:val="18"/>
        </w:rPr>
        <w:lastRenderedPageBreak/>
        <w:t>Obrazec št: 6</w:t>
      </w:r>
    </w:p>
    <w:p w14:paraId="1BCD371A" w14:textId="77777777" w:rsidR="00A37F9B" w:rsidRDefault="00A37F9B" w:rsidP="007541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9A746AF" w14:textId="77777777" w:rsidR="00DE2E4A" w:rsidRDefault="00A37F9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14F8ED4" w14:textId="77777777" w:rsidR="00DE2E4A" w:rsidRDefault="00A37F9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DE2E4A" w14:paraId="69AC1D44" w14:textId="77777777">
        <w:tc>
          <w:tcPr>
            <w:tcW w:w="0" w:type="auto"/>
            <w:tcMar>
              <w:top w:w="0" w:type="auto"/>
              <w:bottom w:w="0" w:type="auto"/>
            </w:tcMar>
          </w:tcPr>
          <w:p w14:paraId="54271A08" w14:textId="77777777" w:rsidR="00DE2E4A" w:rsidRDefault="00A37F9B" w:rsidP="000A63FD">
            <w:pPr>
              <w:numPr>
                <w:ilvl w:val="0"/>
                <w:numId w:val="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B1E7587" w14:textId="77777777" w:rsidR="00DE2E4A" w:rsidRDefault="00A37F9B" w:rsidP="000A63FD">
            <w:pPr>
              <w:numPr>
                <w:ilvl w:val="0"/>
                <w:numId w:val="7"/>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A8FA6F7" w14:textId="77777777" w:rsidR="00DE2E4A" w:rsidRDefault="00A37F9B" w:rsidP="000A63FD">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5405335C" w14:textId="77777777" w:rsidR="00DE2E4A" w:rsidRDefault="00A37F9B" w:rsidP="000A63FD">
            <w:pPr>
              <w:numPr>
                <w:ilvl w:val="0"/>
                <w:numId w:val="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6904442" w14:textId="77777777" w:rsidR="00DE2E4A" w:rsidRDefault="00A37F9B" w:rsidP="000A63FD">
            <w:pPr>
              <w:numPr>
                <w:ilvl w:val="0"/>
                <w:numId w:val="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7979123" w14:textId="77777777" w:rsidR="00DE2E4A" w:rsidRDefault="00A37F9B" w:rsidP="000A63FD">
            <w:pPr>
              <w:numPr>
                <w:ilvl w:val="0"/>
                <w:numId w:val="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CA7BA8B" w14:textId="77777777" w:rsidR="00DE2E4A" w:rsidRDefault="00A37F9B" w:rsidP="000A63FD">
            <w:pPr>
              <w:numPr>
                <w:ilvl w:val="0"/>
                <w:numId w:val="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AEBB171" w14:textId="77777777" w:rsidR="00DE2E4A" w:rsidRDefault="00A37F9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F02F992" w14:textId="77777777" w:rsidR="00DE2E4A" w:rsidRDefault="00A37F9B">
      <w:pPr>
        <w:spacing w:before="225" w:after="225" w:line="240" w:lineRule="auto"/>
        <w:jc w:val="center"/>
      </w:pPr>
      <w:r>
        <w:rPr>
          <w:rFonts w:ascii="Arial" w:hAnsi="Arial" w:cs="Arial"/>
          <w:b/>
          <w:bCs/>
          <w:color w:val="000000"/>
          <w:sz w:val="21"/>
          <w:szCs w:val="21"/>
        </w:rPr>
        <w:t>in</w:t>
      </w:r>
    </w:p>
    <w:p w14:paraId="002D0E64" w14:textId="77777777" w:rsidR="00DE2E4A" w:rsidRDefault="00A37F9B">
      <w:pPr>
        <w:spacing w:before="225" w:after="225" w:line="240" w:lineRule="auto"/>
        <w:jc w:val="center"/>
      </w:pPr>
      <w:r>
        <w:rPr>
          <w:rFonts w:ascii="Arial" w:hAnsi="Arial" w:cs="Arial"/>
          <w:b/>
          <w:bCs/>
          <w:color w:val="000000"/>
          <w:sz w:val="21"/>
          <w:szCs w:val="21"/>
        </w:rPr>
        <w:t>POOBLASTILO</w:t>
      </w:r>
    </w:p>
    <w:p w14:paraId="5B8DB638" w14:textId="77777777" w:rsidR="00DE2E4A" w:rsidRDefault="00A37F9B">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E2E4A" w14:paraId="676BC59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45C68" w14:textId="77777777" w:rsidR="00DE2E4A" w:rsidRDefault="00A37F9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A9F6BE" w14:textId="77777777" w:rsidR="00DE2E4A" w:rsidRDefault="00A37F9B">
            <w:r>
              <w:rPr>
                <w:rFonts w:ascii="Arial" w:hAnsi="Arial" w:cs="Arial"/>
                <w:color w:val="000000"/>
                <w:position w:val="-2"/>
                <w:sz w:val="18"/>
                <w:szCs w:val="18"/>
              </w:rPr>
              <w:t> </w:t>
            </w:r>
          </w:p>
        </w:tc>
      </w:tr>
      <w:tr w:rsidR="00DE2E4A" w14:paraId="312E20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91C23" w14:textId="77777777" w:rsidR="00DE2E4A" w:rsidRDefault="00A37F9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9271C" w14:textId="77777777" w:rsidR="00DE2E4A" w:rsidRDefault="00A37F9B">
            <w:r>
              <w:rPr>
                <w:rFonts w:ascii="Arial" w:hAnsi="Arial" w:cs="Arial"/>
                <w:color w:val="000000"/>
                <w:position w:val="-2"/>
                <w:sz w:val="18"/>
                <w:szCs w:val="18"/>
              </w:rPr>
              <w:t> </w:t>
            </w:r>
          </w:p>
        </w:tc>
      </w:tr>
      <w:tr w:rsidR="00DE2E4A" w14:paraId="714FC89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1A756" w14:textId="77777777" w:rsidR="00DE2E4A" w:rsidRDefault="00A37F9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D62AF" w14:textId="77777777" w:rsidR="00DE2E4A" w:rsidRDefault="00A37F9B">
            <w:r>
              <w:rPr>
                <w:rFonts w:ascii="Arial" w:hAnsi="Arial" w:cs="Arial"/>
                <w:color w:val="000000"/>
                <w:position w:val="-2"/>
                <w:sz w:val="18"/>
                <w:szCs w:val="18"/>
              </w:rPr>
              <w:t> </w:t>
            </w:r>
          </w:p>
        </w:tc>
      </w:tr>
      <w:tr w:rsidR="00DE2E4A" w14:paraId="5FCD082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FFE3D" w14:textId="77777777" w:rsidR="00DE2E4A" w:rsidRDefault="00A37F9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91D7C" w14:textId="77777777" w:rsidR="00DE2E4A" w:rsidRDefault="00A37F9B">
            <w:r>
              <w:rPr>
                <w:rFonts w:ascii="Arial" w:hAnsi="Arial" w:cs="Arial"/>
                <w:color w:val="000000"/>
                <w:position w:val="-2"/>
                <w:sz w:val="18"/>
                <w:szCs w:val="18"/>
              </w:rPr>
              <w:t> </w:t>
            </w:r>
          </w:p>
        </w:tc>
      </w:tr>
      <w:tr w:rsidR="00DE2E4A" w14:paraId="16A0670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BE5512" w14:textId="77777777" w:rsidR="00DE2E4A" w:rsidRDefault="00A37F9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28761" w14:textId="77777777" w:rsidR="00DE2E4A" w:rsidRDefault="00A37F9B">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DE2E4A" w14:paraId="63092457" w14:textId="77777777">
        <w:tc>
          <w:tcPr>
            <w:tcW w:w="2500" w:type="pct"/>
            <w:tcMar>
              <w:top w:w="75" w:type="dxa"/>
              <w:bottom w:w="75" w:type="dxa"/>
            </w:tcMar>
            <w:vAlign w:val="center"/>
          </w:tcPr>
          <w:p w14:paraId="4F36D7EE" w14:textId="77777777" w:rsidR="000B1EAF" w:rsidRDefault="00A37F9B">
            <w:pPr>
              <w:rPr>
                <w:rFonts w:ascii="Arial" w:hAnsi="Arial" w:cs="Arial"/>
                <w:color w:val="000000"/>
                <w:sz w:val="18"/>
                <w:szCs w:val="18"/>
              </w:rPr>
            </w:pPr>
            <w:r>
              <w:rPr>
                <w:rFonts w:ascii="Arial" w:hAnsi="Arial" w:cs="Arial"/>
                <w:color w:val="000000"/>
                <w:sz w:val="18"/>
                <w:szCs w:val="18"/>
              </w:rPr>
              <w:t> </w:t>
            </w:r>
          </w:p>
          <w:p w14:paraId="1220DCDC" w14:textId="0606AD17" w:rsidR="00DE2E4A" w:rsidRDefault="00A37F9B">
            <w:r>
              <w:rPr>
                <w:rFonts w:ascii="Arial" w:hAnsi="Arial" w:cs="Arial"/>
                <w:color w:val="000000"/>
                <w:position w:val="-2"/>
                <w:sz w:val="18"/>
                <w:szCs w:val="18"/>
              </w:rPr>
              <w:t>Kraj in datum:</w:t>
            </w:r>
          </w:p>
        </w:tc>
        <w:tc>
          <w:tcPr>
            <w:tcW w:w="0" w:type="auto"/>
            <w:tcMar>
              <w:top w:w="75" w:type="dxa"/>
              <w:bottom w:w="75" w:type="dxa"/>
            </w:tcMar>
            <w:vAlign w:val="center"/>
          </w:tcPr>
          <w:p w14:paraId="11C58EEF" w14:textId="77777777" w:rsidR="00DE2E4A" w:rsidRDefault="00A37F9B">
            <w:r>
              <w:rPr>
                <w:rFonts w:ascii="Arial" w:hAnsi="Arial" w:cs="Arial"/>
                <w:color w:val="000000"/>
                <w:position w:val="-2"/>
                <w:sz w:val="18"/>
                <w:szCs w:val="18"/>
              </w:rPr>
              <w:t>Ime in priimek: _____________________</w:t>
            </w:r>
          </w:p>
        </w:tc>
      </w:tr>
      <w:tr w:rsidR="00DE2E4A" w14:paraId="44AB5DE1" w14:textId="77777777">
        <w:tc>
          <w:tcPr>
            <w:tcW w:w="2500" w:type="pct"/>
            <w:tcMar>
              <w:top w:w="75" w:type="dxa"/>
              <w:bottom w:w="75" w:type="dxa"/>
            </w:tcMar>
            <w:vAlign w:val="center"/>
          </w:tcPr>
          <w:p w14:paraId="70C3FC50" w14:textId="77777777" w:rsidR="00DE2E4A" w:rsidRDefault="00A37F9B">
            <w:r>
              <w:rPr>
                <w:rFonts w:ascii="Arial" w:hAnsi="Arial" w:cs="Arial"/>
                <w:color w:val="000000"/>
                <w:position w:val="-2"/>
                <w:sz w:val="18"/>
                <w:szCs w:val="18"/>
              </w:rPr>
              <w:t> </w:t>
            </w:r>
          </w:p>
        </w:tc>
        <w:tc>
          <w:tcPr>
            <w:tcW w:w="0" w:type="auto"/>
            <w:tcMar>
              <w:top w:w="75" w:type="dxa"/>
              <w:bottom w:w="75" w:type="dxa"/>
            </w:tcMar>
            <w:vAlign w:val="center"/>
          </w:tcPr>
          <w:p w14:paraId="654FE259" w14:textId="77777777" w:rsidR="00DE2E4A" w:rsidRDefault="00A37F9B">
            <w:pPr>
              <w:jc w:val="center"/>
            </w:pPr>
            <w:r>
              <w:rPr>
                <w:rFonts w:ascii="Arial" w:hAnsi="Arial" w:cs="Arial"/>
                <w:color w:val="A9A9A9"/>
                <w:position w:val="-2"/>
                <w:sz w:val="18"/>
                <w:szCs w:val="18"/>
              </w:rPr>
              <w:t>(žig in podpis)</w:t>
            </w:r>
          </w:p>
        </w:tc>
      </w:tr>
    </w:tbl>
    <w:p w14:paraId="7D3D49A4" w14:textId="77777777" w:rsidR="00DE2E4A" w:rsidRDefault="00A37F9B">
      <w:pPr>
        <w:spacing w:before="225" w:after="225" w:line="240" w:lineRule="auto"/>
        <w:jc w:val="both"/>
      </w:pPr>
      <w:r>
        <w:rPr>
          <w:rFonts w:ascii="Arial" w:hAnsi="Arial" w:cs="Arial"/>
          <w:color w:val="000000"/>
          <w:sz w:val="18"/>
          <w:szCs w:val="18"/>
        </w:rPr>
        <w:lastRenderedPageBreak/>
        <w:t> </w:t>
      </w:r>
    </w:p>
    <w:p w14:paraId="65C0D2AA" w14:textId="77777777" w:rsidR="00A37F9B" w:rsidRPr="00590863" w:rsidRDefault="00A37F9B" w:rsidP="0075411B">
      <w:pPr>
        <w:spacing w:after="0"/>
        <w:jc w:val="right"/>
        <w:rPr>
          <w:rFonts w:ascii="Arial" w:hAnsi="Arial" w:cs="Arial"/>
          <w:sz w:val="18"/>
          <w:szCs w:val="18"/>
        </w:rPr>
      </w:pPr>
      <w:r w:rsidRPr="00590863">
        <w:rPr>
          <w:rFonts w:ascii="Arial" w:hAnsi="Arial" w:cs="Arial"/>
          <w:sz w:val="18"/>
          <w:szCs w:val="18"/>
        </w:rPr>
        <w:t>Obrazec št: 7</w:t>
      </w:r>
    </w:p>
    <w:p w14:paraId="315EAC22" w14:textId="77777777" w:rsidR="00A37F9B" w:rsidRPr="00252358" w:rsidRDefault="00A37F9B" w:rsidP="0075411B"/>
    <w:p w14:paraId="17FE6F2B" w14:textId="77777777" w:rsidR="00A37F9B" w:rsidRDefault="00A37F9B" w:rsidP="007541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6FB7DCB" w14:textId="77777777" w:rsidR="00A37F9B" w:rsidRDefault="00A37F9B" w:rsidP="0075411B">
      <w:pPr>
        <w:spacing w:after="120"/>
        <w:rPr>
          <w:rFonts w:ascii="Arial" w:hAnsi="Arial" w:cs="Arial"/>
        </w:rPr>
      </w:pPr>
    </w:p>
    <w:p w14:paraId="49159EED" w14:textId="7F69A983" w:rsidR="00DE2E4A" w:rsidRDefault="00A37F9B">
      <w:pPr>
        <w:spacing w:before="225" w:after="225" w:line="240" w:lineRule="auto"/>
        <w:jc w:val="both"/>
      </w:pPr>
      <w:r>
        <w:rPr>
          <w:rFonts w:ascii="Arial" w:hAnsi="Arial" w:cs="Arial"/>
          <w:color w:val="000000"/>
          <w:sz w:val="18"/>
          <w:szCs w:val="18"/>
        </w:rPr>
        <w:t xml:space="preserve">V zvezi z javnim naročilom »NAKUP ROBOTA ZA RAZKUŽEVANJE </w:t>
      </w:r>
      <w:r w:rsidR="00010D72">
        <w:rPr>
          <w:rFonts w:ascii="Arial" w:hAnsi="Arial" w:cs="Arial"/>
          <w:color w:val="000000"/>
          <w:sz w:val="18"/>
          <w:szCs w:val="18"/>
        </w:rPr>
        <w:t>PROSTOROV</w:t>
      </w:r>
      <w:r>
        <w:rPr>
          <w:rFonts w:ascii="Arial" w:hAnsi="Arial" w:cs="Arial"/>
          <w:color w:val="000000"/>
          <w:sz w:val="18"/>
          <w:szCs w:val="18"/>
        </w:rPr>
        <w:t>«,</w:t>
      </w:r>
    </w:p>
    <w:p w14:paraId="5D7EBD31" w14:textId="77777777" w:rsidR="00DE2E4A" w:rsidRDefault="00A37F9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22CEB7F" w14:textId="77777777" w:rsidR="00DE2E4A" w:rsidRDefault="00A37F9B">
      <w:pPr>
        <w:spacing w:before="225" w:after="225" w:line="240" w:lineRule="auto"/>
        <w:jc w:val="both"/>
      </w:pPr>
      <w:r>
        <w:rPr>
          <w:rFonts w:ascii="Arial" w:hAnsi="Arial" w:cs="Arial"/>
          <w:color w:val="000000"/>
          <w:sz w:val="18"/>
          <w:szCs w:val="18"/>
        </w:rPr>
        <w:t>Izjavljamo (ustrezno označi):</w:t>
      </w:r>
    </w:p>
    <w:p w14:paraId="70535A26" w14:textId="77777777" w:rsidR="00DE2E4A" w:rsidRDefault="00A37F9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8B65D0A" w14:textId="77777777" w:rsidR="00DE2E4A" w:rsidRDefault="00A37F9B">
      <w:pPr>
        <w:spacing w:before="225" w:after="225" w:line="240" w:lineRule="auto"/>
        <w:jc w:val="both"/>
      </w:pPr>
      <w:r>
        <w:rPr>
          <w:rFonts w:ascii="Arial" w:hAnsi="Arial" w:cs="Arial"/>
          <w:color w:val="000000"/>
          <w:sz w:val="18"/>
          <w:szCs w:val="18"/>
        </w:rPr>
        <w:t>[   ] NE zahtevamo izvedbe neposrednih plačil.</w:t>
      </w:r>
    </w:p>
    <w:p w14:paraId="171C1E94" w14:textId="77777777" w:rsidR="00DE2E4A" w:rsidRDefault="00A37F9B">
      <w:pPr>
        <w:spacing w:before="225" w:after="225" w:line="240" w:lineRule="auto"/>
        <w:jc w:val="both"/>
      </w:pPr>
      <w:r>
        <w:rPr>
          <w:rFonts w:ascii="Arial" w:hAnsi="Arial" w:cs="Arial"/>
          <w:color w:val="000000"/>
          <w:sz w:val="18"/>
          <w:szCs w:val="18"/>
        </w:rPr>
        <w:t> </w:t>
      </w:r>
    </w:p>
    <w:p w14:paraId="2CCDD45B" w14:textId="77777777" w:rsidR="00DE2E4A" w:rsidRDefault="00A37F9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E2E4A" w14:paraId="5B1F634B" w14:textId="77777777">
        <w:tc>
          <w:tcPr>
            <w:tcW w:w="2500" w:type="pct"/>
            <w:tcMar>
              <w:top w:w="75" w:type="dxa"/>
              <w:bottom w:w="75" w:type="dxa"/>
            </w:tcMar>
            <w:vAlign w:val="center"/>
          </w:tcPr>
          <w:p w14:paraId="6F587090" w14:textId="77777777" w:rsidR="00DE2E4A" w:rsidRDefault="00A37F9B">
            <w:r>
              <w:rPr>
                <w:rFonts w:ascii="Arial" w:hAnsi="Arial" w:cs="Arial"/>
                <w:color w:val="000000"/>
                <w:position w:val="-2"/>
                <w:sz w:val="18"/>
                <w:szCs w:val="18"/>
              </w:rPr>
              <w:t>Kraj in datum:</w:t>
            </w:r>
          </w:p>
        </w:tc>
        <w:tc>
          <w:tcPr>
            <w:tcW w:w="0" w:type="auto"/>
            <w:tcMar>
              <w:top w:w="75" w:type="dxa"/>
              <w:bottom w:w="75" w:type="dxa"/>
            </w:tcMar>
            <w:vAlign w:val="center"/>
          </w:tcPr>
          <w:p w14:paraId="2EE3256C" w14:textId="77777777" w:rsidR="00DE2E4A" w:rsidRDefault="00A37F9B">
            <w:r>
              <w:rPr>
                <w:rFonts w:ascii="Arial" w:hAnsi="Arial" w:cs="Arial"/>
                <w:color w:val="000000"/>
                <w:position w:val="-2"/>
                <w:sz w:val="18"/>
                <w:szCs w:val="18"/>
              </w:rPr>
              <w:t>Ime in priimek: _____________________</w:t>
            </w:r>
          </w:p>
        </w:tc>
      </w:tr>
      <w:tr w:rsidR="00DE2E4A" w14:paraId="6404DD08" w14:textId="77777777">
        <w:tc>
          <w:tcPr>
            <w:tcW w:w="2500" w:type="pct"/>
            <w:tcMar>
              <w:top w:w="75" w:type="dxa"/>
              <w:bottom w:w="75" w:type="dxa"/>
            </w:tcMar>
            <w:vAlign w:val="center"/>
          </w:tcPr>
          <w:p w14:paraId="5E3123E3" w14:textId="77777777" w:rsidR="00DE2E4A" w:rsidRDefault="00A37F9B">
            <w:r>
              <w:rPr>
                <w:rFonts w:ascii="Arial" w:hAnsi="Arial" w:cs="Arial"/>
                <w:color w:val="000000"/>
                <w:position w:val="-2"/>
                <w:sz w:val="18"/>
                <w:szCs w:val="18"/>
              </w:rPr>
              <w:t> </w:t>
            </w:r>
          </w:p>
        </w:tc>
        <w:tc>
          <w:tcPr>
            <w:tcW w:w="0" w:type="auto"/>
            <w:tcMar>
              <w:top w:w="75" w:type="dxa"/>
              <w:bottom w:w="75" w:type="dxa"/>
            </w:tcMar>
            <w:vAlign w:val="center"/>
          </w:tcPr>
          <w:p w14:paraId="1E3AAE08" w14:textId="77777777" w:rsidR="00DE2E4A" w:rsidRDefault="00DE2E4A"/>
          <w:p w14:paraId="4C333854" w14:textId="77777777" w:rsidR="00DE2E4A" w:rsidRDefault="00A37F9B">
            <w:pPr>
              <w:jc w:val="center"/>
            </w:pPr>
            <w:r>
              <w:rPr>
                <w:rFonts w:ascii="Arial" w:hAnsi="Arial" w:cs="Arial"/>
                <w:color w:val="A9A9A9"/>
                <w:position w:val="-2"/>
                <w:sz w:val="18"/>
                <w:szCs w:val="18"/>
              </w:rPr>
              <w:t>(žig in podpis)</w:t>
            </w:r>
          </w:p>
        </w:tc>
      </w:tr>
    </w:tbl>
    <w:p w14:paraId="29A0790A" w14:textId="77777777" w:rsidR="00DE2E4A" w:rsidRDefault="00A37F9B">
      <w:pPr>
        <w:spacing w:before="225" w:after="225" w:line="240" w:lineRule="auto"/>
        <w:jc w:val="both"/>
      </w:pPr>
      <w:r>
        <w:rPr>
          <w:rFonts w:ascii="Arial" w:hAnsi="Arial" w:cs="Arial"/>
          <w:color w:val="000000"/>
          <w:sz w:val="18"/>
          <w:szCs w:val="18"/>
        </w:rPr>
        <w:t> </w:t>
      </w:r>
    </w:p>
    <w:p w14:paraId="0C503526" w14:textId="77777777" w:rsidR="00DE2E4A" w:rsidRDefault="00A37F9B">
      <w:pPr>
        <w:spacing w:before="225" w:after="225" w:line="240" w:lineRule="auto"/>
        <w:jc w:val="both"/>
      </w:pPr>
      <w:r>
        <w:rPr>
          <w:rFonts w:ascii="Arial" w:hAnsi="Arial" w:cs="Arial"/>
          <w:color w:val="000000"/>
          <w:sz w:val="18"/>
          <w:szCs w:val="18"/>
        </w:rPr>
        <w:t> </w:t>
      </w:r>
    </w:p>
    <w:p w14:paraId="7C13B556" w14:textId="77777777" w:rsidR="00DE2E4A" w:rsidRDefault="00A37F9B">
      <w:pPr>
        <w:spacing w:before="225" w:after="225" w:line="240" w:lineRule="auto"/>
        <w:jc w:val="both"/>
      </w:pPr>
      <w:r>
        <w:rPr>
          <w:rFonts w:ascii="Arial" w:hAnsi="Arial" w:cs="Arial"/>
          <w:color w:val="000000"/>
          <w:sz w:val="18"/>
          <w:szCs w:val="18"/>
        </w:rPr>
        <w:t> </w:t>
      </w:r>
    </w:p>
    <w:p w14:paraId="1B20AFD6" w14:textId="77777777" w:rsidR="00DE2E4A" w:rsidRDefault="00A37F9B">
      <w:pPr>
        <w:spacing w:before="225" w:after="225" w:line="240" w:lineRule="auto"/>
        <w:jc w:val="both"/>
      </w:pPr>
      <w:r>
        <w:rPr>
          <w:rFonts w:ascii="Arial" w:hAnsi="Arial" w:cs="Arial"/>
          <w:b/>
          <w:bCs/>
          <w:i/>
          <w:iCs/>
          <w:color w:val="000000"/>
          <w:sz w:val="18"/>
          <w:szCs w:val="18"/>
          <w:u w:val="single"/>
        </w:rPr>
        <w:t>Opomba:</w:t>
      </w:r>
    </w:p>
    <w:p w14:paraId="50066781" w14:textId="77777777" w:rsidR="00DE2E4A" w:rsidRDefault="00A37F9B">
      <w:pPr>
        <w:spacing w:before="225" w:after="225" w:line="240" w:lineRule="auto"/>
        <w:jc w:val="both"/>
      </w:pPr>
      <w:r>
        <w:rPr>
          <w:rFonts w:ascii="Arial" w:hAnsi="Arial" w:cs="Arial"/>
          <w:i/>
          <w:iCs/>
          <w:color w:val="000000"/>
          <w:sz w:val="18"/>
          <w:szCs w:val="18"/>
        </w:rPr>
        <w:t>V primeru večjega števila podizvajalcev se obrazec fotokopira.</w:t>
      </w:r>
    </w:p>
    <w:p w14:paraId="20BD93A3" w14:textId="77777777" w:rsidR="00DE2E4A" w:rsidRDefault="00DE2E4A">
      <w:pPr>
        <w:sectPr w:rsidR="00DE2E4A" w:rsidSect="0075411B">
          <w:footerReference w:type="default" r:id="rId17"/>
          <w:pgSz w:w="11906" w:h="16838"/>
          <w:pgMar w:top="1418" w:right="1418" w:bottom="1418" w:left="1418" w:header="567" w:footer="596" w:gutter="0"/>
          <w:cols w:space="708"/>
          <w:docGrid w:linePitch="360"/>
        </w:sectPr>
      </w:pPr>
    </w:p>
    <w:p w14:paraId="23D58A8A" w14:textId="77777777" w:rsidR="00A37F9B" w:rsidRPr="00590863" w:rsidRDefault="00A37F9B" w:rsidP="0075411B">
      <w:pPr>
        <w:spacing w:after="0"/>
        <w:jc w:val="right"/>
        <w:rPr>
          <w:rFonts w:ascii="Arial" w:hAnsi="Arial" w:cs="Arial"/>
          <w:sz w:val="18"/>
          <w:szCs w:val="18"/>
        </w:rPr>
      </w:pPr>
      <w:r w:rsidRPr="00590863">
        <w:rPr>
          <w:rFonts w:ascii="Arial" w:hAnsi="Arial" w:cs="Arial"/>
          <w:sz w:val="18"/>
          <w:szCs w:val="18"/>
        </w:rPr>
        <w:lastRenderedPageBreak/>
        <w:t>Obrazec št: 8</w:t>
      </w:r>
    </w:p>
    <w:p w14:paraId="52309E0F" w14:textId="77777777" w:rsidR="00A37F9B" w:rsidRPr="00252358" w:rsidRDefault="00A37F9B" w:rsidP="0075411B"/>
    <w:p w14:paraId="2E2C7BB1" w14:textId="77777777" w:rsidR="00A37F9B" w:rsidRDefault="00A37F9B" w:rsidP="007541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B9211C2" w14:textId="77777777" w:rsidR="00A37F9B" w:rsidRDefault="00A37F9B" w:rsidP="0075411B">
      <w:pPr>
        <w:spacing w:after="120"/>
        <w:rPr>
          <w:rFonts w:ascii="Arial" w:hAnsi="Arial" w:cs="Arial"/>
        </w:rPr>
      </w:pPr>
    </w:p>
    <w:p w14:paraId="2DC0453A" w14:textId="41D6DBFA" w:rsidR="00DE2E4A" w:rsidRDefault="00A37F9B">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 xml:space="preserve">NAKUP ROBOTA ZA RAZKUŽEVANJE </w:t>
      </w:r>
      <w:r w:rsidR="00010D72">
        <w:rPr>
          <w:rFonts w:ascii="Arial" w:hAnsi="Arial" w:cs="Arial"/>
          <w:b/>
          <w:bCs/>
          <w:color w:val="000000"/>
          <w:sz w:val="18"/>
          <w:szCs w:val="18"/>
        </w:rPr>
        <w:t>PROSTOROV</w:t>
      </w:r>
      <w:r>
        <w:rPr>
          <w:rFonts w:ascii="Arial" w:hAnsi="Arial" w:cs="Arial"/>
          <w:color w:val="000000"/>
          <w:sz w:val="18"/>
          <w:szCs w:val="18"/>
        </w:rPr>
        <w:t>«,</w:t>
      </w:r>
    </w:p>
    <w:p w14:paraId="442C7E63" w14:textId="77777777" w:rsidR="00DE2E4A" w:rsidRDefault="00A37F9B">
      <w:pPr>
        <w:spacing w:before="225" w:after="225" w:line="240" w:lineRule="auto"/>
        <w:jc w:val="both"/>
      </w:pPr>
      <w:r>
        <w:rPr>
          <w:rFonts w:ascii="Arial" w:hAnsi="Arial" w:cs="Arial"/>
          <w:color w:val="000000"/>
          <w:sz w:val="18"/>
          <w:szCs w:val="18"/>
        </w:rPr>
        <w:t>izjavljamo, da (ustrezno označi in izpolni):</w:t>
      </w:r>
    </w:p>
    <w:p w14:paraId="79F97E44" w14:textId="77777777" w:rsidR="00DE2E4A" w:rsidRDefault="00A37F9B">
      <w:pPr>
        <w:spacing w:before="225" w:after="225" w:line="240" w:lineRule="auto"/>
        <w:jc w:val="both"/>
      </w:pPr>
      <w:r>
        <w:rPr>
          <w:rFonts w:ascii="Arial" w:hAnsi="Arial" w:cs="Arial"/>
          <w:b/>
          <w:bCs/>
          <w:color w:val="000000"/>
          <w:sz w:val="18"/>
          <w:szCs w:val="18"/>
        </w:rPr>
        <w:t>[   ] ne nastopamo s podizvajalci</w:t>
      </w:r>
    </w:p>
    <w:p w14:paraId="736E02E4" w14:textId="77777777" w:rsidR="00DE2E4A" w:rsidRDefault="00A37F9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DE2E4A" w14:paraId="5F6BB85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E71DF56" w14:textId="77777777" w:rsidR="00DE2E4A" w:rsidRDefault="00A37F9B">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191BF7B" w14:textId="77777777" w:rsidR="00DE2E4A" w:rsidRDefault="00A37F9B">
            <w:r>
              <w:rPr>
                <w:rFonts w:ascii="Arial" w:hAnsi="Arial" w:cs="Arial"/>
                <w:color w:val="000000"/>
                <w:position w:val="-2"/>
                <w:sz w:val="18"/>
                <w:szCs w:val="18"/>
              </w:rPr>
              <w:t> </w:t>
            </w:r>
          </w:p>
        </w:tc>
      </w:tr>
      <w:tr w:rsidR="00DE2E4A" w14:paraId="3D65B8E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28B8F3D" w14:textId="77777777" w:rsidR="00DE2E4A" w:rsidRDefault="00A37F9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02E262" w14:textId="77777777" w:rsidR="00DE2E4A" w:rsidRDefault="00A37F9B">
            <w:pPr>
              <w:spacing w:before="135" w:after="135"/>
              <w:jc w:val="both"/>
              <w:textAlignment w:val="center"/>
            </w:pPr>
            <w:r>
              <w:rPr>
                <w:rFonts w:ascii="Arial" w:hAnsi="Arial" w:cs="Arial"/>
                <w:color w:val="000000"/>
                <w:position w:val="-2"/>
                <w:sz w:val="18"/>
                <w:szCs w:val="18"/>
              </w:rPr>
              <w:t>Opis del, ki jih bo izvedel podizvajalec:</w:t>
            </w:r>
          </w:p>
          <w:p w14:paraId="2CB3D7E4" w14:textId="77777777" w:rsidR="00DE2E4A" w:rsidRDefault="00A37F9B">
            <w:pPr>
              <w:spacing w:before="135" w:after="135"/>
              <w:jc w:val="both"/>
              <w:textAlignment w:val="center"/>
            </w:pPr>
            <w:r>
              <w:rPr>
                <w:rFonts w:ascii="Arial" w:hAnsi="Arial" w:cs="Arial"/>
                <w:color w:val="000000"/>
                <w:position w:val="-2"/>
                <w:sz w:val="18"/>
                <w:szCs w:val="18"/>
              </w:rPr>
              <w:t> </w:t>
            </w:r>
          </w:p>
          <w:p w14:paraId="0A6E1D46" w14:textId="77777777" w:rsidR="00DE2E4A" w:rsidRDefault="00A37F9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E2E4A" w14:paraId="71BF0A7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2746CA3" w14:textId="77777777" w:rsidR="00DE2E4A" w:rsidRDefault="00A37F9B">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786B74" w14:textId="77777777" w:rsidR="00DE2E4A" w:rsidRDefault="00A37F9B">
            <w:r>
              <w:rPr>
                <w:rFonts w:ascii="Arial" w:hAnsi="Arial" w:cs="Arial"/>
                <w:color w:val="000000"/>
                <w:position w:val="-2"/>
                <w:sz w:val="18"/>
                <w:szCs w:val="18"/>
              </w:rPr>
              <w:t> </w:t>
            </w:r>
          </w:p>
        </w:tc>
      </w:tr>
      <w:tr w:rsidR="00DE2E4A" w14:paraId="2CB004C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02944F" w14:textId="77777777" w:rsidR="00DE2E4A" w:rsidRDefault="00A37F9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3008361" w14:textId="77777777" w:rsidR="00DE2E4A" w:rsidRDefault="00A37F9B">
            <w:pPr>
              <w:spacing w:before="135" w:after="135"/>
              <w:jc w:val="both"/>
              <w:textAlignment w:val="center"/>
            </w:pPr>
            <w:r>
              <w:rPr>
                <w:rFonts w:ascii="Arial" w:hAnsi="Arial" w:cs="Arial"/>
                <w:color w:val="000000"/>
                <w:position w:val="-2"/>
                <w:sz w:val="18"/>
                <w:szCs w:val="18"/>
              </w:rPr>
              <w:t>Opis del, ki jih bo izvedel podizvajalec:</w:t>
            </w:r>
          </w:p>
          <w:p w14:paraId="45BCCA33" w14:textId="77777777" w:rsidR="00DE2E4A" w:rsidRDefault="00A37F9B">
            <w:pPr>
              <w:spacing w:before="135" w:after="135"/>
              <w:jc w:val="both"/>
              <w:textAlignment w:val="center"/>
            </w:pPr>
            <w:r>
              <w:rPr>
                <w:rFonts w:ascii="Arial" w:hAnsi="Arial" w:cs="Arial"/>
                <w:color w:val="000000"/>
                <w:position w:val="-2"/>
                <w:sz w:val="18"/>
                <w:szCs w:val="18"/>
              </w:rPr>
              <w:t> </w:t>
            </w:r>
          </w:p>
          <w:p w14:paraId="76A5D593" w14:textId="77777777" w:rsidR="00DE2E4A" w:rsidRDefault="00A37F9B">
            <w:pPr>
              <w:spacing w:before="135" w:after="135"/>
              <w:jc w:val="both"/>
              <w:textAlignment w:val="center"/>
            </w:pPr>
            <w:r>
              <w:rPr>
                <w:rFonts w:ascii="Arial" w:hAnsi="Arial" w:cs="Arial"/>
                <w:color w:val="000000"/>
                <w:position w:val="-2"/>
                <w:sz w:val="18"/>
                <w:szCs w:val="18"/>
              </w:rPr>
              <w:t>% končne ponudbe vrednosti, ki jo bo izvedel podizvajalec: ____</w:t>
            </w:r>
          </w:p>
          <w:p w14:paraId="52FF7172" w14:textId="77777777" w:rsidR="00DE2E4A" w:rsidRDefault="00A37F9B">
            <w:pPr>
              <w:spacing w:before="135" w:after="135"/>
              <w:jc w:val="both"/>
              <w:textAlignment w:val="center"/>
            </w:pPr>
            <w:r>
              <w:rPr>
                <w:rFonts w:ascii="Arial" w:hAnsi="Arial" w:cs="Arial"/>
                <w:color w:val="000000"/>
                <w:position w:val="-2"/>
                <w:sz w:val="18"/>
                <w:szCs w:val="18"/>
              </w:rPr>
              <w:t> </w:t>
            </w:r>
          </w:p>
        </w:tc>
      </w:tr>
    </w:tbl>
    <w:p w14:paraId="77B4CC8A" w14:textId="77777777" w:rsidR="00DE2E4A" w:rsidRDefault="00A37F9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E17C071" w14:textId="77777777" w:rsidR="00DE2E4A" w:rsidRDefault="00A37F9B">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DE2E4A" w14:paraId="1A894E47" w14:textId="77777777">
        <w:tc>
          <w:tcPr>
            <w:tcW w:w="4080" w:type="dxa"/>
            <w:tcMar>
              <w:top w:w="135" w:type="dxa"/>
              <w:bottom w:w="135" w:type="dxa"/>
            </w:tcMar>
            <w:vAlign w:val="center"/>
          </w:tcPr>
          <w:p w14:paraId="203EA810" w14:textId="77777777" w:rsidR="00DE2E4A" w:rsidRDefault="00A37F9B">
            <w:r>
              <w:rPr>
                <w:rFonts w:ascii="Arial" w:hAnsi="Arial" w:cs="Arial"/>
                <w:color w:val="000000"/>
                <w:position w:val="-2"/>
                <w:sz w:val="18"/>
                <w:szCs w:val="18"/>
              </w:rPr>
              <w:t>Kraj in datum:</w:t>
            </w:r>
          </w:p>
        </w:tc>
        <w:tc>
          <w:tcPr>
            <w:tcW w:w="0" w:type="auto"/>
            <w:tcMar>
              <w:top w:w="135" w:type="dxa"/>
              <w:bottom w:w="135" w:type="dxa"/>
            </w:tcMar>
            <w:vAlign w:val="center"/>
          </w:tcPr>
          <w:p w14:paraId="1EC22EC7" w14:textId="77777777" w:rsidR="00DE2E4A" w:rsidRDefault="00A37F9B">
            <w:r>
              <w:rPr>
                <w:rFonts w:ascii="Arial" w:hAnsi="Arial" w:cs="Arial"/>
                <w:color w:val="000000"/>
                <w:position w:val="-2"/>
                <w:sz w:val="18"/>
                <w:szCs w:val="18"/>
              </w:rPr>
              <w:t>Ime in priimek: _____________________</w:t>
            </w:r>
          </w:p>
        </w:tc>
      </w:tr>
      <w:tr w:rsidR="00DE2E4A" w14:paraId="39BA29AC" w14:textId="77777777">
        <w:tc>
          <w:tcPr>
            <w:tcW w:w="4080" w:type="dxa"/>
            <w:tcMar>
              <w:top w:w="135" w:type="dxa"/>
              <w:bottom w:w="135" w:type="dxa"/>
            </w:tcMar>
            <w:vAlign w:val="center"/>
          </w:tcPr>
          <w:p w14:paraId="208CC64C" w14:textId="77777777" w:rsidR="00DE2E4A" w:rsidRDefault="00A37F9B">
            <w:r>
              <w:rPr>
                <w:rFonts w:ascii="Arial" w:hAnsi="Arial" w:cs="Arial"/>
                <w:color w:val="000000"/>
                <w:position w:val="-2"/>
                <w:sz w:val="18"/>
                <w:szCs w:val="18"/>
              </w:rPr>
              <w:t> </w:t>
            </w:r>
          </w:p>
        </w:tc>
        <w:tc>
          <w:tcPr>
            <w:tcW w:w="0" w:type="auto"/>
            <w:tcMar>
              <w:top w:w="135" w:type="dxa"/>
              <w:bottom w:w="135" w:type="dxa"/>
            </w:tcMar>
            <w:vAlign w:val="center"/>
          </w:tcPr>
          <w:p w14:paraId="53A0168B" w14:textId="77777777" w:rsidR="00DE2E4A" w:rsidRDefault="00DE2E4A"/>
          <w:p w14:paraId="3F8DB088" w14:textId="77777777" w:rsidR="00DE2E4A" w:rsidRDefault="00A37F9B">
            <w:pPr>
              <w:jc w:val="center"/>
            </w:pPr>
            <w:r>
              <w:rPr>
                <w:rFonts w:ascii="Arial" w:hAnsi="Arial" w:cs="Arial"/>
                <w:color w:val="A9A9A9"/>
                <w:position w:val="-2"/>
                <w:sz w:val="18"/>
                <w:szCs w:val="18"/>
              </w:rPr>
              <w:t>(žig in podpis)</w:t>
            </w:r>
          </w:p>
        </w:tc>
      </w:tr>
    </w:tbl>
    <w:p w14:paraId="35DD8446" w14:textId="77777777" w:rsidR="00DE2E4A" w:rsidRDefault="00A37F9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0E2854A3" w14:textId="77777777" w:rsidR="00DE2E4A" w:rsidRDefault="00DE2E4A">
      <w:pPr>
        <w:sectPr w:rsidR="00DE2E4A" w:rsidSect="0075411B">
          <w:footerReference w:type="default" r:id="rId18"/>
          <w:pgSz w:w="11906" w:h="16838"/>
          <w:pgMar w:top="1418" w:right="1418" w:bottom="1418" w:left="1418" w:header="567" w:footer="596" w:gutter="0"/>
          <w:cols w:space="708"/>
          <w:docGrid w:linePitch="360"/>
        </w:sectPr>
      </w:pPr>
    </w:p>
    <w:p w14:paraId="3C43B793" w14:textId="77777777" w:rsidR="00A37F9B" w:rsidRPr="00590863" w:rsidRDefault="00A37F9B" w:rsidP="0075411B">
      <w:pPr>
        <w:spacing w:after="0"/>
        <w:jc w:val="right"/>
        <w:rPr>
          <w:rFonts w:ascii="Arial" w:hAnsi="Arial" w:cs="Arial"/>
          <w:sz w:val="18"/>
          <w:szCs w:val="18"/>
        </w:rPr>
      </w:pPr>
      <w:r w:rsidRPr="00590863">
        <w:rPr>
          <w:rFonts w:ascii="Arial" w:hAnsi="Arial" w:cs="Arial"/>
          <w:sz w:val="18"/>
          <w:szCs w:val="18"/>
        </w:rPr>
        <w:lastRenderedPageBreak/>
        <w:t>Obrazec št: 9</w:t>
      </w:r>
    </w:p>
    <w:p w14:paraId="0CE64B63" w14:textId="77777777" w:rsidR="00A37F9B" w:rsidRPr="00252358" w:rsidRDefault="00A37F9B" w:rsidP="0075411B"/>
    <w:p w14:paraId="79E6C54A" w14:textId="77777777" w:rsidR="00A37F9B" w:rsidRDefault="00A37F9B" w:rsidP="007541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52BAE28" w14:textId="77777777" w:rsidR="00A37F9B" w:rsidRDefault="00A37F9B" w:rsidP="0075411B">
      <w:pPr>
        <w:spacing w:after="120"/>
        <w:rPr>
          <w:rFonts w:ascii="Arial" w:hAnsi="Arial" w:cs="Arial"/>
        </w:rPr>
      </w:pPr>
    </w:p>
    <w:p w14:paraId="17C4FB31" w14:textId="77777777" w:rsidR="00DE2E4A" w:rsidRDefault="00A37F9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AE5454A" w14:textId="77777777" w:rsidR="00DE2E4A" w:rsidRDefault="00A37F9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E2E4A" w14:paraId="425FE4E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A01474" w14:textId="77777777" w:rsidR="00DE2E4A" w:rsidRDefault="00A37F9B">
            <w:pPr>
              <w:spacing w:before="135" w:after="135"/>
              <w:jc w:val="both"/>
              <w:textAlignment w:val="center"/>
            </w:pPr>
            <w:r>
              <w:rPr>
                <w:rFonts w:ascii="Arial" w:hAnsi="Arial" w:cs="Arial"/>
                <w:b/>
                <w:bCs/>
                <w:color w:val="000000"/>
                <w:position w:val="-2"/>
                <w:sz w:val="18"/>
                <w:szCs w:val="18"/>
              </w:rPr>
              <w:t>Ime in priimek</w:t>
            </w:r>
          </w:p>
          <w:p w14:paraId="403D879F" w14:textId="77777777" w:rsidR="00DE2E4A" w:rsidRDefault="00A37F9B">
            <w:pPr>
              <w:spacing w:before="135" w:after="135"/>
              <w:jc w:val="both"/>
              <w:textAlignment w:val="center"/>
            </w:pPr>
            <w:r>
              <w:rPr>
                <w:rFonts w:ascii="Arial" w:hAnsi="Arial" w:cs="Arial"/>
                <w:b/>
                <w:bCs/>
                <w:color w:val="000000"/>
                <w:position w:val="-2"/>
                <w:sz w:val="18"/>
                <w:szCs w:val="18"/>
              </w:rPr>
              <w:t>ali</w:t>
            </w:r>
          </w:p>
          <w:p w14:paraId="1388C4AB" w14:textId="77777777" w:rsidR="00DE2E4A" w:rsidRDefault="00A37F9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ED88CD" w14:textId="77777777" w:rsidR="00DE2E4A" w:rsidRDefault="00A37F9B">
            <w:pPr>
              <w:spacing w:before="135" w:after="135"/>
              <w:jc w:val="both"/>
              <w:textAlignment w:val="center"/>
            </w:pPr>
            <w:r>
              <w:rPr>
                <w:rFonts w:ascii="Arial" w:hAnsi="Arial" w:cs="Arial"/>
                <w:b/>
                <w:bCs/>
                <w:color w:val="000000"/>
                <w:position w:val="-2"/>
                <w:sz w:val="18"/>
                <w:szCs w:val="18"/>
              </w:rPr>
              <w:t>Naslov prebivališča</w:t>
            </w:r>
          </w:p>
          <w:p w14:paraId="33A5C830" w14:textId="77777777" w:rsidR="00DE2E4A" w:rsidRDefault="00A37F9B">
            <w:pPr>
              <w:spacing w:before="135" w:after="135"/>
              <w:jc w:val="both"/>
              <w:textAlignment w:val="center"/>
            </w:pPr>
            <w:r>
              <w:rPr>
                <w:rFonts w:ascii="Arial" w:hAnsi="Arial" w:cs="Arial"/>
                <w:b/>
                <w:bCs/>
                <w:color w:val="000000"/>
                <w:position w:val="-2"/>
                <w:sz w:val="18"/>
                <w:szCs w:val="18"/>
              </w:rPr>
              <w:t>ali</w:t>
            </w:r>
          </w:p>
          <w:p w14:paraId="79FD9740" w14:textId="77777777" w:rsidR="00DE2E4A" w:rsidRDefault="00A37F9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A07856" w14:textId="77777777" w:rsidR="00DE2E4A" w:rsidRDefault="00A37F9B">
            <w:pPr>
              <w:spacing w:before="135" w:after="135"/>
              <w:jc w:val="both"/>
              <w:textAlignment w:val="center"/>
            </w:pPr>
            <w:r>
              <w:rPr>
                <w:rFonts w:ascii="Arial" w:hAnsi="Arial" w:cs="Arial"/>
                <w:b/>
                <w:bCs/>
                <w:color w:val="000000"/>
                <w:position w:val="-2"/>
                <w:sz w:val="18"/>
                <w:szCs w:val="18"/>
              </w:rPr>
              <w:t>Delež lastništva</w:t>
            </w:r>
          </w:p>
          <w:p w14:paraId="773543B2" w14:textId="77777777" w:rsidR="00DE2E4A" w:rsidRDefault="00A37F9B">
            <w:pPr>
              <w:spacing w:before="135" w:after="135"/>
              <w:jc w:val="both"/>
              <w:textAlignment w:val="center"/>
            </w:pPr>
            <w:r>
              <w:rPr>
                <w:rFonts w:ascii="Arial" w:hAnsi="Arial" w:cs="Arial"/>
                <w:b/>
                <w:bCs/>
                <w:color w:val="000000"/>
                <w:position w:val="-2"/>
                <w:sz w:val="18"/>
                <w:szCs w:val="18"/>
              </w:rPr>
              <w:t>ali</w:t>
            </w:r>
          </w:p>
          <w:p w14:paraId="5172F64E" w14:textId="77777777" w:rsidR="00DE2E4A" w:rsidRDefault="00A37F9B">
            <w:pPr>
              <w:spacing w:before="135" w:after="135"/>
              <w:jc w:val="both"/>
              <w:textAlignment w:val="center"/>
            </w:pPr>
            <w:r>
              <w:rPr>
                <w:rFonts w:ascii="Arial" w:hAnsi="Arial" w:cs="Arial"/>
                <w:b/>
                <w:bCs/>
                <w:color w:val="000000"/>
                <w:position w:val="-2"/>
                <w:sz w:val="18"/>
                <w:szCs w:val="18"/>
              </w:rPr>
              <w:t>Delež lastništva gospodarskega subjekta</w:t>
            </w:r>
          </w:p>
        </w:tc>
      </w:tr>
      <w:tr w:rsidR="00DE2E4A" w14:paraId="1788D21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DC5DB5"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3DE04"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6923A1" w14:textId="77777777" w:rsidR="00DE2E4A" w:rsidRDefault="00A37F9B">
            <w:pPr>
              <w:spacing w:before="135" w:after="135"/>
              <w:jc w:val="both"/>
              <w:textAlignment w:val="center"/>
            </w:pPr>
            <w:r>
              <w:rPr>
                <w:rFonts w:ascii="Arial" w:hAnsi="Arial" w:cs="Arial"/>
                <w:color w:val="000000"/>
                <w:position w:val="-2"/>
                <w:sz w:val="18"/>
                <w:szCs w:val="18"/>
              </w:rPr>
              <w:t> </w:t>
            </w:r>
          </w:p>
        </w:tc>
      </w:tr>
      <w:tr w:rsidR="00DE2E4A" w14:paraId="5B5B445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EFDCAB"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F18E0B"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33B00" w14:textId="77777777" w:rsidR="00DE2E4A" w:rsidRDefault="00A37F9B">
            <w:pPr>
              <w:spacing w:before="135" w:after="135"/>
              <w:jc w:val="both"/>
              <w:textAlignment w:val="center"/>
            </w:pPr>
            <w:r>
              <w:rPr>
                <w:rFonts w:ascii="Arial" w:hAnsi="Arial" w:cs="Arial"/>
                <w:color w:val="000000"/>
                <w:position w:val="-2"/>
                <w:sz w:val="18"/>
                <w:szCs w:val="18"/>
              </w:rPr>
              <w:t> </w:t>
            </w:r>
          </w:p>
        </w:tc>
      </w:tr>
      <w:tr w:rsidR="00DE2E4A" w14:paraId="10D6CD1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9B989"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2FA73F"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FD3A2" w14:textId="77777777" w:rsidR="00DE2E4A" w:rsidRDefault="00A37F9B">
            <w:pPr>
              <w:spacing w:before="135" w:after="135"/>
              <w:jc w:val="both"/>
              <w:textAlignment w:val="center"/>
            </w:pPr>
            <w:r>
              <w:rPr>
                <w:rFonts w:ascii="Arial" w:hAnsi="Arial" w:cs="Arial"/>
                <w:color w:val="000000"/>
                <w:position w:val="-2"/>
                <w:sz w:val="18"/>
                <w:szCs w:val="18"/>
              </w:rPr>
              <w:t> </w:t>
            </w:r>
          </w:p>
        </w:tc>
      </w:tr>
      <w:tr w:rsidR="00DE2E4A" w14:paraId="0DE21FC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699AA"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C1CBFA"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AF8A8" w14:textId="77777777" w:rsidR="00DE2E4A" w:rsidRDefault="00A37F9B">
            <w:pPr>
              <w:spacing w:before="135" w:after="135"/>
              <w:jc w:val="both"/>
              <w:textAlignment w:val="center"/>
            </w:pPr>
            <w:r>
              <w:rPr>
                <w:rFonts w:ascii="Arial" w:hAnsi="Arial" w:cs="Arial"/>
                <w:color w:val="000000"/>
                <w:position w:val="-2"/>
                <w:sz w:val="18"/>
                <w:szCs w:val="18"/>
              </w:rPr>
              <w:t> </w:t>
            </w:r>
          </w:p>
        </w:tc>
      </w:tr>
    </w:tbl>
    <w:p w14:paraId="36E9A122" w14:textId="77777777" w:rsidR="00DE2E4A" w:rsidRDefault="00A37F9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E2E4A" w14:paraId="45BB705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763A7" w14:textId="77777777" w:rsidR="00DE2E4A" w:rsidRDefault="00A37F9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6D063" w14:textId="77777777" w:rsidR="00DE2E4A" w:rsidRDefault="00A37F9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5542E" w14:textId="77777777" w:rsidR="00DE2E4A" w:rsidRDefault="00A37F9B">
            <w:pPr>
              <w:spacing w:before="135" w:after="135"/>
              <w:jc w:val="both"/>
              <w:textAlignment w:val="center"/>
            </w:pPr>
            <w:r>
              <w:rPr>
                <w:rFonts w:ascii="Arial" w:hAnsi="Arial" w:cs="Arial"/>
                <w:b/>
                <w:bCs/>
                <w:color w:val="000000"/>
                <w:position w:val="-2"/>
                <w:sz w:val="18"/>
                <w:szCs w:val="18"/>
              </w:rPr>
              <w:t>Delež lastništva gospodarskega subjekta</w:t>
            </w:r>
          </w:p>
        </w:tc>
      </w:tr>
      <w:tr w:rsidR="00DE2E4A" w14:paraId="0E9705C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13E07"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456184"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BAF007" w14:textId="77777777" w:rsidR="00DE2E4A" w:rsidRDefault="00A37F9B">
            <w:pPr>
              <w:spacing w:before="135" w:after="135"/>
              <w:jc w:val="both"/>
              <w:textAlignment w:val="center"/>
            </w:pPr>
            <w:r>
              <w:rPr>
                <w:rFonts w:ascii="Arial" w:hAnsi="Arial" w:cs="Arial"/>
                <w:color w:val="000000"/>
                <w:position w:val="-2"/>
                <w:sz w:val="18"/>
                <w:szCs w:val="18"/>
              </w:rPr>
              <w:t> </w:t>
            </w:r>
          </w:p>
        </w:tc>
      </w:tr>
      <w:tr w:rsidR="00DE2E4A" w14:paraId="41743EC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45BFC"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9A617"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35AE80" w14:textId="77777777" w:rsidR="00DE2E4A" w:rsidRDefault="00A37F9B">
            <w:pPr>
              <w:spacing w:before="135" w:after="135"/>
              <w:jc w:val="both"/>
              <w:textAlignment w:val="center"/>
            </w:pPr>
            <w:r>
              <w:rPr>
                <w:rFonts w:ascii="Arial" w:hAnsi="Arial" w:cs="Arial"/>
                <w:color w:val="000000"/>
                <w:position w:val="-2"/>
                <w:sz w:val="18"/>
                <w:szCs w:val="18"/>
              </w:rPr>
              <w:t> </w:t>
            </w:r>
          </w:p>
        </w:tc>
      </w:tr>
      <w:tr w:rsidR="00DE2E4A" w14:paraId="1B7540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99A081"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AF3586"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A54C83" w14:textId="77777777" w:rsidR="00DE2E4A" w:rsidRDefault="00A37F9B">
            <w:pPr>
              <w:spacing w:before="135" w:after="135"/>
              <w:jc w:val="both"/>
              <w:textAlignment w:val="center"/>
            </w:pPr>
            <w:r>
              <w:rPr>
                <w:rFonts w:ascii="Arial" w:hAnsi="Arial" w:cs="Arial"/>
                <w:color w:val="000000"/>
                <w:position w:val="-2"/>
                <w:sz w:val="18"/>
                <w:szCs w:val="18"/>
              </w:rPr>
              <w:t> </w:t>
            </w:r>
          </w:p>
        </w:tc>
      </w:tr>
      <w:tr w:rsidR="00DE2E4A" w14:paraId="7778142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49210F"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862F8B" w14:textId="77777777" w:rsidR="00DE2E4A" w:rsidRDefault="00A37F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DA9AF8" w14:textId="77777777" w:rsidR="00DE2E4A" w:rsidRDefault="00A37F9B">
            <w:pPr>
              <w:spacing w:before="135" w:after="135"/>
              <w:jc w:val="both"/>
              <w:textAlignment w:val="center"/>
            </w:pPr>
            <w:r>
              <w:rPr>
                <w:rFonts w:ascii="Arial" w:hAnsi="Arial" w:cs="Arial"/>
                <w:color w:val="000000"/>
                <w:position w:val="-2"/>
                <w:sz w:val="18"/>
                <w:szCs w:val="18"/>
              </w:rPr>
              <w:t> </w:t>
            </w:r>
          </w:p>
        </w:tc>
      </w:tr>
    </w:tbl>
    <w:p w14:paraId="54A90F60" w14:textId="77777777" w:rsidR="00DE2E4A" w:rsidRDefault="00A37F9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E2E4A" w14:paraId="6810B36A" w14:textId="77777777">
        <w:tc>
          <w:tcPr>
            <w:tcW w:w="4080" w:type="dxa"/>
            <w:tcMar>
              <w:top w:w="75" w:type="dxa"/>
              <w:bottom w:w="75" w:type="dxa"/>
            </w:tcMar>
            <w:vAlign w:val="center"/>
          </w:tcPr>
          <w:p w14:paraId="74BFCA89" w14:textId="77777777" w:rsidR="00DE2E4A" w:rsidRDefault="00A37F9B">
            <w:r>
              <w:rPr>
                <w:rFonts w:ascii="Arial" w:hAnsi="Arial" w:cs="Arial"/>
                <w:color w:val="000000"/>
                <w:position w:val="-2"/>
                <w:sz w:val="18"/>
                <w:szCs w:val="18"/>
              </w:rPr>
              <w:t>Kraj in datum:</w:t>
            </w:r>
          </w:p>
        </w:tc>
        <w:tc>
          <w:tcPr>
            <w:tcW w:w="0" w:type="auto"/>
            <w:tcMar>
              <w:top w:w="75" w:type="dxa"/>
              <w:bottom w:w="75" w:type="dxa"/>
            </w:tcMar>
            <w:vAlign w:val="center"/>
          </w:tcPr>
          <w:p w14:paraId="7CC9E2DA" w14:textId="77777777" w:rsidR="00DE2E4A" w:rsidRDefault="00A37F9B">
            <w:r>
              <w:rPr>
                <w:rFonts w:ascii="Arial" w:hAnsi="Arial" w:cs="Arial"/>
                <w:color w:val="000000"/>
                <w:position w:val="-2"/>
                <w:sz w:val="18"/>
                <w:szCs w:val="18"/>
              </w:rPr>
              <w:t>Ime in priimek: _____________________</w:t>
            </w:r>
          </w:p>
        </w:tc>
      </w:tr>
      <w:tr w:rsidR="00DE2E4A" w14:paraId="4A85FFD2" w14:textId="77777777">
        <w:tc>
          <w:tcPr>
            <w:tcW w:w="4080" w:type="dxa"/>
            <w:tcMar>
              <w:top w:w="75" w:type="dxa"/>
              <w:bottom w:w="75" w:type="dxa"/>
            </w:tcMar>
            <w:vAlign w:val="center"/>
          </w:tcPr>
          <w:p w14:paraId="63BFCAD6" w14:textId="77777777" w:rsidR="00DE2E4A" w:rsidRDefault="00A37F9B">
            <w:r>
              <w:rPr>
                <w:rFonts w:ascii="Arial" w:hAnsi="Arial" w:cs="Arial"/>
                <w:color w:val="000000"/>
                <w:position w:val="-2"/>
                <w:sz w:val="18"/>
                <w:szCs w:val="18"/>
              </w:rPr>
              <w:t> </w:t>
            </w:r>
          </w:p>
        </w:tc>
        <w:tc>
          <w:tcPr>
            <w:tcW w:w="0" w:type="auto"/>
            <w:tcMar>
              <w:top w:w="75" w:type="dxa"/>
              <w:bottom w:w="75" w:type="dxa"/>
            </w:tcMar>
            <w:vAlign w:val="center"/>
          </w:tcPr>
          <w:p w14:paraId="4FD57212" w14:textId="77777777" w:rsidR="00DE2E4A" w:rsidRDefault="00A37F9B">
            <w:pPr>
              <w:jc w:val="center"/>
            </w:pPr>
            <w:r>
              <w:rPr>
                <w:rFonts w:ascii="Arial" w:hAnsi="Arial" w:cs="Arial"/>
                <w:color w:val="000000"/>
                <w:position w:val="-2"/>
                <w:sz w:val="18"/>
                <w:szCs w:val="18"/>
              </w:rPr>
              <w:t>(žig in podpis)</w:t>
            </w:r>
          </w:p>
        </w:tc>
      </w:tr>
    </w:tbl>
    <w:p w14:paraId="11B3E89E" w14:textId="77777777" w:rsidR="00DE2E4A" w:rsidRDefault="00A37F9B">
      <w:pPr>
        <w:spacing w:before="225" w:after="225" w:line="240" w:lineRule="auto"/>
        <w:jc w:val="both"/>
      </w:pPr>
      <w:r>
        <w:rPr>
          <w:rFonts w:ascii="Arial" w:hAnsi="Arial" w:cs="Arial"/>
          <w:color w:val="000000"/>
          <w:sz w:val="18"/>
          <w:szCs w:val="18"/>
        </w:rPr>
        <w:t> </w:t>
      </w:r>
    </w:p>
    <w:p w14:paraId="3DEFBA42" w14:textId="77777777" w:rsidR="00DE2E4A" w:rsidRDefault="00A37F9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8F6B0DA" w14:textId="77777777" w:rsidR="00DE2E4A" w:rsidRDefault="00DE2E4A"/>
    <w:p w14:paraId="5AEB782E" w14:textId="77777777" w:rsidR="00156607" w:rsidRPr="00720BE1" w:rsidRDefault="00156607" w:rsidP="00156607">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10</w:t>
      </w:r>
    </w:p>
    <w:p w14:paraId="166E6683" w14:textId="77777777" w:rsidR="00156607" w:rsidRDefault="00156607" w:rsidP="0015660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o aparatu</w:t>
      </w:r>
    </w:p>
    <w:p w14:paraId="245F755A" w14:textId="77777777" w:rsidR="00156607" w:rsidRDefault="00156607" w:rsidP="00156607">
      <w:pPr>
        <w:jc w:val="both"/>
      </w:pPr>
    </w:p>
    <w:p w14:paraId="7D25B54A" w14:textId="77777777" w:rsidR="00156607" w:rsidRPr="00156607" w:rsidRDefault="00156607" w:rsidP="00156607">
      <w:pPr>
        <w:jc w:val="both"/>
        <w:rPr>
          <w:rFonts w:ascii="Arial" w:hAnsi="Arial" w:cs="Arial"/>
        </w:rPr>
      </w:pPr>
      <w:r w:rsidRPr="00156607">
        <w:rPr>
          <w:rFonts w:ascii="Arial" w:hAnsi="Arial" w:cs="Arial"/>
        </w:rPr>
        <w:t>Prosimo, da izpolnite naslednje podatke:</w:t>
      </w:r>
    </w:p>
    <w:p w14:paraId="2AA8CF8C" w14:textId="77777777" w:rsidR="00156607" w:rsidRPr="00156607" w:rsidRDefault="00156607" w:rsidP="00156607">
      <w:pPr>
        <w:spacing w:line="360" w:lineRule="auto"/>
        <w:ind w:left="360"/>
        <w:rPr>
          <w:rFonts w:ascii="Arial" w:hAnsi="Arial" w:cs="Arial"/>
        </w:rPr>
      </w:pPr>
      <w:r w:rsidRPr="00156607">
        <w:rPr>
          <w:rFonts w:ascii="Arial" w:hAnsi="Arial" w:cs="Arial"/>
        </w:rPr>
        <w:t xml:space="preserve">I. Aparat: </w:t>
      </w:r>
    </w:p>
    <w:p w14:paraId="292EE47C" w14:textId="77777777" w:rsidR="00156607" w:rsidRPr="00156607" w:rsidRDefault="00156607" w:rsidP="00156607">
      <w:pPr>
        <w:spacing w:line="360" w:lineRule="auto"/>
        <w:ind w:left="360"/>
        <w:rPr>
          <w:rFonts w:ascii="Arial" w:hAnsi="Arial" w:cs="Arial"/>
        </w:rPr>
      </w:pPr>
      <w:r w:rsidRPr="00156607">
        <w:rPr>
          <w:rFonts w:ascii="Arial" w:hAnsi="Arial" w:cs="Arial"/>
        </w:rPr>
        <w:t>- naziv aparata:_________________________________________________________</w:t>
      </w:r>
    </w:p>
    <w:p w14:paraId="07002C7C" w14:textId="77777777" w:rsidR="00156607" w:rsidRPr="00156607" w:rsidRDefault="00156607" w:rsidP="00156607">
      <w:pPr>
        <w:spacing w:line="360" w:lineRule="auto"/>
        <w:ind w:left="360"/>
        <w:rPr>
          <w:rFonts w:ascii="Arial" w:hAnsi="Arial" w:cs="Arial"/>
        </w:rPr>
      </w:pPr>
      <w:r w:rsidRPr="00156607">
        <w:rPr>
          <w:rFonts w:ascii="Arial" w:hAnsi="Arial" w:cs="Arial"/>
        </w:rPr>
        <w:t>- model: _______________________________________________________________</w:t>
      </w:r>
    </w:p>
    <w:p w14:paraId="2CB756CE" w14:textId="77777777" w:rsidR="00156607" w:rsidRPr="00156607" w:rsidRDefault="00156607" w:rsidP="00156607">
      <w:pPr>
        <w:spacing w:line="360" w:lineRule="auto"/>
        <w:ind w:left="360"/>
        <w:rPr>
          <w:rFonts w:ascii="Arial" w:hAnsi="Arial" w:cs="Arial"/>
        </w:rPr>
      </w:pPr>
      <w:r w:rsidRPr="00156607">
        <w:rPr>
          <w:rFonts w:ascii="Arial" w:hAnsi="Arial" w:cs="Arial"/>
        </w:rPr>
        <w:t>- tip artikla:_____________________________________________________________</w:t>
      </w:r>
    </w:p>
    <w:p w14:paraId="1089FACD" w14:textId="77777777" w:rsidR="00156607" w:rsidRPr="00156607" w:rsidRDefault="00156607" w:rsidP="00156607">
      <w:pPr>
        <w:spacing w:line="360" w:lineRule="auto"/>
        <w:ind w:left="360"/>
        <w:rPr>
          <w:rFonts w:ascii="Arial" w:hAnsi="Arial" w:cs="Arial"/>
        </w:rPr>
      </w:pPr>
      <w:r w:rsidRPr="00156607">
        <w:rPr>
          <w:rFonts w:ascii="Arial" w:hAnsi="Arial" w:cs="Arial"/>
        </w:rPr>
        <w:t>- kataloška številka:______________________________________________________</w:t>
      </w:r>
    </w:p>
    <w:p w14:paraId="18673569" w14:textId="77777777" w:rsidR="00156607" w:rsidRPr="00156607" w:rsidRDefault="00156607" w:rsidP="00156607">
      <w:pPr>
        <w:spacing w:line="360" w:lineRule="auto"/>
        <w:ind w:left="360"/>
        <w:rPr>
          <w:rFonts w:ascii="Arial" w:hAnsi="Arial" w:cs="Arial"/>
        </w:rPr>
      </w:pPr>
      <w:r w:rsidRPr="00156607">
        <w:rPr>
          <w:rFonts w:ascii="Arial" w:hAnsi="Arial" w:cs="Arial"/>
        </w:rPr>
        <w:t>- proizvajalec:___________________________________________________________</w:t>
      </w:r>
    </w:p>
    <w:p w14:paraId="4A78B3B1" w14:textId="77777777" w:rsidR="00156607" w:rsidRPr="00156607" w:rsidRDefault="00156607" w:rsidP="00156607">
      <w:pPr>
        <w:spacing w:line="360" w:lineRule="auto"/>
        <w:ind w:left="360"/>
        <w:rPr>
          <w:rFonts w:ascii="Arial" w:hAnsi="Arial" w:cs="Arial"/>
        </w:rPr>
      </w:pPr>
      <w:r w:rsidRPr="00156607">
        <w:rPr>
          <w:rFonts w:ascii="Arial" w:hAnsi="Arial" w:cs="Arial"/>
        </w:rPr>
        <w:t>- pooblaščen serviser: ____________________________________________________</w:t>
      </w:r>
    </w:p>
    <w:p w14:paraId="13927022" w14:textId="77777777" w:rsidR="00156607" w:rsidRPr="00156607" w:rsidRDefault="00156607" w:rsidP="00156607">
      <w:pPr>
        <w:spacing w:line="360" w:lineRule="auto"/>
        <w:ind w:left="360"/>
        <w:rPr>
          <w:rFonts w:ascii="Arial" w:hAnsi="Arial" w:cs="Arial"/>
        </w:rPr>
      </w:pPr>
      <w:r w:rsidRPr="00156607">
        <w:rPr>
          <w:rFonts w:ascii="Arial" w:hAnsi="Arial" w:cs="Arial"/>
        </w:rPr>
        <w:t xml:space="preserve">II. Potrošni material za enkratno uporabo (vezan na aparaturo):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0"/>
        <w:gridCol w:w="6290"/>
      </w:tblGrid>
      <w:tr w:rsidR="00156607" w:rsidRPr="00156607" w14:paraId="570EF7B6" w14:textId="77777777" w:rsidTr="0075411B">
        <w:tc>
          <w:tcPr>
            <w:tcW w:w="2808" w:type="dxa"/>
            <w:tcBorders>
              <w:top w:val="single" w:sz="4" w:space="0" w:color="auto"/>
              <w:left w:val="single" w:sz="4" w:space="0" w:color="auto"/>
              <w:bottom w:val="single" w:sz="4" w:space="0" w:color="auto"/>
              <w:right w:val="single" w:sz="4" w:space="0" w:color="auto"/>
            </w:tcBorders>
            <w:hideMark/>
          </w:tcPr>
          <w:p w14:paraId="73E4923A" w14:textId="77777777" w:rsidR="00156607" w:rsidRPr="00156607" w:rsidRDefault="00156607" w:rsidP="0075411B">
            <w:pPr>
              <w:spacing w:line="360" w:lineRule="auto"/>
              <w:rPr>
                <w:rFonts w:ascii="Arial" w:hAnsi="Arial" w:cs="Arial"/>
                <w:sz w:val="18"/>
                <w:szCs w:val="18"/>
              </w:rPr>
            </w:pPr>
            <w:r w:rsidRPr="00156607">
              <w:rPr>
                <w:rFonts w:ascii="Arial" w:hAnsi="Arial" w:cs="Arial"/>
                <w:sz w:val="18"/>
                <w:szCs w:val="18"/>
              </w:rPr>
              <w:t>Kataloška številka artikla (obvezno mora biti navedena kataloška št. navedena na artiklu)</w:t>
            </w:r>
          </w:p>
        </w:tc>
        <w:tc>
          <w:tcPr>
            <w:tcW w:w="6404" w:type="dxa"/>
            <w:tcBorders>
              <w:top w:val="single" w:sz="4" w:space="0" w:color="auto"/>
              <w:left w:val="single" w:sz="4" w:space="0" w:color="auto"/>
              <w:bottom w:val="single" w:sz="4" w:space="0" w:color="auto"/>
              <w:right w:val="single" w:sz="4" w:space="0" w:color="auto"/>
            </w:tcBorders>
            <w:hideMark/>
          </w:tcPr>
          <w:p w14:paraId="22CABF05" w14:textId="77777777" w:rsidR="00156607" w:rsidRPr="00156607" w:rsidRDefault="00156607" w:rsidP="0075411B">
            <w:pPr>
              <w:spacing w:line="360" w:lineRule="auto"/>
              <w:rPr>
                <w:rFonts w:ascii="Arial" w:hAnsi="Arial" w:cs="Arial"/>
                <w:sz w:val="18"/>
                <w:szCs w:val="18"/>
              </w:rPr>
            </w:pPr>
            <w:r w:rsidRPr="00156607">
              <w:rPr>
                <w:rFonts w:ascii="Arial" w:hAnsi="Arial" w:cs="Arial"/>
                <w:sz w:val="18"/>
                <w:szCs w:val="18"/>
              </w:rPr>
              <w:t>Naziv blaga (navedite tudi minimalno pakiranje za naročanje)</w:t>
            </w:r>
          </w:p>
        </w:tc>
      </w:tr>
      <w:tr w:rsidR="00156607" w:rsidRPr="00156607" w14:paraId="03A6BD94" w14:textId="77777777" w:rsidTr="0075411B">
        <w:tc>
          <w:tcPr>
            <w:tcW w:w="2808" w:type="dxa"/>
            <w:tcBorders>
              <w:top w:val="single" w:sz="4" w:space="0" w:color="auto"/>
              <w:left w:val="single" w:sz="4" w:space="0" w:color="auto"/>
              <w:bottom w:val="single" w:sz="4" w:space="0" w:color="auto"/>
              <w:right w:val="single" w:sz="4" w:space="0" w:color="auto"/>
            </w:tcBorders>
          </w:tcPr>
          <w:p w14:paraId="7441D33C" w14:textId="77777777" w:rsidR="00156607" w:rsidRPr="00156607" w:rsidRDefault="00156607" w:rsidP="0075411B">
            <w:pPr>
              <w:spacing w:line="360" w:lineRule="auto"/>
              <w:rPr>
                <w:rFonts w:ascii="Arial" w:hAnsi="Arial" w:cs="Arial"/>
              </w:rPr>
            </w:pPr>
          </w:p>
        </w:tc>
        <w:tc>
          <w:tcPr>
            <w:tcW w:w="6404" w:type="dxa"/>
            <w:tcBorders>
              <w:top w:val="single" w:sz="4" w:space="0" w:color="auto"/>
              <w:left w:val="single" w:sz="4" w:space="0" w:color="auto"/>
              <w:bottom w:val="single" w:sz="4" w:space="0" w:color="auto"/>
              <w:right w:val="single" w:sz="4" w:space="0" w:color="auto"/>
            </w:tcBorders>
          </w:tcPr>
          <w:p w14:paraId="1C51A800" w14:textId="77777777" w:rsidR="00156607" w:rsidRPr="00156607" w:rsidRDefault="00156607" w:rsidP="0075411B">
            <w:pPr>
              <w:spacing w:line="360" w:lineRule="auto"/>
              <w:rPr>
                <w:rFonts w:ascii="Arial" w:hAnsi="Arial" w:cs="Arial"/>
              </w:rPr>
            </w:pPr>
          </w:p>
        </w:tc>
      </w:tr>
      <w:tr w:rsidR="00156607" w:rsidRPr="00156607" w14:paraId="44CCFAA9" w14:textId="77777777" w:rsidTr="0075411B">
        <w:tc>
          <w:tcPr>
            <w:tcW w:w="2808" w:type="dxa"/>
            <w:tcBorders>
              <w:top w:val="single" w:sz="4" w:space="0" w:color="auto"/>
              <w:left w:val="single" w:sz="4" w:space="0" w:color="auto"/>
              <w:bottom w:val="single" w:sz="4" w:space="0" w:color="auto"/>
              <w:right w:val="single" w:sz="4" w:space="0" w:color="auto"/>
            </w:tcBorders>
          </w:tcPr>
          <w:p w14:paraId="2EC3855F" w14:textId="77777777" w:rsidR="00156607" w:rsidRPr="00156607" w:rsidRDefault="00156607" w:rsidP="0075411B">
            <w:pPr>
              <w:spacing w:line="360" w:lineRule="auto"/>
              <w:rPr>
                <w:rFonts w:ascii="Arial" w:hAnsi="Arial" w:cs="Arial"/>
              </w:rPr>
            </w:pPr>
          </w:p>
        </w:tc>
        <w:tc>
          <w:tcPr>
            <w:tcW w:w="6404" w:type="dxa"/>
            <w:tcBorders>
              <w:top w:val="single" w:sz="4" w:space="0" w:color="auto"/>
              <w:left w:val="single" w:sz="4" w:space="0" w:color="auto"/>
              <w:bottom w:val="single" w:sz="4" w:space="0" w:color="auto"/>
              <w:right w:val="single" w:sz="4" w:space="0" w:color="auto"/>
            </w:tcBorders>
          </w:tcPr>
          <w:p w14:paraId="1DE0669B" w14:textId="77777777" w:rsidR="00156607" w:rsidRPr="00156607" w:rsidRDefault="00156607" w:rsidP="0075411B">
            <w:pPr>
              <w:spacing w:line="360" w:lineRule="auto"/>
              <w:rPr>
                <w:rFonts w:ascii="Arial" w:hAnsi="Arial" w:cs="Arial"/>
              </w:rPr>
            </w:pPr>
          </w:p>
        </w:tc>
      </w:tr>
      <w:tr w:rsidR="00156607" w:rsidRPr="00156607" w14:paraId="14157B7D" w14:textId="77777777" w:rsidTr="0075411B">
        <w:tc>
          <w:tcPr>
            <w:tcW w:w="2808" w:type="dxa"/>
            <w:tcBorders>
              <w:top w:val="single" w:sz="4" w:space="0" w:color="auto"/>
              <w:left w:val="single" w:sz="4" w:space="0" w:color="auto"/>
              <w:bottom w:val="single" w:sz="4" w:space="0" w:color="auto"/>
              <w:right w:val="single" w:sz="4" w:space="0" w:color="auto"/>
            </w:tcBorders>
          </w:tcPr>
          <w:p w14:paraId="06B901A3" w14:textId="77777777" w:rsidR="00156607" w:rsidRPr="00156607" w:rsidRDefault="00156607" w:rsidP="0075411B">
            <w:pPr>
              <w:spacing w:line="360" w:lineRule="auto"/>
              <w:rPr>
                <w:rFonts w:ascii="Arial" w:hAnsi="Arial" w:cs="Arial"/>
              </w:rPr>
            </w:pPr>
          </w:p>
        </w:tc>
        <w:tc>
          <w:tcPr>
            <w:tcW w:w="6404" w:type="dxa"/>
            <w:tcBorders>
              <w:top w:val="single" w:sz="4" w:space="0" w:color="auto"/>
              <w:left w:val="single" w:sz="4" w:space="0" w:color="auto"/>
              <w:bottom w:val="single" w:sz="4" w:space="0" w:color="auto"/>
              <w:right w:val="single" w:sz="4" w:space="0" w:color="auto"/>
            </w:tcBorders>
          </w:tcPr>
          <w:p w14:paraId="02806E56" w14:textId="77777777" w:rsidR="00156607" w:rsidRPr="00156607" w:rsidRDefault="00156607" w:rsidP="0075411B">
            <w:pPr>
              <w:spacing w:line="360" w:lineRule="auto"/>
              <w:rPr>
                <w:rFonts w:ascii="Arial" w:hAnsi="Arial" w:cs="Arial"/>
              </w:rPr>
            </w:pPr>
          </w:p>
        </w:tc>
      </w:tr>
      <w:tr w:rsidR="00156607" w:rsidRPr="00156607" w14:paraId="391324DB" w14:textId="77777777" w:rsidTr="0075411B">
        <w:tc>
          <w:tcPr>
            <w:tcW w:w="2808" w:type="dxa"/>
            <w:tcBorders>
              <w:top w:val="single" w:sz="4" w:space="0" w:color="auto"/>
              <w:left w:val="single" w:sz="4" w:space="0" w:color="auto"/>
              <w:bottom w:val="single" w:sz="4" w:space="0" w:color="auto"/>
              <w:right w:val="single" w:sz="4" w:space="0" w:color="auto"/>
            </w:tcBorders>
          </w:tcPr>
          <w:p w14:paraId="172F1E44" w14:textId="77777777" w:rsidR="00156607" w:rsidRPr="00156607" w:rsidRDefault="00156607" w:rsidP="0075411B">
            <w:pPr>
              <w:spacing w:line="360" w:lineRule="auto"/>
              <w:rPr>
                <w:rFonts w:ascii="Arial" w:hAnsi="Arial" w:cs="Arial"/>
              </w:rPr>
            </w:pPr>
          </w:p>
        </w:tc>
        <w:tc>
          <w:tcPr>
            <w:tcW w:w="6404" w:type="dxa"/>
            <w:tcBorders>
              <w:top w:val="single" w:sz="4" w:space="0" w:color="auto"/>
              <w:left w:val="single" w:sz="4" w:space="0" w:color="auto"/>
              <w:bottom w:val="single" w:sz="4" w:space="0" w:color="auto"/>
              <w:right w:val="single" w:sz="4" w:space="0" w:color="auto"/>
            </w:tcBorders>
          </w:tcPr>
          <w:p w14:paraId="05A8D57F" w14:textId="77777777" w:rsidR="00156607" w:rsidRPr="00156607" w:rsidRDefault="00156607" w:rsidP="0075411B">
            <w:pPr>
              <w:spacing w:line="360" w:lineRule="auto"/>
              <w:rPr>
                <w:rFonts w:ascii="Arial" w:hAnsi="Arial" w:cs="Arial"/>
              </w:rPr>
            </w:pPr>
          </w:p>
        </w:tc>
      </w:tr>
    </w:tbl>
    <w:p w14:paraId="2E79B67C" w14:textId="77777777" w:rsidR="00156607" w:rsidRPr="00156607" w:rsidRDefault="00156607" w:rsidP="00156607">
      <w:pPr>
        <w:spacing w:line="360" w:lineRule="auto"/>
        <w:rPr>
          <w:rFonts w:ascii="Arial" w:hAnsi="Arial" w:cs="Arial"/>
          <w:sz w:val="20"/>
          <w:szCs w:val="20"/>
        </w:rPr>
      </w:pPr>
    </w:p>
    <w:p w14:paraId="0E5A6D1F" w14:textId="77777777" w:rsidR="00156607" w:rsidRPr="00156607" w:rsidRDefault="00156607" w:rsidP="00156607">
      <w:pPr>
        <w:rPr>
          <w:rFonts w:ascii="Arial" w:hAnsi="Arial" w:cs="Arial"/>
        </w:rPr>
      </w:pPr>
      <w:r w:rsidRPr="00156607">
        <w:rPr>
          <w:rFonts w:ascii="Arial" w:hAnsi="Arial" w:cs="Arial"/>
        </w:rPr>
        <w:br w:type="page"/>
      </w:r>
    </w:p>
    <w:p w14:paraId="3E18E8F9" w14:textId="77777777" w:rsidR="00156607" w:rsidRPr="00156607" w:rsidRDefault="00156607" w:rsidP="00156607">
      <w:pPr>
        <w:spacing w:line="360" w:lineRule="auto"/>
        <w:ind w:left="360"/>
        <w:rPr>
          <w:rFonts w:ascii="Arial" w:hAnsi="Arial" w:cs="Arial"/>
        </w:rPr>
      </w:pPr>
      <w:r w:rsidRPr="00156607">
        <w:rPr>
          <w:rFonts w:ascii="Arial" w:hAnsi="Arial" w:cs="Arial"/>
        </w:rPr>
        <w:lastRenderedPageBreak/>
        <w:t xml:space="preserve">III. Potrošni material za večkratno uporabo(vezan na aparaturo):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0"/>
        <w:gridCol w:w="6290"/>
      </w:tblGrid>
      <w:tr w:rsidR="00156607" w:rsidRPr="00156607" w14:paraId="226BF492" w14:textId="77777777" w:rsidTr="0075411B">
        <w:tc>
          <w:tcPr>
            <w:tcW w:w="2808" w:type="dxa"/>
            <w:tcBorders>
              <w:top w:val="single" w:sz="4" w:space="0" w:color="auto"/>
              <w:left w:val="single" w:sz="4" w:space="0" w:color="auto"/>
              <w:bottom w:val="single" w:sz="4" w:space="0" w:color="auto"/>
              <w:right w:val="single" w:sz="4" w:space="0" w:color="auto"/>
            </w:tcBorders>
            <w:hideMark/>
          </w:tcPr>
          <w:p w14:paraId="5CAE6076" w14:textId="77777777" w:rsidR="00156607" w:rsidRPr="00156607" w:rsidRDefault="00156607" w:rsidP="0075411B">
            <w:pPr>
              <w:spacing w:line="360" w:lineRule="auto"/>
              <w:rPr>
                <w:rFonts w:ascii="Arial" w:hAnsi="Arial" w:cs="Arial"/>
                <w:sz w:val="18"/>
                <w:szCs w:val="18"/>
              </w:rPr>
            </w:pPr>
            <w:r w:rsidRPr="00156607">
              <w:rPr>
                <w:rFonts w:ascii="Arial" w:hAnsi="Arial" w:cs="Arial"/>
                <w:sz w:val="18"/>
                <w:szCs w:val="18"/>
              </w:rPr>
              <w:t>Kataloška številka artikla (obvezno mora biti navedena kataloška št. navedena na artiklu)</w:t>
            </w:r>
          </w:p>
        </w:tc>
        <w:tc>
          <w:tcPr>
            <w:tcW w:w="6404" w:type="dxa"/>
            <w:tcBorders>
              <w:top w:val="single" w:sz="4" w:space="0" w:color="auto"/>
              <w:left w:val="single" w:sz="4" w:space="0" w:color="auto"/>
              <w:bottom w:val="single" w:sz="4" w:space="0" w:color="auto"/>
              <w:right w:val="single" w:sz="4" w:space="0" w:color="auto"/>
            </w:tcBorders>
            <w:hideMark/>
          </w:tcPr>
          <w:p w14:paraId="28B77E10" w14:textId="77777777" w:rsidR="00156607" w:rsidRPr="00156607" w:rsidRDefault="00156607" w:rsidP="0075411B">
            <w:pPr>
              <w:spacing w:line="360" w:lineRule="auto"/>
              <w:rPr>
                <w:rFonts w:ascii="Arial" w:hAnsi="Arial" w:cs="Arial"/>
                <w:sz w:val="18"/>
                <w:szCs w:val="18"/>
              </w:rPr>
            </w:pPr>
            <w:r w:rsidRPr="00156607">
              <w:rPr>
                <w:rFonts w:ascii="Arial" w:hAnsi="Arial" w:cs="Arial"/>
                <w:sz w:val="18"/>
                <w:szCs w:val="18"/>
              </w:rPr>
              <w:t>Naziv blaga (navedite tudi minimalno pakiranje za naročanje)</w:t>
            </w:r>
          </w:p>
        </w:tc>
      </w:tr>
      <w:tr w:rsidR="00156607" w:rsidRPr="00156607" w14:paraId="736161A1" w14:textId="77777777" w:rsidTr="0075411B">
        <w:tc>
          <w:tcPr>
            <w:tcW w:w="2808" w:type="dxa"/>
            <w:tcBorders>
              <w:top w:val="single" w:sz="4" w:space="0" w:color="auto"/>
              <w:left w:val="single" w:sz="4" w:space="0" w:color="auto"/>
              <w:bottom w:val="single" w:sz="4" w:space="0" w:color="auto"/>
              <w:right w:val="single" w:sz="4" w:space="0" w:color="auto"/>
            </w:tcBorders>
          </w:tcPr>
          <w:p w14:paraId="229246D4" w14:textId="77777777" w:rsidR="00156607" w:rsidRPr="00156607" w:rsidRDefault="00156607" w:rsidP="0075411B">
            <w:pPr>
              <w:spacing w:line="360" w:lineRule="auto"/>
              <w:rPr>
                <w:rFonts w:ascii="Arial" w:hAnsi="Arial" w:cs="Arial"/>
              </w:rPr>
            </w:pPr>
          </w:p>
        </w:tc>
        <w:tc>
          <w:tcPr>
            <w:tcW w:w="6404" w:type="dxa"/>
            <w:tcBorders>
              <w:top w:val="single" w:sz="4" w:space="0" w:color="auto"/>
              <w:left w:val="single" w:sz="4" w:space="0" w:color="auto"/>
              <w:bottom w:val="single" w:sz="4" w:space="0" w:color="auto"/>
              <w:right w:val="single" w:sz="4" w:space="0" w:color="auto"/>
            </w:tcBorders>
          </w:tcPr>
          <w:p w14:paraId="60B3F8EC" w14:textId="77777777" w:rsidR="00156607" w:rsidRPr="00156607" w:rsidRDefault="00156607" w:rsidP="0075411B">
            <w:pPr>
              <w:spacing w:line="360" w:lineRule="auto"/>
              <w:rPr>
                <w:rFonts w:ascii="Arial" w:hAnsi="Arial" w:cs="Arial"/>
              </w:rPr>
            </w:pPr>
          </w:p>
        </w:tc>
      </w:tr>
      <w:tr w:rsidR="00156607" w:rsidRPr="00156607" w14:paraId="32420249" w14:textId="77777777" w:rsidTr="0075411B">
        <w:tc>
          <w:tcPr>
            <w:tcW w:w="2808" w:type="dxa"/>
            <w:tcBorders>
              <w:top w:val="single" w:sz="4" w:space="0" w:color="auto"/>
              <w:left w:val="single" w:sz="4" w:space="0" w:color="auto"/>
              <w:bottom w:val="single" w:sz="4" w:space="0" w:color="auto"/>
              <w:right w:val="single" w:sz="4" w:space="0" w:color="auto"/>
            </w:tcBorders>
          </w:tcPr>
          <w:p w14:paraId="79EB4CE7" w14:textId="77777777" w:rsidR="00156607" w:rsidRPr="00156607" w:rsidRDefault="00156607" w:rsidP="0075411B">
            <w:pPr>
              <w:spacing w:line="360" w:lineRule="auto"/>
              <w:rPr>
                <w:rFonts w:ascii="Arial" w:hAnsi="Arial" w:cs="Arial"/>
              </w:rPr>
            </w:pPr>
          </w:p>
        </w:tc>
        <w:tc>
          <w:tcPr>
            <w:tcW w:w="6404" w:type="dxa"/>
            <w:tcBorders>
              <w:top w:val="single" w:sz="4" w:space="0" w:color="auto"/>
              <w:left w:val="single" w:sz="4" w:space="0" w:color="auto"/>
              <w:bottom w:val="single" w:sz="4" w:space="0" w:color="auto"/>
              <w:right w:val="single" w:sz="4" w:space="0" w:color="auto"/>
            </w:tcBorders>
          </w:tcPr>
          <w:p w14:paraId="52F23E04" w14:textId="77777777" w:rsidR="00156607" w:rsidRPr="00156607" w:rsidRDefault="00156607" w:rsidP="0075411B">
            <w:pPr>
              <w:spacing w:line="360" w:lineRule="auto"/>
              <w:rPr>
                <w:rFonts w:ascii="Arial" w:hAnsi="Arial" w:cs="Arial"/>
              </w:rPr>
            </w:pPr>
          </w:p>
        </w:tc>
      </w:tr>
      <w:tr w:rsidR="00156607" w:rsidRPr="00156607" w14:paraId="64D04A65" w14:textId="77777777" w:rsidTr="0075411B">
        <w:tc>
          <w:tcPr>
            <w:tcW w:w="2808" w:type="dxa"/>
            <w:tcBorders>
              <w:top w:val="single" w:sz="4" w:space="0" w:color="auto"/>
              <w:left w:val="single" w:sz="4" w:space="0" w:color="auto"/>
              <w:bottom w:val="single" w:sz="4" w:space="0" w:color="auto"/>
              <w:right w:val="single" w:sz="4" w:space="0" w:color="auto"/>
            </w:tcBorders>
          </w:tcPr>
          <w:p w14:paraId="295E7467" w14:textId="77777777" w:rsidR="00156607" w:rsidRPr="00156607" w:rsidRDefault="00156607" w:rsidP="0075411B">
            <w:pPr>
              <w:spacing w:line="360" w:lineRule="auto"/>
              <w:rPr>
                <w:rFonts w:ascii="Arial" w:hAnsi="Arial" w:cs="Arial"/>
              </w:rPr>
            </w:pPr>
          </w:p>
        </w:tc>
        <w:tc>
          <w:tcPr>
            <w:tcW w:w="6404" w:type="dxa"/>
            <w:tcBorders>
              <w:top w:val="single" w:sz="4" w:space="0" w:color="auto"/>
              <w:left w:val="single" w:sz="4" w:space="0" w:color="auto"/>
              <w:bottom w:val="single" w:sz="4" w:space="0" w:color="auto"/>
              <w:right w:val="single" w:sz="4" w:space="0" w:color="auto"/>
            </w:tcBorders>
          </w:tcPr>
          <w:p w14:paraId="27A44AA4" w14:textId="77777777" w:rsidR="00156607" w:rsidRPr="00156607" w:rsidRDefault="00156607" w:rsidP="0075411B">
            <w:pPr>
              <w:spacing w:line="360" w:lineRule="auto"/>
              <w:rPr>
                <w:rFonts w:ascii="Arial" w:hAnsi="Arial" w:cs="Arial"/>
              </w:rPr>
            </w:pPr>
          </w:p>
        </w:tc>
      </w:tr>
      <w:tr w:rsidR="00156607" w:rsidRPr="00156607" w14:paraId="2882631B" w14:textId="77777777" w:rsidTr="0075411B">
        <w:tc>
          <w:tcPr>
            <w:tcW w:w="2808" w:type="dxa"/>
            <w:tcBorders>
              <w:top w:val="single" w:sz="4" w:space="0" w:color="auto"/>
              <w:left w:val="single" w:sz="4" w:space="0" w:color="auto"/>
              <w:bottom w:val="single" w:sz="4" w:space="0" w:color="auto"/>
              <w:right w:val="single" w:sz="4" w:space="0" w:color="auto"/>
            </w:tcBorders>
          </w:tcPr>
          <w:p w14:paraId="25C2F636" w14:textId="77777777" w:rsidR="00156607" w:rsidRPr="00156607" w:rsidRDefault="00156607" w:rsidP="0075411B">
            <w:pPr>
              <w:spacing w:line="360" w:lineRule="auto"/>
              <w:rPr>
                <w:rFonts w:ascii="Arial" w:hAnsi="Arial" w:cs="Arial"/>
              </w:rPr>
            </w:pPr>
          </w:p>
        </w:tc>
        <w:tc>
          <w:tcPr>
            <w:tcW w:w="6404" w:type="dxa"/>
            <w:tcBorders>
              <w:top w:val="single" w:sz="4" w:space="0" w:color="auto"/>
              <w:left w:val="single" w:sz="4" w:space="0" w:color="auto"/>
              <w:bottom w:val="single" w:sz="4" w:space="0" w:color="auto"/>
              <w:right w:val="single" w:sz="4" w:space="0" w:color="auto"/>
            </w:tcBorders>
          </w:tcPr>
          <w:p w14:paraId="436C3036" w14:textId="77777777" w:rsidR="00156607" w:rsidRPr="00156607" w:rsidRDefault="00156607" w:rsidP="0075411B">
            <w:pPr>
              <w:spacing w:line="360" w:lineRule="auto"/>
              <w:rPr>
                <w:rFonts w:ascii="Arial" w:hAnsi="Arial" w:cs="Arial"/>
              </w:rPr>
            </w:pPr>
          </w:p>
        </w:tc>
      </w:tr>
      <w:tr w:rsidR="00156607" w:rsidRPr="00156607" w14:paraId="14DA6F59" w14:textId="77777777" w:rsidTr="0075411B">
        <w:tc>
          <w:tcPr>
            <w:tcW w:w="2808" w:type="dxa"/>
            <w:tcBorders>
              <w:top w:val="single" w:sz="4" w:space="0" w:color="auto"/>
              <w:left w:val="single" w:sz="4" w:space="0" w:color="auto"/>
              <w:bottom w:val="single" w:sz="4" w:space="0" w:color="auto"/>
              <w:right w:val="single" w:sz="4" w:space="0" w:color="auto"/>
            </w:tcBorders>
          </w:tcPr>
          <w:p w14:paraId="2D20D455" w14:textId="77777777" w:rsidR="00156607" w:rsidRPr="00156607" w:rsidRDefault="00156607" w:rsidP="0075411B">
            <w:pPr>
              <w:spacing w:line="360" w:lineRule="auto"/>
              <w:rPr>
                <w:rFonts w:ascii="Arial" w:hAnsi="Arial" w:cs="Arial"/>
              </w:rPr>
            </w:pPr>
          </w:p>
        </w:tc>
        <w:tc>
          <w:tcPr>
            <w:tcW w:w="6404" w:type="dxa"/>
            <w:tcBorders>
              <w:top w:val="single" w:sz="4" w:space="0" w:color="auto"/>
              <w:left w:val="single" w:sz="4" w:space="0" w:color="auto"/>
              <w:bottom w:val="single" w:sz="4" w:space="0" w:color="auto"/>
              <w:right w:val="single" w:sz="4" w:space="0" w:color="auto"/>
            </w:tcBorders>
          </w:tcPr>
          <w:p w14:paraId="5F7E8C55" w14:textId="77777777" w:rsidR="00156607" w:rsidRPr="00156607" w:rsidRDefault="00156607" w:rsidP="0075411B">
            <w:pPr>
              <w:spacing w:line="360" w:lineRule="auto"/>
              <w:rPr>
                <w:rFonts w:ascii="Arial" w:hAnsi="Arial" w:cs="Arial"/>
              </w:rPr>
            </w:pPr>
          </w:p>
        </w:tc>
      </w:tr>
      <w:tr w:rsidR="00156607" w:rsidRPr="00156607" w14:paraId="014F2013" w14:textId="77777777" w:rsidTr="0075411B">
        <w:tc>
          <w:tcPr>
            <w:tcW w:w="2808" w:type="dxa"/>
            <w:tcBorders>
              <w:top w:val="single" w:sz="4" w:space="0" w:color="auto"/>
              <w:left w:val="single" w:sz="4" w:space="0" w:color="auto"/>
              <w:bottom w:val="single" w:sz="4" w:space="0" w:color="auto"/>
              <w:right w:val="single" w:sz="4" w:space="0" w:color="auto"/>
            </w:tcBorders>
          </w:tcPr>
          <w:p w14:paraId="1AEE7456" w14:textId="77777777" w:rsidR="00156607" w:rsidRPr="00156607" w:rsidRDefault="00156607" w:rsidP="0075411B">
            <w:pPr>
              <w:spacing w:line="360" w:lineRule="auto"/>
              <w:rPr>
                <w:rFonts w:ascii="Arial" w:hAnsi="Arial" w:cs="Arial"/>
              </w:rPr>
            </w:pPr>
          </w:p>
        </w:tc>
        <w:tc>
          <w:tcPr>
            <w:tcW w:w="6404" w:type="dxa"/>
            <w:tcBorders>
              <w:top w:val="single" w:sz="4" w:space="0" w:color="auto"/>
              <w:left w:val="single" w:sz="4" w:space="0" w:color="auto"/>
              <w:bottom w:val="single" w:sz="4" w:space="0" w:color="auto"/>
              <w:right w:val="single" w:sz="4" w:space="0" w:color="auto"/>
            </w:tcBorders>
          </w:tcPr>
          <w:p w14:paraId="48F1DA43" w14:textId="77777777" w:rsidR="00156607" w:rsidRPr="00156607" w:rsidRDefault="00156607" w:rsidP="0075411B">
            <w:pPr>
              <w:spacing w:line="360" w:lineRule="auto"/>
              <w:rPr>
                <w:rFonts w:ascii="Arial" w:hAnsi="Arial" w:cs="Arial"/>
              </w:rPr>
            </w:pPr>
          </w:p>
        </w:tc>
      </w:tr>
      <w:tr w:rsidR="00156607" w:rsidRPr="00156607" w14:paraId="495000BA" w14:textId="77777777" w:rsidTr="0075411B">
        <w:tc>
          <w:tcPr>
            <w:tcW w:w="2808" w:type="dxa"/>
            <w:tcBorders>
              <w:top w:val="single" w:sz="4" w:space="0" w:color="auto"/>
              <w:left w:val="single" w:sz="4" w:space="0" w:color="auto"/>
              <w:bottom w:val="single" w:sz="4" w:space="0" w:color="auto"/>
              <w:right w:val="single" w:sz="4" w:space="0" w:color="auto"/>
            </w:tcBorders>
          </w:tcPr>
          <w:p w14:paraId="538E2350" w14:textId="77777777" w:rsidR="00156607" w:rsidRPr="00156607" w:rsidRDefault="00156607" w:rsidP="0075411B">
            <w:pPr>
              <w:spacing w:line="360" w:lineRule="auto"/>
              <w:rPr>
                <w:rFonts w:ascii="Arial" w:hAnsi="Arial" w:cs="Arial"/>
              </w:rPr>
            </w:pPr>
          </w:p>
        </w:tc>
        <w:tc>
          <w:tcPr>
            <w:tcW w:w="6404" w:type="dxa"/>
            <w:tcBorders>
              <w:top w:val="single" w:sz="4" w:space="0" w:color="auto"/>
              <w:left w:val="single" w:sz="4" w:space="0" w:color="auto"/>
              <w:bottom w:val="single" w:sz="4" w:space="0" w:color="auto"/>
              <w:right w:val="single" w:sz="4" w:space="0" w:color="auto"/>
            </w:tcBorders>
          </w:tcPr>
          <w:p w14:paraId="0EED8690" w14:textId="77777777" w:rsidR="00156607" w:rsidRPr="00156607" w:rsidRDefault="00156607" w:rsidP="0075411B">
            <w:pPr>
              <w:spacing w:line="360" w:lineRule="auto"/>
              <w:rPr>
                <w:rFonts w:ascii="Arial" w:hAnsi="Arial" w:cs="Arial"/>
              </w:rPr>
            </w:pPr>
          </w:p>
        </w:tc>
      </w:tr>
    </w:tbl>
    <w:p w14:paraId="1D38C52D" w14:textId="77777777" w:rsidR="00156607" w:rsidRPr="00156607" w:rsidRDefault="00156607" w:rsidP="00156607">
      <w:pPr>
        <w:spacing w:line="360" w:lineRule="auto"/>
        <w:rPr>
          <w:rFonts w:ascii="Arial" w:hAnsi="Arial" w:cs="Arial"/>
          <w:sz w:val="20"/>
          <w:szCs w:val="20"/>
        </w:rPr>
      </w:pPr>
    </w:p>
    <w:p w14:paraId="25F10E84" w14:textId="77777777" w:rsidR="00156607" w:rsidRPr="00156607" w:rsidRDefault="00156607" w:rsidP="00156607">
      <w:pPr>
        <w:spacing w:line="360" w:lineRule="auto"/>
        <w:rPr>
          <w:rFonts w:ascii="Arial" w:hAnsi="Arial" w:cs="Arial"/>
        </w:rPr>
      </w:pPr>
      <w:r w:rsidRPr="00156607">
        <w:rPr>
          <w:rFonts w:ascii="Arial" w:hAnsi="Arial" w:cs="Arial"/>
          <w:sz w:val="20"/>
          <w:szCs w:val="20"/>
        </w:rPr>
        <w:t>Prosimo, da podatke vpišete v obrazec. Vpišete samo potrošni material, ki ga bo moral naročati naročnik za normalno delovanje aparata in izvajanje programa. Tu ne vpisujete rezervnih delov, ki jih lahko na aparatu lahko menja samo serviser ob rednem ali izrednem vzdrževanju.</w:t>
      </w:r>
    </w:p>
    <w:p w14:paraId="30C94D0B" w14:textId="77777777" w:rsidR="00156607" w:rsidRDefault="00156607">
      <w:pPr>
        <w:sectPr w:rsidR="00156607" w:rsidSect="0075411B">
          <w:footerReference w:type="default" r:id="rId19"/>
          <w:pgSz w:w="11906" w:h="16838"/>
          <w:pgMar w:top="1418" w:right="1418" w:bottom="1418" w:left="1418" w:header="567" w:footer="596" w:gutter="0"/>
          <w:cols w:space="708"/>
          <w:docGrid w:linePitch="360"/>
        </w:sectPr>
      </w:pPr>
    </w:p>
    <w:p w14:paraId="359D7B62" w14:textId="77777777" w:rsidR="00A37F9B" w:rsidRPr="00116091" w:rsidRDefault="00A37F9B" w:rsidP="0075411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5933704" w14:textId="77777777" w:rsidR="00A37F9B" w:rsidRDefault="00A37F9B" w:rsidP="0075411B">
      <w:pPr>
        <w:rPr>
          <w:rFonts w:ascii="Arial" w:hAnsi="Arial" w:cs="Arial"/>
        </w:rPr>
      </w:pPr>
    </w:p>
    <w:p w14:paraId="36C6E2B7" w14:textId="23C9B335" w:rsidR="00156607" w:rsidRDefault="00156607" w:rsidP="00156607">
      <w:pPr>
        <w:spacing w:before="224" w:after="224" w:line="240" w:lineRule="auto"/>
        <w:jc w:val="center"/>
        <w:outlineLvl w:val="1"/>
      </w:pPr>
      <w:r>
        <w:rPr>
          <w:rFonts w:ascii="Arial" w:hAnsi="Arial" w:cs="Arial"/>
          <w:b/>
          <w:bCs/>
          <w:color w:val="000000"/>
          <w:sz w:val="27"/>
          <w:szCs w:val="27"/>
        </w:rPr>
        <w:t>POGODBA O DOBAVI OPREME</w:t>
      </w:r>
    </w:p>
    <w:p w14:paraId="06F448A5" w14:textId="77777777" w:rsidR="00156607" w:rsidRDefault="00156607" w:rsidP="00156607">
      <w:pPr>
        <w:spacing w:before="225" w:after="225" w:line="240" w:lineRule="auto"/>
        <w:jc w:val="center"/>
      </w:pPr>
      <w:r>
        <w:rPr>
          <w:rFonts w:ascii="Arial" w:hAnsi="Arial" w:cs="Arial"/>
          <w:color w:val="000000"/>
          <w:sz w:val="18"/>
          <w:szCs w:val="18"/>
        </w:rPr>
        <w:t>sklenjena med</w:t>
      </w:r>
    </w:p>
    <w:p w14:paraId="6493A453" w14:textId="77777777" w:rsidR="00156607" w:rsidRDefault="00156607" w:rsidP="00156607">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156607" w14:paraId="554E170A" w14:textId="77777777" w:rsidTr="0075411B">
        <w:tc>
          <w:tcPr>
            <w:tcW w:w="3300" w:type="dxa"/>
            <w:tcMar>
              <w:top w:w="0" w:type="auto"/>
              <w:bottom w:w="0" w:type="auto"/>
            </w:tcMar>
            <w:vAlign w:val="center"/>
          </w:tcPr>
          <w:p w14:paraId="0F1401CF" w14:textId="77777777" w:rsidR="00156607" w:rsidRDefault="00156607" w:rsidP="0075411B">
            <w:r>
              <w:rPr>
                <w:rFonts w:ascii="Arial" w:hAnsi="Arial" w:cs="Arial"/>
                <w:color w:val="000000"/>
                <w:position w:val="-2"/>
                <w:sz w:val="18"/>
                <w:szCs w:val="18"/>
              </w:rPr>
              <w:t>Matična številka:</w:t>
            </w:r>
          </w:p>
        </w:tc>
        <w:tc>
          <w:tcPr>
            <w:tcW w:w="0" w:type="auto"/>
            <w:tcMar>
              <w:top w:w="0" w:type="auto"/>
              <w:bottom w:w="0" w:type="auto"/>
            </w:tcMar>
            <w:vAlign w:val="center"/>
          </w:tcPr>
          <w:p w14:paraId="0D962D22" w14:textId="77777777" w:rsidR="00156607" w:rsidRDefault="00156607" w:rsidP="0075411B">
            <w:r>
              <w:rPr>
                <w:rFonts w:ascii="Arial" w:hAnsi="Arial" w:cs="Arial"/>
                <w:color w:val="000000"/>
                <w:position w:val="-2"/>
                <w:sz w:val="18"/>
                <w:szCs w:val="18"/>
              </w:rPr>
              <w:t>5054621000</w:t>
            </w:r>
          </w:p>
        </w:tc>
      </w:tr>
      <w:tr w:rsidR="00156607" w14:paraId="795BEE6E" w14:textId="77777777" w:rsidTr="0075411B">
        <w:tc>
          <w:tcPr>
            <w:tcW w:w="3300" w:type="dxa"/>
            <w:tcMar>
              <w:top w:w="0" w:type="auto"/>
              <w:bottom w:w="0" w:type="auto"/>
            </w:tcMar>
            <w:vAlign w:val="center"/>
          </w:tcPr>
          <w:p w14:paraId="2FD6C27C" w14:textId="77777777" w:rsidR="00156607" w:rsidRDefault="00156607" w:rsidP="0075411B">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CEFDF72" w14:textId="77777777" w:rsidR="00156607" w:rsidRDefault="00156607" w:rsidP="0075411B">
            <w:r>
              <w:rPr>
                <w:rFonts w:ascii="Arial" w:hAnsi="Arial" w:cs="Arial"/>
                <w:color w:val="000000"/>
                <w:position w:val="-2"/>
                <w:sz w:val="18"/>
                <w:szCs w:val="18"/>
              </w:rPr>
              <w:t>SI 82657106</w:t>
            </w:r>
          </w:p>
        </w:tc>
      </w:tr>
      <w:tr w:rsidR="00156607" w14:paraId="199DA467" w14:textId="77777777" w:rsidTr="0075411B">
        <w:tc>
          <w:tcPr>
            <w:tcW w:w="3300" w:type="dxa"/>
            <w:tcMar>
              <w:top w:w="0" w:type="auto"/>
              <w:bottom w:w="0" w:type="auto"/>
            </w:tcMar>
            <w:vAlign w:val="center"/>
          </w:tcPr>
          <w:p w14:paraId="56D6DFE1" w14:textId="77777777" w:rsidR="00156607" w:rsidRDefault="00156607" w:rsidP="0075411B">
            <w:r>
              <w:rPr>
                <w:rFonts w:ascii="Arial" w:hAnsi="Arial" w:cs="Arial"/>
                <w:color w:val="000000"/>
                <w:position w:val="-2"/>
                <w:sz w:val="18"/>
                <w:szCs w:val="18"/>
              </w:rPr>
              <w:t>Transakcijski račun (TRR):</w:t>
            </w:r>
          </w:p>
        </w:tc>
        <w:tc>
          <w:tcPr>
            <w:tcW w:w="0" w:type="auto"/>
            <w:tcMar>
              <w:top w:w="0" w:type="auto"/>
              <w:bottom w:w="0" w:type="auto"/>
            </w:tcMar>
            <w:vAlign w:val="center"/>
          </w:tcPr>
          <w:p w14:paraId="0C57A690" w14:textId="77777777" w:rsidR="00156607" w:rsidRDefault="00156607" w:rsidP="0075411B">
            <w:r>
              <w:rPr>
                <w:rFonts w:ascii="Arial" w:hAnsi="Arial" w:cs="Arial"/>
                <w:color w:val="000000"/>
                <w:position w:val="-2"/>
                <w:sz w:val="18"/>
                <w:szCs w:val="18"/>
              </w:rPr>
              <w:t>SI56 0110 0603 0278 379</w:t>
            </w:r>
          </w:p>
        </w:tc>
      </w:tr>
    </w:tbl>
    <w:p w14:paraId="4FB8BED6" w14:textId="77777777" w:rsidR="00156607" w:rsidRDefault="00156607" w:rsidP="00156607"/>
    <w:p w14:paraId="7D7DF327" w14:textId="77777777" w:rsidR="00156607" w:rsidRDefault="00156607" w:rsidP="00156607">
      <w:pPr>
        <w:spacing w:before="225" w:after="225" w:line="240" w:lineRule="auto"/>
        <w:jc w:val="center"/>
      </w:pPr>
      <w:r>
        <w:rPr>
          <w:rFonts w:ascii="Arial" w:hAnsi="Arial" w:cs="Arial"/>
          <w:color w:val="000000"/>
          <w:sz w:val="18"/>
          <w:szCs w:val="18"/>
        </w:rPr>
        <w:t>in</w:t>
      </w:r>
    </w:p>
    <w:p w14:paraId="63E61015" w14:textId="77777777" w:rsidR="00156607" w:rsidRDefault="00156607" w:rsidP="0015660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56607" w14:paraId="2EF190FC" w14:textId="77777777" w:rsidTr="0075411B">
        <w:tc>
          <w:tcPr>
            <w:tcW w:w="3300" w:type="dxa"/>
            <w:tcMar>
              <w:top w:w="0" w:type="auto"/>
              <w:bottom w:w="0" w:type="auto"/>
            </w:tcMar>
            <w:vAlign w:val="center"/>
          </w:tcPr>
          <w:p w14:paraId="0C03EBA5" w14:textId="77777777" w:rsidR="00156607" w:rsidRDefault="00156607" w:rsidP="0075411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D73CFA4" w14:textId="77777777" w:rsidR="00156607" w:rsidRDefault="00156607" w:rsidP="0075411B">
            <w:r>
              <w:rPr>
                <w:rFonts w:ascii="Arial" w:hAnsi="Arial" w:cs="Arial"/>
                <w:color w:val="000000"/>
                <w:position w:val="-2"/>
                <w:sz w:val="18"/>
                <w:szCs w:val="18"/>
              </w:rPr>
              <w:t> </w:t>
            </w:r>
          </w:p>
        </w:tc>
      </w:tr>
      <w:tr w:rsidR="00156607" w14:paraId="1B016BEC" w14:textId="77777777" w:rsidTr="0075411B">
        <w:tc>
          <w:tcPr>
            <w:tcW w:w="3300" w:type="dxa"/>
            <w:tcMar>
              <w:top w:w="0" w:type="auto"/>
              <w:bottom w:w="0" w:type="auto"/>
            </w:tcMar>
            <w:vAlign w:val="center"/>
          </w:tcPr>
          <w:p w14:paraId="0453D530" w14:textId="77777777" w:rsidR="00156607" w:rsidRDefault="00156607" w:rsidP="0075411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F264A69" w14:textId="77777777" w:rsidR="00156607" w:rsidRDefault="00156607" w:rsidP="0075411B">
            <w:r>
              <w:rPr>
                <w:rFonts w:ascii="Arial" w:hAnsi="Arial" w:cs="Arial"/>
                <w:color w:val="000000"/>
                <w:position w:val="-2"/>
                <w:sz w:val="18"/>
                <w:szCs w:val="18"/>
              </w:rPr>
              <w:t> </w:t>
            </w:r>
          </w:p>
        </w:tc>
      </w:tr>
      <w:tr w:rsidR="00156607" w14:paraId="24A702E1" w14:textId="77777777" w:rsidTr="0075411B">
        <w:tc>
          <w:tcPr>
            <w:tcW w:w="3300" w:type="dxa"/>
            <w:tcMar>
              <w:top w:w="0" w:type="auto"/>
              <w:bottom w:w="0" w:type="auto"/>
            </w:tcMar>
            <w:vAlign w:val="center"/>
          </w:tcPr>
          <w:p w14:paraId="2096050B" w14:textId="77777777" w:rsidR="00156607" w:rsidRDefault="00156607" w:rsidP="0075411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64C3556" w14:textId="77777777" w:rsidR="00156607" w:rsidRDefault="00156607" w:rsidP="0075411B">
            <w:r>
              <w:rPr>
                <w:rFonts w:ascii="Arial" w:hAnsi="Arial" w:cs="Arial"/>
                <w:color w:val="000000"/>
                <w:position w:val="-2"/>
                <w:sz w:val="18"/>
                <w:szCs w:val="18"/>
              </w:rPr>
              <w:t> </w:t>
            </w:r>
          </w:p>
        </w:tc>
      </w:tr>
    </w:tbl>
    <w:p w14:paraId="36263506" w14:textId="77777777" w:rsidR="00156607" w:rsidRDefault="00156607" w:rsidP="00156607">
      <w:pPr>
        <w:spacing w:before="225" w:after="225" w:line="240" w:lineRule="auto"/>
        <w:jc w:val="both"/>
      </w:pPr>
    </w:p>
    <w:p w14:paraId="72CD055D" w14:textId="77777777" w:rsidR="00156607" w:rsidRDefault="00156607" w:rsidP="00156607">
      <w:pPr>
        <w:spacing w:before="225" w:after="225" w:line="240" w:lineRule="auto"/>
        <w:jc w:val="both"/>
      </w:pPr>
      <w:r>
        <w:rPr>
          <w:rFonts w:ascii="Arial" w:hAnsi="Arial" w:cs="Arial"/>
          <w:b/>
          <w:bCs/>
          <w:color w:val="000000"/>
          <w:sz w:val="18"/>
          <w:szCs w:val="18"/>
        </w:rPr>
        <w:t>I. UVODNE DOLOČBE</w:t>
      </w:r>
    </w:p>
    <w:p w14:paraId="3E53A6FD" w14:textId="77777777" w:rsidR="00156607" w:rsidRDefault="00156607" w:rsidP="0015660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56607" w14:paraId="149DB0D9" w14:textId="77777777" w:rsidTr="0075411B">
        <w:tc>
          <w:tcPr>
            <w:tcW w:w="0" w:type="auto"/>
            <w:tcMar>
              <w:top w:w="0" w:type="auto"/>
              <w:bottom w:w="0" w:type="auto"/>
            </w:tcMar>
          </w:tcPr>
          <w:p w14:paraId="2A3A0876" w14:textId="77777777" w:rsidR="00156607" w:rsidRDefault="00156607" w:rsidP="0075411B">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156607" w14:paraId="0F76BB36" w14:textId="77777777" w:rsidTr="0075411B">
              <w:tc>
                <w:tcPr>
                  <w:tcW w:w="0" w:type="auto"/>
                  <w:tcMar>
                    <w:top w:w="0" w:type="auto"/>
                    <w:bottom w:w="0" w:type="auto"/>
                  </w:tcMar>
                </w:tcPr>
                <w:p w14:paraId="0F635476" w14:textId="77777777" w:rsidR="00156607" w:rsidRDefault="00156607" w:rsidP="000A63FD">
                  <w:pPr>
                    <w:numPr>
                      <w:ilvl w:val="0"/>
                      <w:numId w:val="1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70ABF22E" w14:textId="77777777" w:rsidR="00156607" w:rsidRDefault="00156607" w:rsidP="000A63FD">
                  <w:pPr>
                    <w:numPr>
                      <w:ilvl w:val="0"/>
                      <w:numId w:val="1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58F8BAB1" w14:textId="77777777" w:rsidR="00156607" w:rsidRDefault="00156607" w:rsidP="0075411B"/>
          <w:p w14:paraId="591EFB5B" w14:textId="77777777" w:rsidR="00156607" w:rsidRDefault="00156607" w:rsidP="0075411B">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00961FB2" w14:textId="77777777" w:rsidR="00156607" w:rsidRDefault="00156607" w:rsidP="00156607">
      <w:pPr>
        <w:spacing w:before="225" w:after="225" w:line="240" w:lineRule="auto"/>
        <w:jc w:val="both"/>
      </w:pPr>
      <w:r>
        <w:rPr>
          <w:rFonts w:ascii="Arial" w:hAnsi="Arial" w:cs="Arial"/>
          <w:b/>
          <w:bCs/>
          <w:color w:val="000000"/>
          <w:sz w:val="18"/>
          <w:szCs w:val="18"/>
        </w:rPr>
        <w:t>II. PREDMET POGODBE</w:t>
      </w:r>
    </w:p>
    <w:p w14:paraId="1A4A9F3F" w14:textId="77777777" w:rsidR="00156607" w:rsidRDefault="00156607" w:rsidP="0015660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56607" w14:paraId="3BF52A0E" w14:textId="77777777" w:rsidTr="0075411B">
        <w:tc>
          <w:tcPr>
            <w:tcW w:w="0" w:type="auto"/>
            <w:tcMar>
              <w:top w:w="0" w:type="auto"/>
              <w:bottom w:w="0" w:type="auto"/>
            </w:tcMar>
          </w:tcPr>
          <w:p w14:paraId="3BCBF47A" w14:textId="1D43D96A" w:rsidR="00156607" w:rsidRDefault="00156607" w:rsidP="0075411B">
            <w:pPr>
              <w:spacing w:before="225" w:after="225"/>
              <w:jc w:val="both"/>
              <w:rPr>
                <w:rFonts w:ascii="Arial" w:hAnsi="Arial" w:cs="Arial"/>
                <w:color w:val="000000"/>
                <w:sz w:val="18"/>
                <w:szCs w:val="18"/>
              </w:rPr>
            </w:pPr>
            <w:r>
              <w:rPr>
                <w:rFonts w:ascii="Arial" w:hAnsi="Arial" w:cs="Arial"/>
                <w:color w:val="000000"/>
                <w:sz w:val="18"/>
                <w:szCs w:val="18"/>
              </w:rPr>
              <w:t>Predmet pogodbe je obveznost dobavitelja, da bo naročniku za pogodbeno dogovorjeno ceno in v rokih ter pod pogoji</w:t>
            </w:r>
            <w:r w:rsidRPr="00414FD4">
              <w:rPr>
                <w:rFonts w:ascii="Arial" w:hAnsi="Arial" w:cs="Arial"/>
                <w:sz w:val="18"/>
                <w:szCs w:val="18"/>
              </w:rPr>
              <w:t>,</w:t>
            </w:r>
            <w:r>
              <w:rPr>
                <w:rFonts w:ascii="Arial" w:hAnsi="Arial" w:cs="Arial"/>
                <w:color w:val="000000"/>
                <w:sz w:val="18"/>
                <w:szCs w:val="18"/>
              </w:rPr>
              <w:t xml:space="preserve"> določenimi s to pogodbo dobavil </w:t>
            </w:r>
            <w:r w:rsidR="00E26F78" w:rsidRPr="00E26F78">
              <w:rPr>
                <w:rFonts w:ascii="Arial" w:hAnsi="Arial" w:cs="Arial"/>
                <w:b/>
                <w:bCs/>
                <w:color w:val="000000"/>
                <w:sz w:val="18"/>
                <w:szCs w:val="18"/>
              </w:rPr>
              <w:t xml:space="preserve">ROBOTA ZA RAZKUŽEVANJE </w:t>
            </w:r>
            <w:r w:rsidR="00010D72">
              <w:rPr>
                <w:rFonts w:ascii="Arial" w:hAnsi="Arial" w:cs="Arial"/>
                <w:b/>
                <w:bCs/>
                <w:color w:val="000000"/>
                <w:sz w:val="18"/>
                <w:szCs w:val="18"/>
              </w:rPr>
              <w:t>PROSTOROV</w:t>
            </w:r>
            <w:r w:rsidR="00E26F78" w:rsidRPr="00E26F78">
              <w:rPr>
                <w:rFonts w:ascii="Arial" w:hAnsi="Arial" w:cs="Arial"/>
                <w:b/>
                <w:bCs/>
                <w:color w:val="000000"/>
                <w:sz w:val="18"/>
                <w:szCs w:val="18"/>
              </w:rPr>
              <w:t xml:space="preserve"> </w:t>
            </w:r>
            <w:r w:rsidRPr="005D0A3B">
              <w:rPr>
                <w:rFonts w:ascii="Arial" w:hAnsi="Arial" w:cs="Arial"/>
                <w:color w:val="000000"/>
                <w:sz w:val="18"/>
                <w:szCs w:val="18"/>
              </w:rPr>
              <w:t>v skladu z zahtevami naročnika v sklopu ponudbene cene</w:t>
            </w:r>
            <w:r>
              <w:rPr>
                <w:rFonts w:ascii="Arial" w:hAnsi="Arial" w:cs="Arial"/>
                <w:color w:val="000000"/>
                <w:sz w:val="18"/>
                <w:szCs w:val="18"/>
              </w:rPr>
              <w:t>, in sicer: …..</w:t>
            </w:r>
          </w:p>
          <w:p w14:paraId="1A6EC154" w14:textId="77777777" w:rsidR="00156607" w:rsidRDefault="00156607" w:rsidP="0075411B">
            <w:pPr>
              <w:spacing w:before="225" w:after="225"/>
              <w:jc w:val="both"/>
              <w:rPr>
                <w:color w:val="000000"/>
                <w:sz w:val="18"/>
                <w:szCs w:val="18"/>
              </w:rPr>
            </w:pPr>
            <w:r>
              <w:rPr>
                <w:color w:val="000000"/>
                <w:sz w:val="18"/>
                <w:szCs w:val="18"/>
              </w:rPr>
              <w:t>Med predmet te pogodbe sodi tudi obveznost izvajalca, da bo izvedel vsa fizična, organizacijska, strokovna in druga dela ter dobavil in vgradil vse komponente, ki so potrebne za izvedbo in predajo predmeta te pogodbe, ne glede na to, ali so ta dela in komponente izrecno navedena v pogodbi ali ne.</w:t>
            </w:r>
          </w:p>
          <w:p w14:paraId="25FB7CF3" w14:textId="77777777" w:rsidR="00156607" w:rsidRDefault="00156607" w:rsidP="0075411B">
            <w:pPr>
              <w:spacing w:before="225" w:after="225"/>
              <w:jc w:val="both"/>
            </w:pPr>
          </w:p>
        </w:tc>
      </w:tr>
    </w:tbl>
    <w:p w14:paraId="475B2245" w14:textId="77777777" w:rsidR="00156607" w:rsidRDefault="00156607" w:rsidP="00156607">
      <w:pPr>
        <w:spacing w:after="0" w:line="240" w:lineRule="auto"/>
        <w:jc w:val="center"/>
        <w:rPr>
          <w:rFonts w:ascii="Arial" w:hAnsi="Arial" w:cs="Arial"/>
          <w:b/>
          <w:bCs/>
          <w:color w:val="000000"/>
          <w:sz w:val="18"/>
          <w:szCs w:val="18"/>
        </w:rPr>
      </w:pPr>
    </w:p>
    <w:p w14:paraId="0E3E79FA" w14:textId="77777777" w:rsidR="00156607" w:rsidRDefault="00156607" w:rsidP="00156607">
      <w:pPr>
        <w:rPr>
          <w:rFonts w:ascii="Arial" w:hAnsi="Arial" w:cs="Arial"/>
          <w:b/>
          <w:bCs/>
          <w:color w:val="000000"/>
          <w:sz w:val="18"/>
          <w:szCs w:val="18"/>
        </w:rPr>
      </w:pPr>
      <w:r>
        <w:rPr>
          <w:rFonts w:ascii="Arial" w:hAnsi="Arial" w:cs="Arial"/>
          <w:b/>
          <w:bCs/>
          <w:color w:val="000000"/>
          <w:sz w:val="18"/>
          <w:szCs w:val="18"/>
        </w:rPr>
        <w:br w:type="page"/>
      </w:r>
    </w:p>
    <w:p w14:paraId="0DDA152F" w14:textId="77777777" w:rsidR="00156607" w:rsidRDefault="00156607" w:rsidP="00156607">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050"/>
      </w:tblGrid>
      <w:tr w:rsidR="00156607" w14:paraId="7DBD3044" w14:textId="77777777" w:rsidTr="0075411B">
        <w:tc>
          <w:tcPr>
            <w:tcW w:w="0" w:type="auto"/>
            <w:tcMar>
              <w:top w:w="0" w:type="auto"/>
              <w:bottom w:w="0" w:type="auto"/>
            </w:tcMar>
          </w:tcPr>
          <w:p w14:paraId="026B69BF" w14:textId="77777777" w:rsidR="00156607" w:rsidRDefault="00156607" w:rsidP="0075411B">
            <w:pPr>
              <w:spacing w:before="225" w:after="225"/>
              <w:jc w:val="both"/>
            </w:pPr>
            <w:r>
              <w:rPr>
                <w:rFonts w:ascii="Arial" w:hAnsi="Arial" w:cs="Arial"/>
                <w:color w:val="000000"/>
                <w:sz w:val="18"/>
                <w:szCs w:val="18"/>
              </w:rPr>
              <w:t>Izvajalec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156607" w14:paraId="62ADF3EE" w14:textId="77777777" w:rsidTr="0075411B">
              <w:tc>
                <w:tcPr>
                  <w:tcW w:w="0" w:type="auto"/>
                  <w:tcMar>
                    <w:top w:w="0" w:type="auto"/>
                    <w:bottom w:w="0" w:type="auto"/>
                  </w:tcMar>
                </w:tcPr>
                <w:p w14:paraId="6DC4644E" w14:textId="77777777" w:rsidR="00156607" w:rsidRDefault="00156607" w:rsidP="000A63FD">
                  <w:pPr>
                    <w:numPr>
                      <w:ilvl w:val="0"/>
                      <w:numId w:val="1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2248ECB7" w14:textId="77777777" w:rsidR="00156607" w:rsidRDefault="00156607" w:rsidP="000A63FD">
                  <w:pPr>
                    <w:numPr>
                      <w:ilvl w:val="0"/>
                      <w:numId w:val="11"/>
                    </w:numPr>
                    <w:jc w:val="both"/>
                    <w:rPr>
                      <w:rFonts w:ascii="Arial" w:hAnsi="Arial" w:cs="Arial"/>
                      <w:color w:val="000000"/>
                      <w:sz w:val="18"/>
                      <w:szCs w:val="18"/>
                    </w:rPr>
                  </w:pPr>
                  <w:r>
                    <w:rPr>
                      <w:rFonts w:ascii="Arial" w:hAnsi="Arial" w:cs="Arial"/>
                      <w:color w:val="000000"/>
                      <w:sz w:val="18"/>
                      <w:szCs w:val="18"/>
                    </w:rPr>
                    <w:t>Razpisna dokumentacija naročnika z dne __________.</w:t>
                  </w:r>
                </w:p>
              </w:tc>
            </w:tr>
          </w:tbl>
          <w:p w14:paraId="4673EE4B" w14:textId="77777777" w:rsidR="00156607" w:rsidRDefault="00156607" w:rsidP="0075411B"/>
          <w:p w14:paraId="68897E3F" w14:textId="77777777" w:rsidR="00156607" w:rsidRDefault="00156607" w:rsidP="0075411B">
            <w:pPr>
              <w:spacing w:before="225" w:after="225"/>
              <w:jc w:val="both"/>
            </w:pPr>
            <w:r>
              <w:rPr>
                <w:rFonts w:ascii="Arial" w:hAnsi="Arial" w:cs="Arial"/>
                <w:color w:val="000000"/>
                <w:sz w:val="18"/>
                <w:szCs w:val="18"/>
              </w:rPr>
              <w:t>Predmetni dokumenti so priloga in sestavni del te pogodbe.</w:t>
            </w:r>
          </w:p>
        </w:tc>
      </w:tr>
    </w:tbl>
    <w:p w14:paraId="5DF1AACB" w14:textId="77777777" w:rsidR="00156607" w:rsidRDefault="00156607" w:rsidP="0015660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56607" w14:paraId="22B43D7E" w14:textId="77777777" w:rsidTr="0075411B">
        <w:tc>
          <w:tcPr>
            <w:tcW w:w="0" w:type="auto"/>
            <w:tcMar>
              <w:top w:w="0" w:type="auto"/>
              <w:bottom w:w="0" w:type="auto"/>
            </w:tcMar>
          </w:tcPr>
          <w:p w14:paraId="1B3224F6" w14:textId="443544A7" w:rsidR="00156607" w:rsidRDefault="00156607" w:rsidP="0075411B">
            <w:pPr>
              <w:spacing w:before="225" w:after="225"/>
              <w:jc w:val="both"/>
            </w:pPr>
            <w:r>
              <w:rPr>
                <w:rFonts w:ascii="Arial" w:hAnsi="Arial" w:cs="Arial"/>
                <w:color w:val="000000"/>
                <w:sz w:val="18"/>
                <w:szCs w:val="18"/>
              </w:rPr>
              <w:t>Predmet pogodbe je dobava opreme.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156607" w14:paraId="6DE032A4" w14:textId="77777777" w:rsidTr="0075411B">
              <w:tc>
                <w:tcPr>
                  <w:tcW w:w="0" w:type="auto"/>
                  <w:tcMar>
                    <w:top w:w="0" w:type="auto"/>
                    <w:bottom w:w="0" w:type="auto"/>
                  </w:tcMar>
                </w:tcPr>
                <w:p w14:paraId="6DC0A477" w14:textId="77777777" w:rsidR="00156607" w:rsidRDefault="00156607" w:rsidP="000A63FD">
                  <w:pPr>
                    <w:numPr>
                      <w:ilvl w:val="0"/>
                      <w:numId w:val="12"/>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127264CA" w14:textId="77777777" w:rsidR="00156607" w:rsidRDefault="00156607" w:rsidP="000A63FD">
                  <w:pPr>
                    <w:numPr>
                      <w:ilvl w:val="0"/>
                      <w:numId w:val="12"/>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49916117" w14:textId="77777777" w:rsidR="00156607" w:rsidRDefault="00156607" w:rsidP="000A63FD">
                  <w:pPr>
                    <w:numPr>
                      <w:ilvl w:val="0"/>
                      <w:numId w:val="12"/>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694682AC" w14:textId="77777777" w:rsidR="00156607" w:rsidRDefault="00156607" w:rsidP="000A63FD">
                  <w:pPr>
                    <w:numPr>
                      <w:ilvl w:val="0"/>
                      <w:numId w:val="12"/>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51100016" w14:textId="77777777" w:rsidR="00156607" w:rsidRDefault="00156607" w:rsidP="000A63FD">
                  <w:pPr>
                    <w:numPr>
                      <w:ilvl w:val="0"/>
                      <w:numId w:val="12"/>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4D03B7F0" w14:textId="77777777" w:rsidR="00156607" w:rsidRDefault="00156607" w:rsidP="0075411B"/>
        </w:tc>
      </w:tr>
    </w:tbl>
    <w:p w14:paraId="77A7D34D" w14:textId="77777777" w:rsidR="00156607" w:rsidRDefault="00156607" w:rsidP="00156607">
      <w:pPr>
        <w:spacing w:after="0" w:line="240" w:lineRule="auto"/>
        <w:jc w:val="center"/>
        <w:rPr>
          <w:rFonts w:ascii="Arial" w:hAnsi="Arial" w:cs="Arial"/>
          <w:b/>
          <w:bCs/>
          <w:color w:val="000000"/>
          <w:sz w:val="18"/>
          <w:szCs w:val="18"/>
        </w:rPr>
      </w:pPr>
    </w:p>
    <w:p w14:paraId="7C622A94" w14:textId="77777777" w:rsidR="00156607" w:rsidRDefault="00156607" w:rsidP="0015660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56607" w14:paraId="4CB0410F" w14:textId="77777777" w:rsidTr="0075411B">
        <w:tc>
          <w:tcPr>
            <w:tcW w:w="0" w:type="auto"/>
            <w:tcMar>
              <w:top w:w="0" w:type="auto"/>
              <w:bottom w:w="0" w:type="auto"/>
            </w:tcMar>
          </w:tcPr>
          <w:p w14:paraId="5D086879" w14:textId="77777777" w:rsidR="00156607" w:rsidRDefault="00156607" w:rsidP="0075411B">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269CDBC6" w14:textId="77777777" w:rsidR="00156607" w:rsidRDefault="00156607" w:rsidP="0075411B">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6AA81165" w14:textId="77777777" w:rsidR="00156607" w:rsidRDefault="00156607" w:rsidP="0075411B">
            <w:pPr>
              <w:spacing w:before="225" w:after="225"/>
              <w:jc w:val="both"/>
            </w:pPr>
            <w:r>
              <w:rPr>
                <w:rFonts w:ascii="Arial" w:hAnsi="Arial" w:cs="Arial"/>
                <w:color w:val="000000"/>
                <w:sz w:val="18"/>
                <w:szCs w:val="18"/>
              </w:rPr>
              <w:t xml:space="preserve">Z dobaviteljem se v tem primeru sklene </w:t>
            </w:r>
            <w:r w:rsidRPr="00414FD4">
              <w:rPr>
                <w:rFonts w:ascii="Arial" w:hAnsi="Arial" w:cs="Arial"/>
                <w:sz w:val="18"/>
                <w:szCs w:val="18"/>
              </w:rPr>
              <w:t>aneks</w:t>
            </w:r>
            <w:r>
              <w:rPr>
                <w:rFonts w:ascii="Arial" w:hAnsi="Arial" w:cs="Arial"/>
                <w:color w:val="000000"/>
                <w:sz w:val="18"/>
                <w:szCs w:val="18"/>
              </w:rPr>
              <w:t xml:space="preserve"> k osnovni pogodbi ali nova pogodba.</w:t>
            </w:r>
          </w:p>
        </w:tc>
      </w:tr>
    </w:tbl>
    <w:p w14:paraId="20BCAF79" w14:textId="77777777" w:rsidR="00156607" w:rsidRDefault="00156607" w:rsidP="0015660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56607" w14:paraId="4AD06409" w14:textId="77777777" w:rsidTr="0075411B">
        <w:tc>
          <w:tcPr>
            <w:tcW w:w="0" w:type="auto"/>
            <w:tcMar>
              <w:top w:w="0" w:type="auto"/>
              <w:bottom w:w="0" w:type="auto"/>
            </w:tcMar>
          </w:tcPr>
          <w:p w14:paraId="01A47254" w14:textId="77777777" w:rsidR="00156607" w:rsidRDefault="00156607" w:rsidP="0075411B">
            <w:pPr>
              <w:spacing w:before="225" w:after="225"/>
              <w:jc w:val="both"/>
            </w:pPr>
            <w:r>
              <w:rPr>
                <w:rFonts w:ascii="Arial" w:hAnsi="Arial" w:cs="Arial"/>
                <w:color w:val="000000"/>
                <w:sz w:val="18"/>
                <w:szCs w:val="18"/>
              </w:rPr>
              <w:t>Pogodbena vrednost opreme je dogovorjena na osnovi ponudbe dobavitelja in znaša</w:t>
            </w:r>
          </w:p>
          <w:p w14:paraId="1CC2AAED" w14:textId="77777777" w:rsidR="00156607" w:rsidRDefault="00156607" w:rsidP="0075411B">
            <w:pPr>
              <w:spacing w:before="450" w:after="450"/>
              <w:jc w:val="both"/>
            </w:pPr>
            <w:r>
              <w:rPr>
                <w:color w:val="000000"/>
                <w:sz w:val="18"/>
                <w:szCs w:val="18"/>
              </w:rPr>
              <w:t>____________ EUR brez DDV oz. __________________ EUR z DDV.</w:t>
            </w:r>
          </w:p>
          <w:p w14:paraId="73241898" w14:textId="77777777" w:rsidR="00156607" w:rsidRDefault="00156607" w:rsidP="0075411B">
            <w:pPr>
              <w:spacing w:before="225" w:after="225"/>
              <w:jc w:val="both"/>
            </w:pPr>
            <w:r>
              <w:rPr>
                <w:color w:val="000000"/>
                <w:sz w:val="18"/>
                <w:szCs w:val="18"/>
              </w:rPr>
              <w:t>V ceno za plačilo so zajeti vsi stroški, in sicer stroški dobave, montaže, šolanja, špediterski, prevozni, carinski, davek na dodano vrednost, ter vsi morebitni drugi stroški, popusti in rabati.</w:t>
            </w:r>
          </w:p>
        </w:tc>
      </w:tr>
    </w:tbl>
    <w:p w14:paraId="379A8337" w14:textId="77777777" w:rsidR="00156607" w:rsidRDefault="00156607" w:rsidP="00156607">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56607" w14:paraId="077ECB8C" w14:textId="77777777" w:rsidTr="0075411B">
        <w:tc>
          <w:tcPr>
            <w:tcW w:w="0" w:type="auto"/>
            <w:tcMar>
              <w:top w:w="0" w:type="auto"/>
              <w:bottom w:w="0" w:type="auto"/>
            </w:tcMar>
          </w:tcPr>
          <w:p w14:paraId="3DA89592" w14:textId="77777777" w:rsidR="00156607" w:rsidRDefault="00156607" w:rsidP="0075411B">
            <w:pPr>
              <w:spacing w:before="225" w:after="225"/>
              <w:jc w:val="both"/>
            </w:pPr>
            <w:r>
              <w:rPr>
                <w:color w:val="000000"/>
                <w:sz w:val="18"/>
                <w:szCs w:val="18"/>
              </w:rPr>
              <w:t>Rok plačila je 30 dni od prejema pravilno izstavljenega računa, ki se izstavi po opravljeni dobavi, montaži in zagonu ter izvedbi šolanja.</w:t>
            </w:r>
          </w:p>
        </w:tc>
      </w:tr>
    </w:tbl>
    <w:p w14:paraId="2653749B" w14:textId="77777777" w:rsidR="00156607" w:rsidRDefault="00156607" w:rsidP="00156607">
      <w:r>
        <w:rPr>
          <w:rFonts w:ascii="Arial" w:hAnsi="Arial" w:cs="Arial"/>
          <w:b/>
          <w:bCs/>
          <w:color w:val="000000"/>
          <w:sz w:val="18"/>
          <w:szCs w:val="18"/>
        </w:rPr>
        <w:t>III. POGODBENA CENA</w:t>
      </w:r>
    </w:p>
    <w:p w14:paraId="6AAD215E" w14:textId="77777777" w:rsidR="00156607" w:rsidRDefault="00156607" w:rsidP="0015660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56607" w14:paraId="5D4041C8" w14:textId="77777777" w:rsidTr="0075411B">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156607" w14:paraId="1F763501" w14:textId="77777777" w:rsidTr="0075411B">
              <w:tc>
                <w:tcPr>
                  <w:tcW w:w="0" w:type="auto"/>
                  <w:tcMar>
                    <w:top w:w="0" w:type="auto"/>
                    <w:bottom w:w="0" w:type="auto"/>
                  </w:tcMar>
                  <w:vAlign w:val="center"/>
                </w:tcPr>
                <w:p w14:paraId="0EE602CB" w14:textId="77777777" w:rsidR="00156607" w:rsidRDefault="00156607" w:rsidP="0075411B">
                  <w:pPr>
                    <w:spacing w:before="135" w:after="135"/>
                    <w:jc w:val="both"/>
                    <w:textAlignment w:val="center"/>
                  </w:pPr>
                  <w:r>
                    <w:rPr>
                      <w:rFonts w:ascii="Arial" w:hAnsi="Arial" w:cs="Arial"/>
                      <w:color w:val="000000"/>
                      <w:position w:val="-2"/>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905F1F3" w14:textId="77777777" w:rsidR="00156607" w:rsidRDefault="00156607" w:rsidP="0075411B">
                  <w:pPr>
                    <w:spacing w:before="135" w:after="135"/>
                    <w:jc w:val="both"/>
                    <w:textAlignment w:val="center"/>
                  </w:pPr>
                  <w:r>
                    <w:rPr>
                      <w:rFonts w:ascii="Arial" w:hAnsi="Arial" w:cs="Arial"/>
                      <w:color w:val="000000"/>
                      <w:position w:val="-2"/>
                      <w:sz w:val="18"/>
                      <w:szCs w:val="18"/>
                    </w:rPr>
                    <w:t>Izvajalec izstavi račun v elektronski obliki (</w:t>
                  </w:r>
                  <w:proofErr w:type="spellStart"/>
                  <w:r>
                    <w:rPr>
                      <w:rFonts w:ascii="Arial" w:hAnsi="Arial" w:cs="Arial"/>
                      <w:color w:val="000000"/>
                      <w:position w:val="-2"/>
                      <w:sz w:val="18"/>
                      <w:szCs w:val="18"/>
                    </w:rPr>
                    <w:t>eRačun</w:t>
                  </w:r>
                  <w:proofErr w:type="spellEnd"/>
                  <w:r>
                    <w:rPr>
                      <w:rFonts w:ascii="Arial" w:hAnsi="Arial" w:cs="Arial"/>
                      <w:color w:val="000000"/>
                      <w:position w:val="-2"/>
                      <w:sz w:val="18"/>
                      <w:szCs w:val="18"/>
                    </w:rPr>
                    <w:t xml:space="preserve">) preko spletnega portala </w:t>
                  </w:r>
                  <w:proofErr w:type="spellStart"/>
                  <w:r>
                    <w:rPr>
                      <w:rFonts w:ascii="Arial" w:hAnsi="Arial" w:cs="Arial"/>
                      <w:color w:val="000000"/>
                      <w:position w:val="-2"/>
                      <w:sz w:val="18"/>
                      <w:szCs w:val="18"/>
                    </w:rPr>
                    <w:t>UJPnet</w:t>
                  </w:r>
                  <w:proofErr w:type="spellEnd"/>
                  <w:r>
                    <w:rPr>
                      <w:rFonts w:ascii="Arial" w:hAnsi="Arial" w:cs="Arial"/>
                      <w:color w:val="000000"/>
                      <w:position w:val="-2"/>
                      <w:sz w:val="18"/>
                      <w:szCs w:val="18"/>
                    </w:rPr>
                    <w:t xml:space="preserve">. Kot uradni prejem računa se šteje datum vnosa računa v sistem </w:t>
                  </w:r>
                  <w:proofErr w:type="spellStart"/>
                  <w:r>
                    <w:rPr>
                      <w:rFonts w:ascii="Arial" w:hAnsi="Arial" w:cs="Arial"/>
                      <w:color w:val="000000"/>
                      <w:position w:val="-2"/>
                      <w:sz w:val="18"/>
                      <w:szCs w:val="18"/>
                    </w:rPr>
                    <w:t>UJPnet</w:t>
                  </w:r>
                  <w:proofErr w:type="spellEnd"/>
                  <w:r>
                    <w:rPr>
                      <w:rFonts w:ascii="Arial" w:hAnsi="Arial" w:cs="Arial"/>
                      <w:color w:val="000000"/>
                      <w:position w:val="-2"/>
                      <w:sz w:val="18"/>
                      <w:szCs w:val="18"/>
                    </w:rPr>
                    <w:t>.</w:t>
                  </w:r>
                </w:p>
                <w:p w14:paraId="641FC6B3" w14:textId="77777777" w:rsidR="00156607" w:rsidRDefault="00156607" w:rsidP="0075411B">
                  <w:pPr>
                    <w:spacing w:before="135" w:after="135"/>
                    <w:jc w:val="both"/>
                    <w:textAlignment w:val="center"/>
                  </w:pPr>
                  <w:r>
                    <w:rPr>
                      <w:rFonts w:ascii="Arial" w:hAnsi="Arial" w:cs="Arial"/>
                      <w:color w:val="000000"/>
                      <w:position w:val="-2"/>
                      <w:sz w:val="18"/>
                      <w:szCs w:val="18"/>
                    </w:rPr>
                    <w:lastRenderedPageBreak/>
                    <w:t>V kolikor naročnik računa ne zavrne v roku 8 delovnih dni od prejema, se račun šteje za potrjenega.</w:t>
                  </w:r>
                </w:p>
                <w:p w14:paraId="3216AF8C" w14:textId="77777777" w:rsidR="00156607" w:rsidRDefault="00156607" w:rsidP="0075411B">
                  <w:pPr>
                    <w:spacing w:before="135" w:after="135"/>
                    <w:jc w:val="both"/>
                    <w:textAlignment w:val="center"/>
                  </w:pPr>
                  <w:r>
                    <w:rPr>
                      <w:rFonts w:ascii="Arial" w:hAnsi="Arial" w:cs="Arial"/>
                      <w:color w:val="000000"/>
                      <w:position w:val="-2"/>
                      <w:sz w:val="18"/>
                      <w:szCs w:val="18"/>
                    </w:rPr>
                    <w:t>Naročnik bo pravilno izstavljen in potrjen račun poravnal na transakcijski račun izvajalca naveden na računu. V primeru, da TRR ni naveden na računu, se plačilo nakaže na prvi račun naveden pri podatkih o izvajalcu.</w:t>
                  </w:r>
                </w:p>
                <w:p w14:paraId="2B5964A1" w14:textId="77777777" w:rsidR="00156607" w:rsidRDefault="00156607" w:rsidP="0075411B">
                  <w:pPr>
                    <w:spacing w:before="135" w:after="135"/>
                    <w:jc w:val="both"/>
                    <w:textAlignment w:val="center"/>
                  </w:pPr>
                  <w:r>
                    <w:rPr>
                      <w:rFonts w:ascii="Arial" w:hAnsi="Arial" w:cs="Arial"/>
                      <w:color w:val="000000"/>
                      <w:position w:val="-2"/>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4DC29E7" w14:textId="77777777" w:rsidR="00156607" w:rsidRDefault="00156607" w:rsidP="0075411B"/>
        </w:tc>
      </w:tr>
    </w:tbl>
    <w:p w14:paraId="05287EB6" w14:textId="77777777" w:rsidR="00156607" w:rsidRDefault="00156607" w:rsidP="00156607">
      <w:pPr>
        <w:spacing w:before="225" w:after="225" w:line="240" w:lineRule="auto"/>
        <w:jc w:val="both"/>
      </w:pPr>
      <w:r>
        <w:rPr>
          <w:rFonts w:ascii="Arial" w:hAnsi="Arial" w:cs="Arial"/>
          <w:b/>
          <w:bCs/>
          <w:color w:val="000000"/>
          <w:sz w:val="18"/>
          <w:szCs w:val="18"/>
        </w:rPr>
        <w:lastRenderedPageBreak/>
        <w:t>IV. DOBAVNI ROK</w:t>
      </w:r>
    </w:p>
    <w:p w14:paraId="7D91B28D" w14:textId="77777777" w:rsidR="00156607" w:rsidRDefault="00156607" w:rsidP="0015660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56607" w14:paraId="059B845C" w14:textId="77777777" w:rsidTr="0075411B">
        <w:tc>
          <w:tcPr>
            <w:tcW w:w="0" w:type="auto"/>
            <w:tcMar>
              <w:top w:w="0" w:type="auto"/>
              <w:bottom w:w="0" w:type="auto"/>
            </w:tcMar>
          </w:tcPr>
          <w:p w14:paraId="597BD264" w14:textId="77777777" w:rsidR="00156607" w:rsidRDefault="00156607" w:rsidP="0075411B">
            <w:pPr>
              <w:jc w:val="both"/>
              <w:rPr>
                <w:color w:val="000000"/>
                <w:sz w:val="18"/>
                <w:szCs w:val="18"/>
              </w:rPr>
            </w:pPr>
          </w:p>
          <w:p w14:paraId="7E433A3D" w14:textId="77777777" w:rsidR="00156607" w:rsidRDefault="00156607" w:rsidP="0075411B">
            <w:pPr>
              <w:jc w:val="both"/>
            </w:pPr>
            <w:r>
              <w:rPr>
                <w:color w:val="000000"/>
                <w:sz w:val="18"/>
                <w:szCs w:val="18"/>
              </w:rPr>
              <w:t xml:space="preserve">Izvajalec se zavezuje, da bo celotno količino dobavil najkasneje v </w:t>
            </w:r>
            <w:r w:rsidRPr="00C74895">
              <w:rPr>
                <w:color w:val="000000"/>
                <w:sz w:val="18"/>
                <w:szCs w:val="18"/>
              </w:rPr>
              <w:t xml:space="preserve">____________ (največ </w:t>
            </w:r>
            <w:r>
              <w:rPr>
                <w:color w:val="000000"/>
                <w:sz w:val="18"/>
                <w:szCs w:val="18"/>
              </w:rPr>
              <w:t>30</w:t>
            </w:r>
            <w:r w:rsidRPr="00C74895">
              <w:rPr>
                <w:color w:val="000000"/>
                <w:sz w:val="18"/>
                <w:szCs w:val="18"/>
              </w:rPr>
              <w:t>)</w:t>
            </w:r>
            <w:r>
              <w:rPr>
                <w:color w:val="000000"/>
                <w:sz w:val="18"/>
                <w:szCs w:val="18"/>
              </w:rPr>
              <w:t xml:space="preserve"> dneh od obojestranskega podpisa pogodbe. Rok dobave je bistvena sestavina te pogodbe.</w:t>
            </w:r>
          </w:p>
          <w:p w14:paraId="741E3649" w14:textId="77777777" w:rsidR="00156607" w:rsidRDefault="00156607" w:rsidP="0075411B">
            <w:pPr>
              <w:jc w:val="both"/>
              <w:rPr>
                <w:color w:val="000000"/>
                <w:sz w:val="18"/>
                <w:szCs w:val="18"/>
              </w:rPr>
            </w:pPr>
          </w:p>
          <w:p w14:paraId="46157FBC" w14:textId="77777777" w:rsidR="00156607" w:rsidRDefault="00156607" w:rsidP="0075411B">
            <w:pPr>
              <w:jc w:val="both"/>
            </w:pPr>
            <w:r>
              <w:rPr>
                <w:color w:val="000000"/>
                <w:sz w:val="18"/>
                <w:szCs w:val="18"/>
              </w:rPr>
              <w:t xml:space="preserve">Za dobavo blaga se upošteva </w:t>
            </w:r>
            <w:proofErr w:type="spellStart"/>
            <w:r>
              <w:rPr>
                <w:color w:val="000000"/>
                <w:sz w:val="18"/>
                <w:szCs w:val="18"/>
              </w:rPr>
              <w:t>Incoterms</w:t>
            </w:r>
            <w:proofErr w:type="spellEnd"/>
            <w:r>
              <w:rPr>
                <w:color w:val="000000"/>
                <w:sz w:val="18"/>
                <w:szCs w:val="18"/>
              </w:rPr>
              <w:t xml:space="preserve"> 2010 klavzula DDP, na sedežu naročnika, razen kadar je izrecno določeno drugo mesto dobave.</w:t>
            </w:r>
          </w:p>
          <w:p w14:paraId="41D23AD2" w14:textId="77777777" w:rsidR="00156607" w:rsidRDefault="00156607" w:rsidP="0075411B">
            <w:pPr>
              <w:jc w:val="both"/>
            </w:pPr>
          </w:p>
          <w:p w14:paraId="392756DE" w14:textId="77777777" w:rsidR="00156607" w:rsidRDefault="00156607" w:rsidP="0075411B">
            <w:pPr>
              <w:jc w:val="both"/>
              <w:rPr>
                <w:color w:val="000000"/>
                <w:sz w:val="18"/>
                <w:szCs w:val="18"/>
              </w:rPr>
            </w:pPr>
            <w:r>
              <w:rPr>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353C4E8D" w14:textId="77777777" w:rsidR="00156607" w:rsidRDefault="00156607" w:rsidP="0075411B">
            <w:pPr>
              <w:jc w:val="both"/>
            </w:pPr>
          </w:p>
          <w:p w14:paraId="659E5122" w14:textId="77777777" w:rsidR="00156607" w:rsidRDefault="00156607" w:rsidP="0075411B">
            <w:pPr>
              <w:jc w:val="both"/>
            </w:pPr>
            <w:r>
              <w:rPr>
                <w:color w:val="000000"/>
                <w:sz w:val="18"/>
                <w:szCs w:val="18"/>
              </w:rPr>
              <w:t>V kolikor izvajalec svojih obveznosti ne bo opravil v pogodbenem roku, je naročniku odškodninsko odgovoren za vso neposredno in posredno škodo iz naslova zamude.</w:t>
            </w:r>
          </w:p>
        </w:tc>
      </w:tr>
    </w:tbl>
    <w:p w14:paraId="3A316C54" w14:textId="77777777" w:rsidR="00156607" w:rsidRDefault="00156607" w:rsidP="00156607">
      <w:pPr>
        <w:spacing w:before="225" w:after="225" w:line="240" w:lineRule="auto"/>
        <w:jc w:val="both"/>
      </w:pPr>
      <w:r>
        <w:rPr>
          <w:rFonts w:ascii="Arial" w:hAnsi="Arial" w:cs="Arial"/>
          <w:b/>
          <w:bCs/>
          <w:color w:val="000000"/>
          <w:sz w:val="18"/>
          <w:szCs w:val="18"/>
        </w:rPr>
        <w:t>V. PODIZVAJALCI</w:t>
      </w:r>
    </w:p>
    <w:p w14:paraId="1515A11E" w14:textId="77777777" w:rsidR="00156607" w:rsidRDefault="00156607" w:rsidP="0015660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156607" w14:paraId="783BDA1C" w14:textId="77777777" w:rsidTr="0075411B">
        <w:tc>
          <w:tcPr>
            <w:tcW w:w="0" w:type="auto"/>
            <w:tcMar>
              <w:top w:w="0" w:type="auto"/>
              <w:bottom w:w="0" w:type="auto"/>
            </w:tcMar>
          </w:tcPr>
          <w:p w14:paraId="79D2C420" w14:textId="77777777" w:rsidR="00156607" w:rsidRDefault="00156607" w:rsidP="0075411B">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56607" w14:paraId="6E035082" w14:textId="77777777" w:rsidTr="0075411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BB03BA" w14:textId="77777777" w:rsidR="00156607" w:rsidRDefault="00156607" w:rsidP="0075411B">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28AB30A" w14:textId="77777777" w:rsidR="00156607" w:rsidRDefault="00156607" w:rsidP="0075411B"/>
              </w:tc>
            </w:tr>
            <w:tr w:rsidR="00156607" w14:paraId="5AF9F8C7" w14:textId="77777777" w:rsidTr="0075411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348F2E" w14:textId="77777777" w:rsidR="00156607" w:rsidRDefault="00156607" w:rsidP="0075411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B65863E" w14:textId="77777777" w:rsidR="00156607" w:rsidRDefault="00156607" w:rsidP="0075411B">
                  <w:pPr>
                    <w:spacing w:before="135" w:after="135"/>
                    <w:jc w:val="both"/>
                    <w:textAlignment w:val="center"/>
                  </w:pPr>
                  <w:r>
                    <w:rPr>
                      <w:rFonts w:ascii="Arial" w:hAnsi="Arial" w:cs="Arial"/>
                      <w:color w:val="000000"/>
                      <w:position w:val="-2"/>
                      <w:sz w:val="18"/>
                      <w:szCs w:val="18"/>
                    </w:rPr>
                    <w:t>Opis del, ki jih bo izvedel podizvajalec:</w:t>
                  </w:r>
                </w:p>
                <w:p w14:paraId="10DBCAA6" w14:textId="77777777" w:rsidR="00156607" w:rsidRDefault="00156607" w:rsidP="0075411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56607" w14:paraId="5CD7D09E" w14:textId="77777777" w:rsidTr="0075411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C9C628" w14:textId="77777777" w:rsidR="00156607" w:rsidRDefault="00156607" w:rsidP="0075411B">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1C3BA88" w14:textId="77777777" w:rsidR="00156607" w:rsidRDefault="00156607" w:rsidP="0075411B"/>
              </w:tc>
            </w:tr>
            <w:tr w:rsidR="00156607" w14:paraId="19BD13BD" w14:textId="77777777" w:rsidTr="0075411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6B15BD" w14:textId="77777777" w:rsidR="00156607" w:rsidRDefault="00156607" w:rsidP="0075411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2DD36B" w14:textId="77777777" w:rsidR="00156607" w:rsidRDefault="00156607" w:rsidP="0075411B">
                  <w:pPr>
                    <w:spacing w:before="135" w:after="135"/>
                    <w:jc w:val="both"/>
                    <w:textAlignment w:val="center"/>
                  </w:pPr>
                  <w:r>
                    <w:rPr>
                      <w:rFonts w:ascii="Arial" w:hAnsi="Arial" w:cs="Arial"/>
                      <w:color w:val="000000"/>
                      <w:position w:val="-2"/>
                      <w:sz w:val="18"/>
                      <w:szCs w:val="18"/>
                    </w:rPr>
                    <w:t>Opis del, ki jih bo izvedel podizvajalec:</w:t>
                  </w:r>
                </w:p>
                <w:p w14:paraId="72148EF4" w14:textId="77777777" w:rsidR="00156607" w:rsidRDefault="00156607" w:rsidP="0075411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5AAFF1F" w14:textId="77777777" w:rsidR="00156607" w:rsidRDefault="00156607" w:rsidP="0075411B">
            <w:pPr>
              <w:spacing w:before="225" w:after="225"/>
              <w:jc w:val="both"/>
            </w:pPr>
            <w:r>
              <w:rPr>
                <w:rFonts w:ascii="Arial" w:hAnsi="Arial" w:cs="Arial"/>
                <w:i/>
                <w:iCs/>
                <w:color w:val="000000"/>
                <w:sz w:val="18"/>
                <w:szCs w:val="18"/>
              </w:rPr>
              <w:t>Opomba:</w:t>
            </w:r>
          </w:p>
          <w:p w14:paraId="0C0A0A5A" w14:textId="77777777" w:rsidR="00156607" w:rsidRDefault="00156607" w:rsidP="0075411B">
            <w:pPr>
              <w:spacing w:before="225" w:after="225"/>
              <w:jc w:val="both"/>
            </w:pPr>
            <w:r>
              <w:rPr>
                <w:rFonts w:ascii="Arial" w:hAnsi="Arial" w:cs="Arial"/>
                <w:i/>
                <w:iCs/>
                <w:color w:val="000000"/>
                <w:sz w:val="18"/>
                <w:szCs w:val="18"/>
              </w:rPr>
              <w:t>V KOLIKOR PONUDNIK NE NASTOPA S PODIZVAJALCI SE RAZDELEK IZBRIŠE</w:t>
            </w:r>
          </w:p>
        </w:tc>
      </w:tr>
    </w:tbl>
    <w:p w14:paraId="2B2B65F3" w14:textId="77777777" w:rsidR="00156607" w:rsidRDefault="00156607" w:rsidP="0015660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56607" w14:paraId="0103318F" w14:textId="77777777" w:rsidTr="0075411B">
        <w:tc>
          <w:tcPr>
            <w:tcW w:w="0" w:type="auto"/>
            <w:tcMar>
              <w:top w:w="0" w:type="auto"/>
              <w:bottom w:w="0" w:type="auto"/>
            </w:tcMar>
          </w:tcPr>
          <w:p w14:paraId="3AF2E5D5" w14:textId="77777777" w:rsidR="00156607" w:rsidRDefault="00156607" w:rsidP="0075411B">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367EBF5" w14:textId="77777777" w:rsidR="00156607" w:rsidRDefault="00156607" w:rsidP="0075411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5000" w:type="pct"/>
              <w:tblLook w:val="04A0" w:firstRow="1" w:lastRow="0" w:firstColumn="1" w:lastColumn="0" w:noHBand="0" w:noVBand="1"/>
            </w:tblPr>
            <w:tblGrid>
              <w:gridCol w:w="8746"/>
            </w:tblGrid>
            <w:tr w:rsidR="00156607" w14:paraId="3604BE8E" w14:textId="77777777" w:rsidTr="0075411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156607" w14:paraId="633198DD" w14:textId="77777777" w:rsidTr="0075411B">
                    <w:tc>
                      <w:tcPr>
                        <w:tcW w:w="0" w:type="auto"/>
                        <w:tcMar>
                          <w:top w:w="0" w:type="auto"/>
                          <w:bottom w:w="0" w:type="auto"/>
                        </w:tcMar>
                      </w:tcPr>
                      <w:p w14:paraId="14D3C5BC" w14:textId="77777777" w:rsidR="00156607" w:rsidRDefault="00156607" w:rsidP="000A63FD">
                        <w:pPr>
                          <w:numPr>
                            <w:ilvl w:val="0"/>
                            <w:numId w:val="13"/>
                          </w:numPr>
                          <w:rPr>
                            <w:rFonts w:ascii="Arial" w:hAnsi="Arial" w:cs="Arial"/>
                            <w:color w:val="000000"/>
                            <w:sz w:val="18"/>
                            <w:szCs w:val="18"/>
                          </w:rPr>
                        </w:pPr>
                        <w:r>
                          <w:rPr>
                            <w:rFonts w:ascii="Arial" w:hAnsi="Arial" w:cs="Arial"/>
                            <w:color w:val="000000"/>
                            <w:position w:val="-2"/>
                            <w:sz w:val="18"/>
                            <w:szCs w:val="18"/>
                          </w:rPr>
                          <w:lastRenderedPageBreak/>
                          <w:t>glavni izvajalec s podpisom te pogodbe pooblašča naročnika, da na podlagi potrjenega računa oziroma situacije s strani glavnega izvajalca neposredno plačuje podizvajalcu,</w:t>
                        </w:r>
                      </w:p>
                      <w:p w14:paraId="1B558BD3" w14:textId="77777777" w:rsidR="00156607" w:rsidRDefault="00156607" w:rsidP="000A63FD">
                        <w:pPr>
                          <w:numPr>
                            <w:ilvl w:val="0"/>
                            <w:numId w:val="13"/>
                          </w:numPr>
                          <w:rPr>
                            <w:rFonts w:ascii="Arial" w:hAnsi="Arial" w:cs="Arial"/>
                            <w:color w:val="000000"/>
                            <w:sz w:val="18"/>
                            <w:szCs w:val="18"/>
                          </w:rPr>
                        </w:pPr>
                        <w:r>
                          <w:rPr>
                            <w:rFonts w:ascii="Arial" w:hAnsi="Arial" w:cs="Arial"/>
                            <w:color w:val="000000"/>
                            <w:position w:val="-2"/>
                            <w:sz w:val="18"/>
                            <w:szCs w:val="18"/>
                          </w:rPr>
                          <w:t>je podizvajalec dolžan najkasneje z izstavitvijo prvega računa predložiti soglasje, na podlagi katerega naročnik namesto ponudnika poravna podizvajalčevo terjatev do ponudnika, </w:t>
                        </w:r>
                      </w:p>
                      <w:p w14:paraId="3BE1DEEA" w14:textId="77777777" w:rsidR="00156607" w:rsidRDefault="00156607" w:rsidP="000A63FD">
                        <w:pPr>
                          <w:numPr>
                            <w:ilvl w:val="0"/>
                            <w:numId w:val="13"/>
                          </w:numPr>
                          <w:rPr>
                            <w:rFonts w:ascii="Arial" w:hAnsi="Arial" w:cs="Arial"/>
                            <w:color w:val="000000"/>
                            <w:sz w:val="18"/>
                            <w:szCs w:val="18"/>
                          </w:rPr>
                        </w:pPr>
                        <w:r>
                          <w:rPr>
                            <w:rFonts w:ascii="Arial" w:hAnsi="Arial" w:cs="Arial"/>
                            <w:color w:val="000000"/>
                            <w:position w:val="-2"/>
                            <w:sz w:val="18"/>
                            <w:szCs w:val="18"/>
                          </w:rPr>
                          <w:t>glavni izvajalec svojemu računu ali situaciji priložiti račun ali situacijo podizvajalca, ki ga je predhodno potrdil.</w:t>
                        </w:r>
                      </w:p>
                    </w:tc>
                  </w:tr>
                </w:tbl>
                <w:p w14:paraId="00C238AC" w14:textId="77777777" w:rsidR="00156607" w:rsidRDefault="00156607" w:rsidP="0075411B"/>
              </w:tc>
            </w:tr>
          </w:tbl>
          <w:p w14:paraId="6F0F1D88" w14:textId="77777777" w:rsidR="00156607" w:rsidRDefault="00156607" w:rsidP="0075411B"/>
          <w:p w14:paraId="31ECEECE" w14:textId="77777777" w:rsidR="00156607" w:rsidRDefault="00156607" w:rsidP="0075411B">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9922D2D" w14:textId="77777777" w:rsidR="00156607" w:rsidRDefault="00156607" w:rsidP="0075411B">
            <w:pPr>
              <w:spacing w:before="225" w:after="225"/>
              <w:jc w:val="both"/>
            </w:pPr>
            <w:r>
              <w:rPr>
                <w:rFonts w:ascii="Arial" w:hAnsi="Arial" w:cs="Arial"/>
                <w:color w:val="000000"/>
                <w:sz w:val="18"/>
                <w:szCs w:val="18"/>
              </w:rPr>
              <w:t>Plačila podizvajalcem se izvedejo v rokih in na enak način kot velja za plačila izvajalcu.</w:t>
            </w:r>
          </w:p>
          <w:p w14:paraId="27DBF71C" w14:textId="77777777" w:rsidR="00156607" w:rsidRDefault="00156607" w:rsidP="0075411B">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CA3A5E5" w14:textId="77777777" w:rsidR="00156607" w:rsidRDefault="00156607" w:rsidP="0075411B">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D2008EC" w14:textId="77777777" w:rsidR="00156607" w:rsidRDefault="00156607" w:rsidP="0075411B">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7290FD1C" w14:textId="77777777" w:rsidR="00156607" w:rsidRDefault="00156607" w:rsidP="00156607">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156607" w14:paraId="75461F8D" w14:textId="77777777" w:rsidTr="0075411B">
        <w:tc>
          <w:tcPr>
            <w:tcW w:w="0" w:type="auto"/>
            <w:tcMar>
              <w:top w:w="0" w:type="auto"/>
              <w:bottom w:w="0" w:type="auto"/>
            </w:tcMar>
          </w:tcPr>
          <w:p w14:paraId="3F4B03EC" w14:textId="77777777" w:rsidR="00156607" w:rsidRDefault="00156607" w:rsidP="0075411B">
            <w:pPr>
              <w:spacing w:before="225" w:after="225"/>
              <w:jc w:val="both"/>
            </w:pPr>
            <w:r>
              <w:rPr>
                <w:rFonts w:ascii="Arial" w:hAnsi="Arial" w:cs="Arial"/>
                <w:color w:val="000000"/>
                <w:sz w:val="18"/>
                <w:szCs w:val="18"/>
              </w:rPr>
              <w:t>Naročnik se zavezuje poravnati pogodbeno ceno za pravilno dobavo blaga na podlagi te pogodbe.</w:t>
            </w:r>
          </w:p>
          <w:p w14:paraId="3BE25791" w14:textId="77777777" w:rsidR="00156607" w:rsidRDefault="00156607" w:rsidP="0075411B">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izvajalcem.</w:t>
            </w:r>
          </w:p>
        </w:tc>
      </w:tr>
    </w:tbl>
    <w:p w14:paraId="1E35682C" w14:textId="77777777" w:rsidR="00156607" w:rsidRDefault="00156607" w:rsidP="00156607">
      <w:pPr>
        <w:spacing w:before="225" w:after="225" w:line="240" w:lineRule="auto"/>
        <w:jc w:val="both"/>
      </w:pPr>
      <w:r>
        <w:rPr>
          <w:rFonts w:ascii="Arial" w:hAnsi="Arial" w:cs="Arial"/>
          <w:b/>
          <w:bCs/>
          <w:color w:val="000000"/>
          <w:sz w:val="18"/>
          <w:szCs w:val="18"/>
        </w:rPr>
        <w:t>VI. OBVEZNOSTI IZVAJALCA</w:t>
      </w:r>
    </w:p>
    <w:p w14:paraId="01EA34E2" w14:textId="77777777" w:rsidR="00156607" w:rsidRDefault="00156607" w:rsidP="0015660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56607" w14:paraId="7A117A64" w14:textId="77777777" w:rsidTr="0075411B">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156607" w14:paraId="30D2B5E8" w14:textId="77777777" w:rsidTr="0075411B">
              <w:tc>
                <w:tcPr>
                  <w:tcW w:w="0" w:type="auto"/>
                  <w:tcMar>
                    <w:top w:w="0" w:type="auto"/>
                    <w:bottom w:w="0" w:type="auto"/>
                  </w:tcMar>
                  <w:vAlign w:val="center"/>
                </w:tcPr>
                <w:p w14:paraId="10FB6DDD" w14:textId="77777777" w:rsidR="00156607" w:rsidRDefault="00156607" w:rsidP="0075411B">
                  <w:pPr>
                    <w:spacing w:before="135" w:after="135"/>
                    <w:jc w:val="both"/>
                    <w:textAlignment w:val="center"/>
                  </w:pPr>
                  <w:r>
                    <w:rPr>
                      <w:rFonts w:ascii="Arial" w:hAnsi="Arial" w:cs="Arial"/>
                      <w:color w:val="000000"/>
                      <w:position w:val="-2"/>
                      <w:sz w:val="18"/>
                      <w:szCs w:val="18"/>
                    </w:rPr>
                    <w:t>Izvajalec se obvezuje, da bo:</w:t>
                  </w:r>
                </w:p>
                <w:tbl>
                  <w:tblPr>
                    <w:tblStyle w:val="NormalTablePHPDOCX"/>
                    <w:tblW w:w="5000" w:type="pct"/>
                    <w:tblLook w:val="04A0" w:firstRow="1" w:lastRow="0" w:firstColumn="1" w:lastColumn="0" w:noHBand="0" w:noVBand="1"/>
                  </w:tblPr>
                  <w:tblGrid>
                    <w:gridCol w:w="8530"/>
                  </w:tblGrid>
                  <w:tr w:rsidR="00156607" w14:paraId="0D6FB872" w14:textId="77777777" w:rsidTr="0075411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4"/>
                        </w:tblGrid>
                        <w:tr w:rsidR="00156607" w14:paraId="752D27BE" w14:textId="77777777" w:rsidTr="0075411B">
                          <w:tc>
                            <w:tcPr>
                              <w:tcW w:w="0" w:type="auto"/>
                              <w:tcMar>
                                <w:top w:w="0" w:type="auto"/>
                                <w:bottom w:w="0" w:type="auto"/>
                              </w:tcMar>
                            </w:tcPr>
                            <w:p w14:paraId="18B26DC3" w14:textId="77777777" w:rsidR="00156607" w:rsidRDefault="00156607" w:rsidP="000A63FD">
                              <w:pPr>
                                <w:numPr>
                                  <w:ilvl w:val="0"/>
                                  <w:numId w:val="14"/>
                                </w:numPr>
                                <w:rPr>
                                  <w:rFonts w:ascii="Arial" w:hAnsi="Arial" w:cs="Arial"/>
                                  <w:color w:val="000000"/>
                                  <w:sz w:val="18"/>
                                  <w:szCs w:val="18"/>
                                </w:rPr>
                              </w:pPr>
                              <w:r>
                                <w:rPr>
                                  <w:rFonts w:ascii="Arial" w:hAnsi="Arial" w:cs="Arial"/>
                                  <w:color w:val="000000"/>
                                  <w:position w:val="-2"/>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0299E58" w14:textId="77777777" w:rsidR="00156607" w:rsidRDefault="00156607" w:rsidP="000A63FD">
                              <w:pPr>
                                <w:numPr>
                                  <w:ilvl w:val="0"/>
                                  <w:numId w:val="14"/>
                                </w:numPr>
                                <w:rPr>
                                  <w:rFonts w:ascii="Arial" w:hAnsi="Arial" w:cs="Arial"/>
                                  <w:color w:val="000000"/>
                                  <w:sz w:val="18"/>
                                  <w:szCs w:val="18"/>
                                </w:rPr>
                              </w:pPr>
                              <w:r>
                                <w:rPr>
                                  <w:rFonts w:ascii="Arial" w:hAnsi="Arial" w:cs="Arial"/>
                                  <w:color w:val="000000"/>
                                  <w:position w:val="-2"/>
                                  <w:sz w:val="18"/>
                                  <w:szCs w:val="18"/>
                                </w:rPr>
                                <w:t>dobavo izvedel v pogodbeno določenih rokih;</w:t>
                              </w:r>
                            </w:p>
                            <w:p w14:paraId="27AC5AE8" w14:textId="77777777" w:rsidR="00156607" w:rsidRDefault="00156607" w:rsidP="000A63FD">
                              <w:pPr>
                                <w:numPr>
                                  <w:ilvl w:val="0"/>
                                  <w:numId w:val="14"/>
                                </w:numPr>
                                <w:rPr>
                                  <w:rFonts w:ascii="Arial" w:hAnsi="Arial" w:cs="Arial"/>
                                  <w:color w:val="000000"/>
                                  <w:sz w:val="18"/>
                                  <w:szCs w:val="18"/>
                                </w:rPr>
                              </w:pPr>
                              <w:r>
                                <w:rPr>
                                  <w:rFonts w:ascii="Arial" w:hAnsi="Arial" w:cs="Arial"/>
                                  <w:color w:val="000000"/>
                                  <w:position w:val="-2"/>
                                  <w:sz w:val="18"/>
                                  <w:szCs w:val="18"/>
                                </w:rPr>
                                <w:t>naročniku po predhodnem pozivu posredoval dodatne informacije o poteku dobave;</w:t>
                              </w:r>
                            </w:p>
                            <w:p w14:paraId="1A282DF5" w14:textId="77777777" w:rsidR="00156607" w:rsidRDefault="00156607" w:rsidP="000A63FD">
                              <w:pPr>
                                <w:numPr>
                                  <w:ilvl w:val="0"/>
                                  <w:numId w:val="14"/>
                                </w:numPr>
                                <w:rPr>
                                  <w:rFonts w:ascii="Arial" w:hAnsi="Arial" w:cs="Arial"/>
                                  <w:color w:val="000000"/>
                                  <w:sz w:val="18"/>
                                  <w:szCs w:val="18"/>
                                </w:rPr>
                              </w:pPr>
                              <w:r>
                                <w:rPr>
                                  <w:rFonts w:ascii="Arial" w:hAnsi="Arial" w:cs="Arial"/>
                                  <w:color w:val="000000"/>
                                  <w:position w:val="-2"/>
                                  <w:sz w:val="18"/>
                                  <w:szCs w:val="18"/>
                                </w:rPr>
                                <w:t>pravočasno opozoril naročnika na morebitne ovire pri dobavi;</w:t>
                              </w:r>
                            </w:p>
                            <w:p w14:paraId="1277C1E9" w14:textId="77777777" w:rsidR="00156607" w:rsidRPr="00414FD4" w:rsidRDefault="00156607" w:rsidP="000A63FD">
                              <w:pPr>
                                <w:numPr>
                                  <w:ilvl w:val="0"/>
                                  <w:numId w:val="14"/>
                                </w:numPr>
                                <w:rPr>
                                  <w:rFonts w:ascii="Arial" w:hAnsi="Arial" w:cs="Arial"/>
                                  <w:sz w:val="18"/>
                                  <w:szCs w:val="18"/>
                                </w:rPr>
                              </w:pPr>
                              <w:r w:rsidRPr="00414FD4">
                                <w:rPr>
                                  <w:rFonts w:ascii="Arial" w:hAnsi="Arial" w:cs="Arial"/>
                                  <w:position w:val="-2"/>
                                  <w:sz w:val="18"/>
                                  <w:szCs w:val="18"/>
                                </w:rPr>
                                <w:t>ščitil interese naročnika,</w:t>
                              </w:r>
                            </w:p>
                            <w:p w14:paraId="1756BA13" w14:textId="77777777" w:rsidR="00156607" w:rsidRDefault="00156607" w:rsidP="000A63FD">
                              <w:pPr>
                                <w:numPr>
                                  <w:ilvl w:val="0"/>
                                  <w:numId w:val="14"/>
                                </w:numPr>
                                <w:rPr>
                                  <w:rFonts w:ascii="Arial" w:hAnsi="Arial" w:cs="Arial"/>
                                  <w:color w:val="000000"/>
                                  <w:sz w:val="18"/>
                                  <w:szCs w:val="18"/>
                                </w:rPr>
                              </w:pPr>
                              <w:r w:rsidRPr="00414FD4">
                                <w:rPr>
                                  <w:rFonts w:ascii="Arial" w:hAnsi="Arial" w:cs="Arial"/>
                                  <w:position w:val="-2"/>
                                  <w:sz w:val="18"/>
                                  <w:szCs w:val="18"/>
                                </w:rPr>
                                <w:t>spoštoval hišni red naročnika.</w:t>
                              </w:r>
                            </w:p>
                          </w:tc>
                        </w:tr>
                      </w:tbl>
                      <w:p w14:paraId="605A90BE" w14:textId="77777777" w:rsidR="00156607" w:rsidRDefault="00156607" w:rsidP="0075411B"/>
                    </w:tc>
                  </w:tr>
                </w:tbl>
                <w:p w14:paraId="1203A4B7" w14:textId="77777777" w:rsidR="00156607" w:rsidRDefault="00156607" w:rsidP="0075411B"/>
              </w:tc>
            </w:tr>
          </w:tbl>
          <w:p w14:paraId="1E994C51" w14:textId="77777777" w:rsidR="00156607" w:rsidRDefault="00156607" w:rsidP="0075411B"/>
        </w:tc>
      </w:tr>
    </w:tbl>
    <w:p w14:paraId="0B914CA9" w14:textId="77777777" w:rsidR="00156607" w:rsidRDefault="00156607" w:rsidP="00156607">
      <w:pPr>
        <w:spacing w:after="0" w:line="240" w:lineRule="auto"/>
        <w:jc w:val="center"/>
        <w:rPr>
          <w:rFonts w:ascii="Arial" w:hAnsi="Arial" w:cs="Arial"/>
          <w:b/>
          <w:bCs/>
          <w:color w:val="000000"/>
          <w:sz w:val="18"/>
          <w:szCs w:val="18"/>
        </w:rPr>
      </w:pPr>
    </w:p>
    <w:p w14:paraId="6036AC76" w14:textId="77777777" w:rsidR="00156607" w:rsidRPr="00660053" w:rsidRDefault="00156607" w:rsidP="00156607">
      <w:pPr>
        <w:jc w:val="center"/>
        <w:rPr>
          <w:rFonts w:ascii="Arial" w:hAnsi="Arial" w:cs="Arial"/>
          <w:b/>
          <w:bCs/>
          <w:color w:val="000000"/>
          <w:sz w:val="18"/>
          <w:szCs w:val="18"/>
        </w:rP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56607" w14:paraId="6D11ABB2" w14:textId="77777777" w:rsidTr="0075411B">
        <w:tc>
          <w:tcPr>
            <w:tcW w:w="0" w:type="auto"/>
            <w:tcMar>
              <w:top w:w="0" w:type="auto"/>
              <w:bottom w:w="0" w:type="auto"/>
            </w:tcMar>
          </w:tcPr>
          <w:p w14:paraId="2C830622" w14:textId="3D7D4E58" w:rsidR="00156607" w:rsidRDefault="00156607" w:rsidP="0075411B">
            <w:pPr>
              <w:jc w:val="both"/>
              <w:rPr>
                <w:color w:val="000000"/>
                <w:sz w:val="18"/>
                <w:szCs w:val="18"/>
              </w:rPr>
            </w:pPr>
            <w:r>
              <w:rPr>
                <w:color w:val="000000"/>
                <w:sz w:val="18"/>
                <w:szCs w:val="18"/>
              </w:rPr>
              <w:t xml:space="preserve">Izvajalec zagotavlja s strani proizvajalca opreme pooblaščeni in usposobljeni servis za opremo, ki je predmet pogodbe, in sicer: </w:t>
            </w:r>
          </w:p>
          <w:p w14:paraId="398F02F8" w14:textId="77777777" w:rsidR="00156607" w:rsidRDefault="00156607" w:rsidP="0075411B">
            <w:pPr>
              <w:jc w:val="both"/>
              <w:rPr>
                <w:sz w:val="18"/>
                <w:szCs w:val="18"/>
              </w:rPr>
            </w:pPr>
          </w:p>
          <w:p w14:paraId="3E71BBE9" w14:textId="77777777" w:rsidR="00156607" w:rsidRPr="00414FD4" w:rsidRDefault="00156607" w:rsidP="0075411B">
            <w:pPr>
              <w:jc w:val="both"/>
              <w:rPr>
                <w:sz w:val="18"/>
                <w:szCs w:val="18"/>
              </w:rPr>
            </w:pPr>
            <w:r w:rsidRPr="00414FD4">
              <w:rPr>
                <w:sz w:val="18"/>
                <w:szCs w:val="18"/>
              </w:rPr>
              <w:t>Navedba servisa (serviserja) :___________________________</w:t>
            </w:r>
          </w:p>
          <w:p w14:paraId="2C42AEFD" w14:textId="77777777" w:rsidR="00156607" w:rsidRDefault="00156607" w:rsidP="0075411B">
            <w:pPr>
              <w:jc w:val="both"/>
              <w:rPr>
                <w:color w:val="000000"/>
                <w:sz w:val="18"/>
                <w:szCs w:val="18"/>
              </w:rPr>
            </w:pPr>
          </w:p>
          <w:p w14:paraId="153FF57B" w14:textId="77777777" w:rsidR="00156607" w:rsidRDefault="00156607" w:rsidP="0075411B">
            <w:pPr>
              <w:jc w:val="both"/>
            </w:pPr>
            <w:r>
              <w:rPr>
                <w:color w:val="000000"/>
                <w:sz w:val="18"/>
                <w:szCs w:val="18"/>
              </w:rPr>
              <w:t>Tel. št.: ______________________________________</w:t>
            </w:r>
          </w:p>
          <w:p w14:paraId="51B933CB" w14:textId="77777777" w:rsidR="00156607" w:rsidRDefault="00156607" w:rsidP="0075411B">
            <w:pPr>
              <w:jc w:val="both"/>
              <w:rPr>
                <w:color w:val="000000"/>
                <w:sz w:val="18"/>
                <w:szCs w:val="18"/>
              </w:rPr>
            </w:pPr>
          </w:p>
          <w:p w14:paraId="4904D0DB" w14:textId="77777777" w:rsidR="00156607" w:rsidRDefault="00156607" w:rsidP="0075411B">
            <w:pPr>
              <w:jc w:val="both"/>
            </w:pPr>
            <w:r>
              <w:rPr>
                <w:color w:val="000000"/>
                <w:sz w:val="18"/>
                <w:szCs w:val="18"/>
              </w:rPr>
              <w:t>GSM : _______________________________________</w:t>
            </w:r>
          </w:p>
          <w:p w14:paraId="58CD40CB" w14:textId="77777777" w:rsidR="00156607" w:rsidRDefault="00156607" w:rsidP="0075411B">
            <w:pPr>
              <w:jc w:val="both"/>
              <w:rPr>
                <w:color w:val="000000"/>
                <w:sz w:val="18"/>
                <w:szCs w:val="18"/>
              </w:rPr>
            </w:pPr>
          </w:p>
          <w:p w14:paraId="553B806A" w14:textId="77777777" w:rsidR="00156607" w:rsidRDefault="00156607" w:rsidP="0075411B">
            <w:pPr>
              <w:jc w:val="both"/>
            </w:pPr>
            <w:r>
              <w:rPr>
                <w:color w:val="000000"/>
                <w:sz w:val="18"/>
                <w:szCs w:val="18"/>
              </w:rPr>
              <w:t>e-mail : ______________________________________</w:t>
            </w:r>
          </w:p>
          <w:p w14:paraId="66BA4616" w14:textId="77777777" w:rsidR="00156607" w:rsidRDefault="00156607" w:rsidP="0075411B">
            <w:pPr>
              <w:jc w:val="both"/>
            </w:pPr>
          </w:p>
          <w:p w14:paraId="131FA332" w14:textId="77777777" w:rsidR="00156607" w:rsidRDefault="00156607" w:rsidP="0075411B">
            <w:pPr>
              <w:spacing w:after="225"/>
              <w:jc w:val="both"/>
              <w:rPr>
                <w:rFonts w:ascii="Arial" w:hAnsi="Arial" w:cs="Arial"/>
                <w:color w:val="000000"/>
                <w:sz w:val="18"/>
                <w:szCs w:val="18"/>
              </w:rPr>
            </w:pPr>
            <w:r w:rsidRPr="00720BE1">
              <w:rPr>
                <w:color w:val="000000"/>
                <w:sz w:val="18"/>
                <w:szCs w:val="18"/>
              </w:rPr>
              <w:t>Izvajalec v garancijskem obdobju zagotavlja odzivni čas servisa</w:t>
            </w:r>
            <w:r w:rsidRPr="00720BE1">
              <w:rPr>
                <w:rFonts w:ascii="Arial" w:hAnsi="Arial" w:cs="Arial"/>
                <w:color w:val="000000"/>
                <w:sz w:val="18"/>
                <w:szCs w:val="18"/>
              </w:rPr>
              <w:t xml:space="preserve"> največ 2 uri po prejemu obvestila ter maksimalno 48 ur za dobavo rezervnih delov in odpravo napak ter dostavo funkcionalno enakovredne delujoče nadomestne opreme v primeru, da je čas odprave napake daljši od 72 ur, v garancijskem obdobju.</w:t>
            </w:r>
          </w:p>
          <w:p w14:paraId="3FC4698A" w14:textId="77777777" w:rsidR="00156607" w:rsidRDefault="00156607" w:rsidP="0075411B"/>
        </w:tc>
      </w:tr>
    </w:tbl>
    <w:p w14:paraId="59F4C053" w14:textId="77777777" w:rsidR="00156607" w:rsidRDefault="00156607" w:rsidP="00156607">
      <w:pPr>
        <w:spacing w:before="225" w:after="225" w:line="240" w:lineRule="auto"/>
        <w:jc w:val="both"/>
      </w:pPr>
      <w:r>
        <w:rPr>
          <w:rFonts w:ascii="Arial" w:hAnsi="Arial" w:cs="Arial"/>
          <w:b/>
          <w:bCs/>
          <w:color w:val="000000"/>
          <w:sz w:val="18"/>
          <w:szCs w:val="18"/>
        </w:rPr>
        <w:lastRenderedPageBreak/>
        <w:t>VII. SKRBNIKI POGODBE</w:t>
      </w:r>
    </w:p>
    <w:p w14:paraId="1D832950" w14:textId="77777777" w:rsidR="00156607" w:rsidRDefault="00156607" w:rsidP="0015660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56607" w14:paraId="0332EF93" w14:textId="77777777" w:rsidTr="0075411B">
        <w:tc>
          <w:tcPr>
            <w:tcW w:w="0" w:type="auto"/>
            <w:tcMar>
              <w:top w:w="0" w:type="auto"/>
              <w:bottom w:w="0" w:type="auto"/>
            </w:tcMar>
          </w:tcPr>
          <w:p w14:paraId="4BD4B0E3" w14:textId="77777777" w:rsidR="00156607" w:rsidRDefault="00156607" w:rsidP="0075411B">
            <w:pPr>
              <w:jc w:val="both"/>
              <w:rPr>
                <w:color w:val="000000"/>
                <w:sz w:val="18"/>
                <w:szCs w:val="18"/>
              </w:rPr>
            </w:pPr>
          </w:p>
          <w:p w14:paraId="3B778BE0" w14:textId="20354ED9" w:rsidR="00F540C3" w:rsidRDefault="00156607" w:rsidP="00496366">
            <w:pPr>
              <w:jc w:val="both"/>
              <w:rPr>
                <w:color w:val="000000"/>
                <w:sz w:val="18"/>
                <w:szCs w:val="18"/>
              </w:rPr>
            </w:pPr>
            <w:r>
              <w:rPr>
                <w:color w:val="000000"/>
                <w:sz w:val="18"/>
                <w:szCs w:val="18"/>
              </w:rPr>
              <w:t>Skrbnik pogodbe s strani naročnika je Barbara Slak Turk.</w:t>
            </w:r>
          </w:p>
          <w:p w14:paraId="08C76D0C" w14:textId="77777777" w:rsidR="00496366" w:rsidRPr="00496366" w:rsidRDefault="00496366" w:rsidP="00496366">
            <w:pPr>
              <w:jc w:val="both"/>
            </w:pPr>
          </w:p>
          <w:p w14:paraId="52B4514E" w14:textId="2DBAB51B" w:rsidR="00156607" w:rsidRDefault="00156607" w:rsidP="0075411B">
            <w:pPr>
              <w:jc w:val="both"/>
            </w:pPr>
            <w:r>
              <w:rPr>
                <w:color w:val="000000"/>
                <w:sz w:val="18"/>
                <w:szCs w:val="18"/>
              </w:rPr>
              <w:t xml:space="preserve">Pooblaščeni predstavnik naročnika za nadzor nad izvedbo pogodbe je </w:t>
            </w:r>
            <w:r w:rsidR="004E12E4">
              <w:rPr>
                <w:color w:val="000000"/>
                <w:sz w:val="18"/>
                <w:szCs w:val="18"/>
              </w:rPr>
              <w:t>Ingrid Jaklič</w:t>
            </w:r>
            <w:r>
              <w:rPr>
                <w:color w:val="000000"/>
                <w:sz w:val="18"/>
                <w:szCs w:val="18"/>
              </w:rPr>
              <w:t>.</w:t>
            </w:r>
          </w:p>
          <w:p w14:paraId="6A9FFC0B" w14:textId="77777777" w:rsidR="00156607" w:rsidRDefault="00156607" w:rsidP="0075411B">
            <w:pPr>
              <w:jc w:val="both"/>
              <w:rPr>
                <w:color w:val="000000"/>
                <w:sz w:val="18"/>
                <w:szCs w:val="18"/>
              </w:rPr>
            </w:pPr>
          </w:p>
          <w:p w14:paraId="1695229E" w14:textId="77777777" w:rsidR="00156607" w:rsidRDefault="00156607" w:rsidP="0075411B">
            <w:pPr>
              <w:jc w:val="both"/>
            </w:pPr>
            <w:r>
              <w:rPr>
                <w:color w:val="000000"/>
                <w:sz w:val="18"/>
                <w:szCs w:val="18"/>
              </w:rPr>
              <w:t>Pooblaščeni predstavnik naročnika je pooblaščen za nadzor nad izvajanjem pogodbe, da zastopa naročnika v vseh vprašanjih, ki se nanašajo na dobavo, dogovorjeno s to pogodbo.</w:t>
            </w:r>
          </w:p>
          <w:p w14:paraId="725DBB19" w14:textId="77777777" w:rsidR="00156607" w:rsidRDefault="00156607" w:rsidP="0075411B">
            <w:pPr>
              <w:jc w:val="both"/>
              <w:rPr>
                <w:color w:val="000000"/>
                <w:sz w:val="18"/>
                <w:szCs w:val="18"/>
              </w:rPr>
            </w:pPr>
          </w:p>
          <w:p w14:paraId="10DF94A9" w14:textId="77777777" w:rsidR="00156607" w:rsidRDefault="00156607" w:rsidP="0075411B">
            <w:pPr>
              <w:jc w:val="both"/>
            </w:pPr>
            <w:r>
              <w:rPr>
                <w:color w:val="000000"/>
                <w:sz w:val="18"/>
                <w:szCs w:val="18"/>
              </w:rPr>
              <w:t>Pooblaščeni predstavnik izvajalca je _______________ .</w:t>
            </w:r>
          </w:p>
          <w:p w14:paraId="6C56E47E" w14:textId="77777777" w:rsidR="00156607" w:rsidRDefault="00156607" w:rsidP="0075411B">
            <w:pPr>
              <w:jc w:val="both"/>
              <w:rPr>
                <w:color w:val="000000"/>
                <w:sz w:val="18"/>
                <w:szCs w:val="18"/>
              </w:rPr>
            </w:pPr>
          </w:p>
          <w:p w14:paraId="5C88B274" w14:textId="77777777" w:rsidR="00156607" w:rsidRDefault="00156607" w:rsidP="0075411B">
            <w:pPr>
              <w:jc w:val="both"/>
            </w:pPr>
            <w:r>
              <w:rPr>
                <w:color w:val="000000"/>
                <w:sz w:val="18"/>
                <w:szCs w:val="18"/>
              </w:rPr>
              <w:t>Pooblaščeni predstavnik izvajalca je pooblaščen, da zastopa izvajalca v vseh vprašanjih, ki se nanašajo dobavo po tej pogodbi.</w:t>
            </w:r>
          </w:p>
        </w:tc>
      </w:tr>
    </w:tbl>
    <w:p w14:paraId="541D8F4D" w14:textId="77777777" w:rsidR="00156607" w:rsidRDefault="00156607" w:rsidP="00156607">
      <w:pPr>
        <w:spacing w:before="225" w:after="225" w:line="240" w:lineRule="auto"/>
        <w:jc w:val="both"/>
        <w:rPr>
          <w:rFonts w:ascii="Arial" w:hAnsi="Arial" w:cs="Arial"/>
          <w:b/>
          <w:bCs/>
          <w:color w:val="000000"/>
          <w:sz w:val="18"/>
          <w:szCs w:val="18"/>
        </w:rPr>
      </w:pPr>
    </w:p>
    <w:p w14:paraId="0D0F5FF5" w14:textId="77777777" w:rsidR="00156607" w:rsidRDefault="00156607" w:rsidP="00156607">
      <w:pPr>
        <w:spacing w:before="225" w:after="225" w:line="240" w:lineRule="auto"/>
        <w:jc w:val="both"/>
      </w:pPr>
      <w:r>
        <w:rPr>
          <w:rFonts w:ascii="Arial" w:hAnsi="Arial" w:cs="Arial"/>
          <w:b/>
          <w:bCs/>
          <w:color w:val="000000"/>
          <w:sz w:val="18"/>
          <w:szCs w:val="18"/>
        </w:rPr>
        <w:t>VIII. POGODBENA KAZEN</w:t>
      </w:r>
    </w:p>
    <w:p w14:paraId="21E10276" w14:textId="77777777" w:rsidR="00156607" w:rsidRDefault="00156607" w:rsidP="0015660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56607" w14:paraId="14577FB5" w14:textId="77777777" w:rsidTr="0075411B">
        <w:tc>
          <w:tcPr>
            <w:tcW w:w="0" w:type="auto"/>
            <w:tcMar>
              <w:top w:w="0" w:type="auto"/>
              <w:bottom w:w="0" w:type="auto"/>
            </w:tcMar>
          </w:tcPr>
          <w:p w14:paraId="50283525" w14:textId="77777777" w:rsidR="00156607" w:rsidRDefault="00156607" w:rsidP="0075411B">
            <w:pPr>
              <w:jc w:val="both"/>
              <w:rPr>
                <w:color w:val="000000"/>
                <w:sz w:val="18"/>
                <w:szCs w:val="18"/>
              </w:rPr>
            </w:pPr>
          </w:p>
          <w:p w14:paraId="318BA2D6" w14:textId="77777777" w:rsidR="00156607" w:rsidRDefault="00156607" w:rsidP="0075411B">
            <w:pPr>
              <w:jc w:val="both"/>
              <w:rPr>
                <w:color w:val="000000"/>
                <w:sz w:val="18"/>
                <w:szCs w:val="18"/>
              </w:rPr>
            </w:pPr>
            <w:r>
              <w:rPr>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54F2AFC7" w14:textId="77777777" w:rsidR="00156607" w:rsidRDefault="00156607" w:rsidP="0075411B">
            <w:pPr>
              <w:jc w:val="both"/>
            </w:pPr>
          </w:p>
          <w:p w14:paraId="7D4E3C6E" w14:textId="77777777" w:rsidR="00156607" w:rsidRDefault="00156607" w:rsidP="0075411B">
            <w:pPr>
              <w:jc w:val="both"/>
              <w:rPr>
                <w:color w:val="000000"/>
                <w:sz w:val="18"/>
                <w:szCs w:val="18"/>
              </w:rPr>
            </w:pPr>
            <w:r>
              <w:rPr>
                <w:color w:val="000000"/>
                <w:sz w:val="18"/>
                <w:szCs w:val="18"/>
              </w:rPr>
              <w:t>Pogodbena kazen se obračuna pri plačilu za opravljeno dobavo.</w:t>
            </w:r>
          </w:p>
          <w:p w14:paraId="3D7151AE" w14:textId="77777777" w:rsidR="00156607" w:rsidRDefault="00156607" w:rsidP="0075411B">
            <w:pPr>
              <w:jc w:val="both"/>
            </w:pPr>
          </w:p>
          <w:p w14:paraId="3F5754A8" w14:textId="77777777" w:rsidR="00156607" w:rsidRDefault="00156607" w:rsidP="0075411B">
            <w:pPr>
              <w:jc w:val="both"/>
            </w:pPr>
            <w:r>
              <w:rPr>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BCB11F3" w14:textId="77777777" w:rsidR="00156607" w:rsidRDefault="00156607" w:rsidP="00156607">
      <w:pPr>
        <w:spacing w:before="225" w:after="225" w:line="240" w:lineRule="auto"/>
        <w:jc w:val="both"/>
        <w:rPr>
          <w:rFonts w:ascii="Arial" w:hAnsi="Arial" w:cs="Arial"/>
          <w:b/>
          <w:bCs/>
          <w:color w:val="000000"/>
          <w:sz w:val="18"/>
          <w:szCs w:val="18"/>
        </w:rPr>
      </w:pPr>
    </w:p>
    <w:p w14:paraId="387C9741" w14:textId="77777777" w:rsidR="00156607" w:rsidRDefault="00156607" w:rsidP="00156607">
      <w:pPr>
        <w:spacing w:before="225" w:after="225" w:line="240" w:lineRule="auto"/>
        <w:jc w:val="both"/>
      </w:pPr>
      <w:r>
        <w:rPr>
          <w:rFonts w:ascii="Arial" w:hAnsi="Arial" w:cs="Arial"/>
          <w:b/>
          <w:bCs/>
          <w:color w:val="000000"/>
          <w:sz w:val="18"/>
          <w:szCs w:val="18"/>
        </w:rPr>
        <w:t>IX. PREVZEM IN PRIMOPREDAJA OPREME</w:t>
      </w:r>
    </w:p>
    <w:p w14:paraId="1EC37BBF" w14:textId="77777777" w:rsidR="00156607" w:rsidRDefault="00156607" w:rsidP="0015660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56607" w14:paraId="3D3464E8" w14:textId="77777777" w:rsidTr="0075411B">
        <w:tc>
          <w:tcPr>
            <w:tcW w:w="0" w:type="auto"/>
            <w:tcMar>
              <w:top w:w="0" w:type="auto"/>
              <w:bottom w:w="0" w:type="auto"/>
            </w:tcMar>
          </w:tcPr>
          <w:p w14:paraId="389CFF08" w14:textId="77777777" w:rsidR="00CA2619" w:rsidRDefault="00CA2619"/>
          <w:tbl>
            <w:tblPr>
              <w:tblStyle w:val="NormalTablePHPDOCX"/>
              <w:tblW w:w="5000" w:type="pct"/>
              <w:tblLook w:val="04A0" w:firstRow="1" w:lastRow="0" w:firstColumn="1" w:lastColumn="0" w:noHBand="0" w:noVBand="1"/>
            </w:tblPr>
            <w:tblGrid>
              <w:gridCol w:w="8746"/>
            </w:tblGrid>
            <w:tr w:rsidR="00156607" w14:paraId="22B67CAE" w14:textId="77777777" w:rsidTr="0075411B">
              <w:tc>
                <w:tcPr>
                  <w:tcW w:w="0" w:type="auto"/>
                  <w:tcMar>
                    <w:top w:w="0" w:type="auto"/>
                    <w:bottom w:w="0" w:type="auto"/>
                  </w:tcMar>
                  <w:vAlign w:val="center"/>
                </w:tcPr>
                <w:p w14:paraId="0323DA03" w14:textId="7B4BEF91" w:rsidR="00CA2619" w:rsidRDefault="00CA2619" w:rsidP="0075411B">
                  <w:pPr>
                    <w:spacing w:before="135" w:after="135"/>
                    <w:jc w:val="both"/>
                    <w:textAlignment w:val="center"/>
                    <w:rPr>
                      <w:rFonts w:ascii="Arial" w:hAnsi="Arial" w:cs="Arial"/>
                      <w:color w:val="000000"/>
                      <w:position w:val="-2"/>
                      <w:sz w:val="18"/>
                      <w:szCs w:val="18"/>
                    </w:rPr>
                  </w:pPr>
                  <w:r w:rsidRPr="00CA2619">
                    <w:rPr>
                      <w:rFonts w:ascii="Arial" w:hAnsi="Arial" w:cs="Arial"/>
                      <w:color w:val="000000"/>
                      <w:position w:val="-2"/>
                      <w:sz w:val="18"/>
                      <w:szCs w:val="18"/>
                    </w:rPr>
                    <w:t xml:space="preserve">Dobavitelj je dolžan najkasneje 3 dni pred predvideno primopredajo obvestiti skrbnika pogodbe za naročnika na e-naslov: barbara.slak-turk@sb-nm.si, da le-ta lahko </w:t>
                  </w:r>
                  <w:proofErr w:type="spellStart"/>
                  <w:r w:rsidRPr="00CA2619">
                    <w:rPr>
                      <w:rFonts w:ascii="Arial" w:hAnsi="Arial" w:cs="Arial"/>
                      <w:color w:val="000000"/>
                      <w:position w:val="-2"/>
                      <w:sz w:val="18"/>
                      <w:szCs w:val="18"/>
                    </w:rPr>
                    <w:t>skoordinira</w:t>
                  </w:r>
                  <w:proofErr w:type="spellEnd"/>
                  <w:r w:rsidRPr="00CA2619">
                    <w:rPr>
                      <w:rFonts w:ascii="Arial" w:hAnsi="Arial" w:cs="Arial"/>
                      <w:color w:val="000000"/>
                      <w:position w:val="-2"/>
                      <w:sz w:val="18"/>
                      <w:szCs w:val="18"/>
                    </w:rPr>
                    <w:t xml:space="preserve"> primopredajo in priprav</w:t>
                  </w:r>
                  <w:r>
                    <w:rPr>
                      <w:rFonts w:ascii="Arial" w:hAnsi="Arial" w:cs="Arial"/>
                      <w:color w:val="000000"/>
                      <w:position w:val="-2"/>
                      <w:sz w:val="18"/>
                      <w:szCs w:val="18"/>
                    </w:rPr>
                    <w:t>o</w:t>
                  </w:r>
                  <w:r w:rsidRPr="00CA2619">
                    <w:rPr>
                      <w:rFonts w:ascii="Arial" w:hAnsi="Arial" w:cs="Arial"/>
                      <w:color w:val="000000"/>
                      <w:position w:val="-2"/>
                      <w:sz w:val="18"/>
                      <w:szCs w:val="18"/>
                    </w:rPr>
                    <w:t xml:space="preserve"> primopredajn</w:t>
                  </w:r>
                  <w:r>
                    <w:rPr>
                      <w:rFonts w:ascii="Arial" w:hAnsi="Arial" w:cs="Arial"/>
                      <w:color w:val="000000"/>
                      <w:position w:val="-2"/>
                      <w:sz w:val="18"/>
                      <w:szCs w:val="18"/>
                    </w:rPr>
                    <w:t xml:space="preserve">ega </w:t>
                  </w:r>
                  <w:r w:rsidRPr="00CA2619">
                    <w:rPr>
                      <w:rFonts w:ascii="Arial" w:hAnsi="Arial" w:cs="Arial"/>
                      <w:color w:val="000000"/>
                      <w:position w:val="-2"/>
                      <w:sz w:val="18"/>
                      <w:szCs w:val="18"/>
                    </w:rPr>
                    <w:t>zapisnik</w:t>
                  </w:r>
                  <w:r>
                    <w:rPr>
                      <w:rFonts w:ascii="Arial" w:hAnsi="Arial" w:cs="Arial"/>
                      <w:color w:val="000000"/>
                      <w:position w:val="-2"/>
                      <w:sz w:val="18"/>
                      <w:szCs w:val="18"/>
                    </w:rPr>
                    <w:t>a</w:t>
                  </w:r>
                  <w:r w:rsidRPr="00CA2619">
                    <w:rPr>
                      <w:rFonts w:ascii="Arial" w:hAnsi="Arial" w:cs="Arial"/>
                      <w:color w:val="000000"/>
                      <w:position w:val="-2"/>
                      <w:sz w:val="18"/>
                      <w:szCs w:val="18"/>
                    </w:rPr>
                    <w:t xml:space="preserve">.  </w:t>
                  </w:r>
                </w:p>
                <w:p w14:paraId="4C6F0DC7" w14:textId="072DCD26" w:rsidR="00156607" w:rsidRDefault="00156607" w:rsidP="0075411B">
                  <w:pPr>
                    <w:spacing w:before="135" w:after="135"/>
                    <w:jc w:val="both"/>
                    <w:textAlignment w:val="center"/>
                  </w:pPr>
                  <w:r>
                    <w:rPr>
                      <w:rFonts w:ascii="Arial" w:hAnsi="Arial" w:cs="Arial"/>
                      <w:color w:val="000000"/>
                      <w:position w:val="-2"/>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5B705865" w14:textId="77777777" w:rsidR="00156607" w:rsidRDefault="00156607" w:rsidP="0075411B">
                  <w:pPr>
                    <w:spacing w:before="135" w:after="135"/>
                    <w:jc w:val="both"/>
                    <w:textAlignment w:val="center"/>
                  </w:pPr>
                  <w:r>
                    <w:rPr>
                      <w:rFonts w:ascii="Arial" w:hAnsi="Arial" w:cs="Arial"/>
                      <w:color w:val="000000"/>
                      <w:position w:val="-2"/>
                      <w:sz w:val="18"/>
                      <w:szCs w:val="18"/>
                    </w:rPr>
                    <w:lastRenderedPageBreak/>
                    <w:t>O prevzemu blaga sestavijo pooblaščeni predstavniki pogodbenih strank primopredajni zapisnik, v katerem natančno ugotovijo predvsem:</w:t>
                  </w:r>
                </w:p>
                <w:tbl>
                  <w:tblPr>
                    <w:tblStyle w:val="NormalTablePHPDOCX"/>
                    <w:tblW w:w="5000" w:type="pct"/>
                    <w:tblLook w:val="04A0" w:firstRow="1" w:lastRow="0" w:firstColumn="1" w:lastColumn="0" w:noHBand="0" w:noVBand="1"/>
                  </w:tblPr>
                  <w:tblGrid>
                    <w:gridCol w:w="8530"/>
                  </w:tblGrid>
                  <w:tr w:rsidR="00156607" w14:paraId="4E1FC0EC" w14:textId="77777777" w:rsidTr="0075411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4"/>
                        </w:tblGrid>
                        <w:tr w:rsidR="00156607" w14:paraId="3DE80995" w14:textId="77777777" w:rsidTr="0075411B">
                          <w:tc>
                            <w:tcPr>
                              <w:tcW w:w="0" w:type="auto"/>
                              <w:tcMar>
                                <w:top w:w="0" w:type="auto"/>
                                <w:bottom w:w="0" w:type="auto"/>
                              </w:tcMar>
                            </w:tcPr>
                            <w:p w14:paraId="7FFBF101" w14:textId="77777777" w:rsidR="00156607" w:rsidRDefault="00156607" w:rsidP="000A63FD">
                              <w:pPr>
                                <w:numPr>
                                  <w:ilvl w:val="0"/>
                                  <w:numId w:val="15"/>
                                </w:numPr>
                                <w:rPr>
                                  <w:rFonts w:ascii="Arial" w:hAnsi="Arial" w:cs="Arial"/>
                                  <w:color w:val="000000"/>
                                  <w:sz w:val="18"/>
                                  <w:szCs w:val="18"/>
                                </w:rPr>
                              </w:pPr>
                              <w:r>
                                <w:rPr>
                                  <w:rFonts w:ascii="Arial" w:hAnsi="Arial" w:cs="Arial"/>
                                  <w:color w:val="000000"/>
                                  <w:position w:val="-2"/>
                                  <w:sz w:val="18"/>
                                  <w:szCs w:val="18"/>
                                </w:rPr>
                                <w:t>ali blago ustreza določilom razpisne dokumentacije naročnika, specifikacijam, določilom pogodbe, veljavnim zakonskim  predpisom in pravilom stroke;</w:t>
                              </w:r>
                            </w:p>
                            <w:p w14:paraId="7F59BD27" w14:textId="77777777" w:rsidR="00156607" w:rsidRDefault="00156607" w:rsidP="000A63FD">
                              <w:pPr>
                                <w:numPr>
                                  <w:ilvl w:val="0"/>
                                  <w:numId w:val="15"/>
                                </w:numPr>
                                <w:rPr>
                                  <w:rFonts w:ascii="Arial" w:hAnsi="Arial" w:cs="Arial"/>
                                  <w:color w:val="000000"/>
                                  <w:sz w:val="18"/>
                                  <w:szCs w:val="18"/>
                                </w:rPr>
                              </w:pPr>
                              <w:r>
                                <w:rPr>
                                  <w:rFonts w:ascii="Arial" w:hAnsi="Arial" w:cs="Arial"/>
                                  <w:color w:val="000000"/>
                                  <w:position w:val="-2"/>
                                  <w:sz w:val="18"/>
                                  <w:szCs w:val="18"/>
                                </w:rPr>
                                <w:t>datum prevzema blaga;</w:t>
                              </w:r>
                            </w:p>
                            <w:p w14:paraId="30BA82DF" w14:textId="77777777" w:rsidR="00156607" w:rsidRDefault="00156607" w:rsidP="000A63FD">
                              <w:pPr>
                                <w:numPr>
                                  <w:ilvl w:val="0"/>
                                  <w:numId w:val="15"/>
                                </w:numPr>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w:t>
                              </w:r>
                            </w:p>
                            <w:p w14:paraId="7E3B68AB" w14:textId="77777777" w:rsidR="00156607" w:rsidRDefault="00156607" w:rsidP="000A63FD">
                              <w:pPr>
                                <w:numPr>
                                  <w:ilvl w:val="0"/>
                                  <w:numId w:val="15"/>
                                </w:numPr>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14:paraId="482B6926" w14:textId="77777777" w:rsidR="00156607" w:rsidRDefault="00156607" w:rsidP="000A63FD">
                              <w:pPr>
                                <w:numPr>
                                  <w:ilvl w:val="0"/>
                                  <w:numId w:val="15"/>
                                </w:numPr>
                                <w:rPr>
                                  <w:rFonts w:ascii="Arial" w:hAnsi="Arial" w:cs="Arial"/>
                                  <w:color w:val="000000"/>
                                  <w:sz w:val="18"/>
                                  <w:szCs w:val="18"/>
                                </w:rPr>
                              </w:pPr>
                              <w:r>
                                <w:rPr>
                                  <w:rFonts w:ascii="Arial" w:hAnsi="Arial" w:cs="Arial"/>
                                  <w:color w:val="000000"/>
                                  <w:position w:val="-2"/>
                                  <w:sz w:val="18"/>
                                  <w:szCs w:val="18"/>
                                </w:rPr>
                                <w:t>ugotovitev o sprejemu atestov in morebitnih garancijskih listov;</w:t>
                              </w:r>
                            </w:p>
                            <w:p w14:paraId="446DA88D" w14:textId="77777777" w:rsidR="00156607" w:rsidRDefault="00156607" w:rsidP="000A63FD">
                              <w:pPr>
                                <w:numPr>
                                  <w:ilvl w:val="0"/>
                                  <w:numId w:val="15"/>
                                </w:numPr>
                                <w:rPr>
                                  <w:rFonts w:ascii="Arial" w:hAnsi="Arial" w:cs="Arial"/>
                                  <w:color w:val="000000"/>
                                  <w:sz w:val="18"/>
                                  <w:szCs w:val="18"/>
                                </w:rPr>
                              </w:pPr>
                              <w:r>
                                <w:rPr>
                                  <w:rFonts w:ascii="Arial" w:hAnsi="Arial" w:cs="Arial"/>
                                  <w:color w:val="000000"/>
                                  <w:position w:val="-2"/>
                                  <w:sz w:val="18"/>
                                  <w:szCs w:val="18"/>
                                </w:rPr>
                                <w:t>ugotovitev o izvedbi šolanja.</w:t>
                              </w:r>
                            </w:p>
                          </w:tc>
                        </w:tr>
                      </w:tbl>
                      <w:p w14:paraId="09C4633D" w14:textId="77777777" w:rsidR="00156607" w:rsidRDefault="00156607" w:rsidP="0075411B"/>
                    </w:tc>
                  </w:tr>
                </w:tbl>
                <w:p w14:paraId="33390C8E" w14:textId="77777777" w:rsidR="00156607" w:rsidRDefault="00156607" w:rsidP="0075411B"/>
                <w:p w14:paraId="2EA36FDD" w14:textId="77777777" w:rsidR="00156607" w:rsidRDefault="00156607" w:rsidP="0075411B">
                  <w:pPr>
                    <w:spacing w:before="135" w:after="135"/>
                    <w:jc w:val="both"/>
                    <w:textAlignment w:val="center"/>
                  </w:pPr>
                  <w:r>
                    <w:rPr>
                      <w:rFonts w:ascii="Arial" w:hAnsi="Arial" w:cs="Arial"/>
                      <w:color w:val="000000"/>
                      <w:position w:val="-2"/>
                      <w:sz w:val="18"/>
                      <w:szCs w:val="18"/>
                    </w:rPr>
                    <w:t>Ob podpisu primopredajnega zapisnika bo izvajalec naročniku izročil še:</w:t>
                  </w:r>
                </w:p>
                <w:tbl>
                  <w:tblPr>
                    <w:tblStyle w:val="NormalTablePHPDOCX"/>
                    <w:tblW w:w="5000" w:type="pct"/>
                    <w:tblLook w:val="04A0" w:firstRow="1" w:lastRow="0" w:firstColumn="1" w:lastColumn="0" w:noHBand="0" w:noVBand="1"/>
                  </w:tblPr>
                  <w:tblGrid>
                    <w:gridCol w:w="8530"/>
                  </w:tblGrid>
                  <w:tr w:rsidR="00156607" w14:paraId="48E72491" w14:textId="77777777" w:rsidTr="0075411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160"/>
                        </w:tblGrid>
                        <w:tr w:rsidR="00156607" w14:paraId="0FA7FBF0" w14:textId="77777777" w:rsidTr="0075411B">
                          <w:tc>
                            <w:tcPr>
                              <w:tcW w:w="0" w:type="auto"/>
                              <w:tcMar>
                                <w:top w:w="0" w:type="auto"/>
                                <w:bottom w:w="0" w:type="auto"/>
                              </w:tcMar>
                            </w:tcPr>
                            <w:p w14:paraId="4F0747AD" w14:textId="77777777" w:rsidR="00156607" w:rsidRDefault="00156607" w:rsidP="000A63FD">
                              <w:pPr>
                                <w:numPr>
                                  <w:ilvl w:val="0"/>
                                  <w:numId w:val="16"/>
                                </w:numPr>
                                <w:rPr>
                                  <w:rFonts w:ascii="Arial" w:hAnsi="Arial" w:cs="Arial"/>
                                  <w:color w:val="000000"/>
                                  <w:sz w:val="18"/>
                                  <w:szCs w:val="18"/>
                                </w:rPr>
                              </w:pPr>
                              <w:r>
                                <w:rPr>
                                  <w:rFonts w:ascii="Arial" w:hAnsi="Arial" w:cs="Arial"/>
                                  <w:color w:val="000000"/>
                                  <w:position w:val="-2"/>
                                  <w:sz w:val="18"/>
                                  <w:szCs w:val="18"/>
                                </w:rPr>
                                <w:t>tehnično dokumentacijo dobavljene opreme,</w:t>
                              </w:r>
                            </w:p>
                            <w:p w14:paraId="6555A23E" w14:textId="77777777" w:rsidR="00156607" w:rsidRDefault="00156607" w:rsidP="000A63FD">
                              <w:pPr>
                                <w:numPr>
                                  <w:ilvl w:val="0"/>
                                  <w:numId w:val="16"/>
                                </w:numPr>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14:paraId="67AC49E5" w14:textId="77777777" w:rsidR="00156607" w:rsidRDefault="00156607" w:rsidP="000A63FD">
                              <w:pPr>
                                <w:numPr>
                                  <w:ilvl w:val="0"/>
                                  <w:numId w:val="16"/>
                                </w:numPr>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in</w:t>
                              </w:r>
                            </w:p>
                            <w:p w14:paraId="579BD0D9" w14:textId="77777777" w:rsidR="00156607" w:rsidRDefault="00156607" w:rsidP="000A63FD">
                              <w:pPr>
                                <w:numPr>
                                  <w:ilvl w:val="0"/>
                                  <w:numId w:val="16"/>
                                </w:numPr>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14:paraId="3A78D744" w14:textId="77777777" w:rsidR="00156607" w:rsidRDefault="00156607" w:rsidP="0075411B"/>
                    </w:tc>
                  </w:tr>
                </w:tbl>
                <w:p w14:paraId="6672B8D9" w14:textId="77777777" w:rsidR="00156607" w:rsidRDefault="00156607" w:rsidP="0075411B"/>
                <w:p w14:paraId="5A2A456E" w14:textId="77777777" w:rsidR="00156607" w:rsidRDefault="00156607" w:rsidP="0075411B">
                  <w:pPr>
                    <w:spacing w:before="135" w:after="135"/>
                    <w:jc w:val="both"/>
                    <w:textAlignment w:val="center"/>
                  </w:pPr>
                  <w:r>
                    <w:rPr>
                      <w:rFonts w:ascii="Arial" w:hAnsi="Arial" w:cs="Arial"/>
                      <w:color w:val="000000"/>
                      <w:position w:val="-2"/>
                      <w:sz w:val="18"/>
                      <w:szCs w:val="18"/>
                    </w:rPr>
                    <w:t>Izvajalec lahko na podlagi podpisanega končnega primopredajnega zapisnika (pisno potrjenega s strani predstavnikov obeh pogodbenih strank) naročniku izstavi račun za dobavljeno, nameščeno in delujočo opremo.</w:t>
                  </w:r>
                </w:p>
              </w:tc>
            </w:tr>
          </w:tbl>
          <w:p w14:paraId="4DD9F261" w14:textId="77777777" w:rsidR="00156607" w:rsidRDefault="00156607" w:rsidP="0075411B"/>
        </w:tc>
      </w:tr>
    </w:tbl>
    <w:p w14:paraId="1E0FE0D0" w14:textId="77777777" w:rsidR="00156607" w:rsidRDefault="00156607" w:rsidP="00156607">
      <w:pPr>
        <w:spacing w:before="225" w:after="225" w:line="240" w:lineRule="auto"/>
        <w:jc w:val="both"/>
      </w:pPr>
      <w:r>
        <w:rPr>
          <w:rFonts w:ascii="Arial" w:hAnsi="Arial" w:cs="Arial"/>
          <w:b/>
          <w:bCs/>
          <w:color w:val="000000"/>
          <w:sz w:val="18"/>
          <w:szCs w:val="18"/>
        </w:rPr>
        <w:lastRenderedPageBreak/>
        <w:t>X. ODPRAVA NAPAK IN GARANCIJSKA DOBA</w:t>
      </w:r>
    </w:p>
    <w:p w14:paraId="62305ECE" w14:textId="77777777" w:rsidR="00156607" w:rsidRDefault="00156607" w:rsidP="0015660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56607" w14:paraId="4E77769C" w14:textId="77777777" w:rsidTr="0075411B">
        <w:tc>
          <w:tcPr>
            <w:tcW w:w="0" w:type="auto"/>
            <w:tcMar>
              <w:top w:w="0" w:type="auto"/>
              <w:bottom w:w="0" w:type="auto"/>
            </w:tcMar>
          </w:tcPr>
          <w:p w14:paraId="74B1FD78" w14:textId="77777777" w:rsidR="00156607" w:rsidRDefault="00156607" w:rsidP="0075411B">
            <w:pPr>
              <w:jc w:val="both"/>
              <w:rPr>
                <w:color w:val="000000"/>
                <w:sz w:val="18"/>
                <w:szCs w:val="18"/>
              </w:rPr>
            </w:pPr>
          </w:p>
          <w:p w14:paraId="6B55CF5D" w14:textId="2790B1B1" w:rsidR="00156607" w:rsidRDefault="00156607" w:rsidP="0075411B">
            <w:pPr>
              <w:jc w:val="both"/>
            </w:pPr>
            <w:r>
              <w:rPr>
                <w:color w:val="000000"/>
                <w:sz w:val="18"/>
                <w:szCs w:val="18"/>
              </w:rPr>
              <w:t xml:space="preserve">Garancijska doba po tej pogodbi je _____________ (najmanj </w:t>
            </w:r>
            <w:r w:rsidR="004E12E4">
              <w:rPr>
                <w:color w:val="000000"/>
                <w:sz w:val="18"/>
                <w:szCs w:val="18"/>
              </w:rPr>
              <w:t>24</w:t>
            </w:r>
            <w:r>
              <w:rPr>
                <w:color w:val="000000"/>
                <w:sz w:val="18"/>
                <w:szCs w:val="18"/>
              </w:rPr>
              <w:t>) mesecev.</w:t>
            </w:r>
          </w:p>
          <w:p w14:paraId="56011CD8" w14:textId="77777777" w:rsidR="00156607" w:rsidRDefault="00156607" w:rsidP="0075411B">
            <w:pPr>
              <w:jc w:val="both"/>
              <w:rPr>
                <w:color w:val="000000"/>
                <w:sz w:val="18"/>
                <w:szCs w:val="18"/>
              </w:rPr>
            </w:pPr>
          </w:p>
          <w:p w14:paraId="03BC6044" w14:textId="77777777" w:rsidR="00156607" w:rsidRDefault="00156607" w:rsidP="0075411B">
            <w:pPr>
              <w:jc w:val="both"/>
            </w:pPr>
            <w:r>
              <w:rPr>
                <w:color w:val="000000"/>
                <w:sz w:val="18"/>
                <w:szCs w:val="18"/>
              </w:rPr>
              <w:t>Garancijski roki začnejo teči z dnem uspešne pisne primopredaje opreme.</w:t>
            </w:r>
          </w:p>
          <w:p w14:paraId="6CC5C35A" w14:textId="77777777" w:rsidR="00156607" w:rsidRDefault="00156607" w:rsidP="0075411B">
            <w:pPr>
              <w:jc w:val="both"/>
              <w:rPr>
                <w:color w:val="000000"/>
                <w:sz w:val="18"/>
                <w:szCs w:val="18"/>
              </w:rPr>
            </w:pPr>
          </w:p>
          <w:p w14:paraId="79E44BCD" w14:textId="77777777" w:rsidR="00156607" w:rsidRDefault="00156607" w:rsidP="0075411B">
            <w:pPr>
              <w:jc w:val="both"/>
            </w:pPr>
            <w:r>
              <w:rPr>
                <w:color w:val="000000"/>
                <w:sz w:val="18"/>
                <w:szCs w:val="18"/>
              </w:rPr>
              <w:t>Garancija je vezana na normalne pogoje uporabe in primerno ter strokovno vzdrževanje.</w:t>
            </w:r>
          </w:p>
          <w:p w14:paraId="463CFE45" w14:textId="77777777" w:rsidR="00156607" w:rsidRDefault="00156607" w:rsidP="0075411B">
            <w:pPr>
              <w:jc w:val="both"/>
              <w:rPr>
                <w:color w:val="000000"/>
                <w:sz w:val="18"/>
                <w:szCs w:val="18"/>
              </w:rPr>
            </w:pPr>
          </w:p>
          <w:p w14:paraId="2CF36E37" w14:textId="77777777" w:rsidR="00156607" w:rsidRDefault="00156607" w:rsidP="0075411B">
            <w:pPr>
              <w:jc w:val="both"/>
            </w:pPr>
            <w:r>
              <w:rPr>
                <w:color w:val="000000"/>
                <w:sz w:val="18"/>
                <w:szCs w:val="18"/>
              </w:rPr>
              <w:t>Izvajalec je naročniku dolžan ne glede na proces ugotovitve in odprave napake zagotoviti funkcionalnost opreme.</w:t>
            </w:r>
          </w:p>
          <w:p w14:paraId="11D802F5" w14:textId="77777777" w:rsidR="00156607" w:rsidRDefault="00156607" w:rsidP="0075411B">
            <w:pPr>
              <w:jc w:val="both"/>
              <w:rPr>
                <w:color w:val="000000"/>
                <w:sz w:val="18"/>
                <w:szCs w:val="18"/>
              </w:rPr>
            </w:pPr>
          </w:p>
          <w:p w14:paraId="53EADBE9" w14:textId="77777777" w:rsidR="00156607" w:rsidRDefault="00156607" w:rsidP="0075411B">
            <w:pPr>
              <w:jc w:val="both"/>
              <w:rPr>
                <w:color w:val="000000"/>
                <w:sz w:val="18"/>
                <w:szCs w:val="18"/>
              </w:rPr>
            </w:pPr>
            <w:r>
              <w:rPr>
                <w:color w:val="000000"/>
                <w:sz w:val="18"/>
                <w:szCs w:val="18"/>
              </w:rPr>
              <w:t>Če je napaka bistvena in vpliva na rabo ter je povzročena po krivdi izvajalca ali njegovih podizvajalcev in kooperantov, je izvajalec dolžan naročniku nadomestiti vso nastalo škodo.</w:t>
            </w:r>
          </w:p>
          <w:p w14:paraId="26F635B7" w14:textId="77777777" w:rsidR="004F29D7" w:rsidRDefault="004F29D7" w:rsidP="0075411B">
            <w:pPr>
              <w:jc w:val="both"/>
            </w:pPr>
          </w:p>
        </w:tc>
      </w:tr>
    </w:tbl>
    <w:p w14:paraId="580E234D" w14:textId="77777777" w:rsidR="00156607" w:rsidRDefault="00156607" w:rsidP="00156607">
      <w:pPr>
        <w:spacing w:after="0" w:line="240" w:lineRule="auto"/>
        <w:rPr>
          <w:rFonts w:ascii="Arial" w:hAnsi="Arial" w:cs="Arial"/>
          <w:b/>
          <w:bCs/>
          <w:color w:val="000000"/>
          <w:sz w:val="18"/>
          <w:szCs w:val="18"/>
        </w:rPr>
      </w:pPr>
    </w:p>
    <w:p w14:paraId="316D18A4" w14:textId="465B8892" w:rsidR="00156607" w:rsidRPr="00496366" w:rsidRDefault="00CA2619" w:rsidP="00CA2619">
      <w:pPr>
        <w:spacing w:after="0" w:line="240" w:lineRule="auto"/>
        <w:rPr>
          <w:rFonts w:ascii="Arial" w:hAnsi="Arial" w:cs="Arial"/>
          <w:b/>
          <w:bCs/>
          <w:color w:val="000000"/>
          <w:sz w:val="18"/>
          <w:szCs w:val="18"/>
        </w:rPr>
      </w:pPr>
      <w:r w:rsidRPr="00496366">
        <w:rPr>
          <w:rFonts w:ascii="Arial" w:hAnsi="Arial" w:cs="Arial"/>
          <w:b/>
          <w:bCs/>
          <w:color w:val="000000"/>
          <w:sz w:val="18"/>
          <w:szCs w:val="18"/>
        </w:rPr>
        <w:t>XI. VZDŽEVANJE OPREME V ČASU GARANCIJSKE DOBE</w:t>
      </w:r>
    </w:p>
    <w:p w14:paraId="652FC01E" w14:textId="77777777" w:rsidR="00CA2619" w:rsidRPr="00496366" w:rsidRDefault="00CA2619" w:rsidP="00CA2619">
      <w:pPr>
        <w:spacing w:after="0" w:line="240" w:lineRule="auto"/>
        <w:rPr>
          <w:rFonts w:ascii="Arial" w:hAnsi="Arial" w:cs="Arial"/>
          <w:b/>
          <w:bCs/>
          <w:color w:val="000000"/>
          <w:sz w:val="18"/>
          <w:szCs w:val="18"/>
        </w:rPr>
      </w:pPr>
    </w:p>
    <w:p w14:paraId="7B9224FA" w14:textId="77777777" w:rsidR="00CA2619" w:rsidRPr="00496366" w:rsidRDefault="00CA2619" w:rsidP="00CA2619">
      <w:pPr>
        <w:spacing w:after="0" w:line="240" w:lineRule="auto"/>
        <w:rPr>
          <w:rFonts w:ascii="Arial" w:hAnsi="Arial" w:cs="Arial"/>
          <w:b/>
          <w:bCs/>
          <w:color w:val="000000"/>
          <w:sz w:val="18"/>
          <w:szCs w:val="18"/>
        </w:rPr>
      </w:pPr>
    </w:p>
    <w:p w14:paraId="407635E4" w14:textId="1386D130" w:rsidR="00CA2619" w:rsidRPr="00496366" w:rsidRDefault="00CA2619" w:rsidP="00CA2619">
      <w:pPr>
        <w:spacing w:after="0" w:line="240" w:lineRule="auto"/>
        <w:jc w:val="center"/>
        <w:rPr>
          <w:rFonts w:ascii="Arial" w:hAnsi="Arial" w:cs="Arial"/>
          <w:b/>
          <w:bCs/>
          <w:color w:val="000000"/>
          <w:sz w:val="18"/>
          <w:szCs w:val="18"/>
        </w:rPr>
      </w:pPr>
      <w:r w:rsidRPr="00496366">
        <w:rPr>
          <w:rFonts w:ascii="Arial" w:hAnsi="Arial" w:cs="Arial"/>
          <w:b/>
          <w:bCs/>
          <w:color w:val="000000"/>
          <w:sz w:val="18"/>
          <w:szCs w:val="18"/>
        </w:rPr>
        <w:t>19. člen</w:t>
      </w:r>
    </w:p>
    <w:p w14:paraId="648C8E3A" w14:textId="77777777" w:rsidR="00CA2619" w:rsidRPr="00496366" w:rsidRDefault="00CA2619" w:rsidP="00CA2619">
      <w:pPr>
        <w:spacing w:after="0" w:line="240" w:lineRule="auto"/>
        <w:rPr>
          <w:rFonts w:ascii="Arial" w:hAnsi="Arial" w:cs="Arial"/>
          <w:b/>
          <w:bCs/>
          <w:color w:val="000000"/>
          <w:sz w:val="18"/>
          <w:szCs w:val="18"/>
        </w:rPr>
      </w:pPr>
    </w:p>
    <w:p w14:paraId="684F0134" w14:textId="6C2F9E79" w:rsidR="004F29D7" w:rsidRPr="00496366" w:rsidRDefault="004F29D7" w:rsidP="004F29D7">
      <w:pPr>
        <w:spacing w:before="225" w:after="225"/>
        <w:jc w:val="both"/>
      </w:pPr>
      <w:r w:rsidRPr="00496366">
        <w:rPr>
          <w:rFonts w:ascii="Arial" w:hAnsi="Arial" w:cs="Arial"/>
          <w:color w:val="000000"/>
          <w:sz w:val="18"/>
          <w:szCs w:val="18"/>
        </w:rPr>
        <w:t xml:space="preserve">Izvajalec bo moral v času trajanja garancijske dobe zagotavljati </w:t>
      </w:r>
      <w:r w:rsidR="005D08A0" w:rsidRPr="00496366">
        <w:rPr>
          <w:rFonts w:ascii="Arial" w:hAnsi="Arial" w:cs="Arial"/>
          <w:color w:val="000000"/>
          <w:sz w:val="18"/>
          <w:szCs w:val="18"/>
        </w:rPr>
        <w:t>obvezno letno</w:t>
      </w:r>
      <w:r w:rsidR="000C07BE" w:rsidRPr="00496366">
        <w:rPr>
          <w:rFonts w:ascii="Arial" w:hAnsi="Arial" w:cs="Arial"/>
          <w:color w:val="000000"/>
          <w:sz w:val="18"/>
          <w:szCs w:val="18"/>
        </w:rPr>
        <w:t xml:space="preserve"> preventivno</w:t>
      </w:r>
      <w:r w:rsidR="005D08A0" w:rsidRPr="00496366">
        <w:rPr>
          <w:rFonts w:ascii="Arial" w:hAnsi="Arial" w:cs="Arial"/>
          <w:color w:val="000000"/>
          <w:sz w:val="18"/>
          <w:szCs w:val="18"/>
        </w:rPr>
        <w:t xml:space="preserve"> vzdrževanje </w:t>
      </w:r>
      <w:r w:rsidR="000C07BE" w:rsidRPr="00496366">
        <w:rPr>
          <w:rFonts w:ascii="Arial" w:hAnsi="Arial" w:cs="Arial"/>
          <w:color w:val="000000"/>
          <w:sz w:val="18"/>
          <w:szCs w:val="18"/>
        </w:rPr>
        <w:t>programske in strojne opreme (po specifikaciji proizvajalca opreme),</w:t>
      </w:r>
      <w:r w:rsidR="000A7BCB" w:rsidRPr="00496366">
        <w:rPr>
          <w:rFonts w:ascii="Arial" w:hAnsi="Arial" w:cs="Arial"/>
          <w:color w:val="000000"/>
          <w:sz w:val="18"/>
          <w:szCs w:val="18"/>
        </w:rPr>
        <w:t xml:space="preserve"> programsko licenco, </w:t>
      </w:r>
      <w:r w:rsidR="000C07BE" w:rsidRPr="00496366">
        <w:rPr>
          <w:rFonts w:ascii="Arial" w:hAnsi="Arial" w:cs="Arial"/>
          <w:color w:val="000000"/>
          <w:sz w:val="18"/>
          <w:szCs w:val="18"/>
        </w:rPr>
        <w:t>nadgradnje programske opreme</w:t>
      </w:r>
      <w:r w:rsidRPr="00496366">
        <w:rPr>
          <w:rFonts w:ascii="Arial" w:hAnsi="Arial" w:cs="Arial"/>
          <w:color w:val="000000"/>
          <w:sz w:val="18"/>
          <w:szCs w:val="18"/>
        </w:rPr>
        <w:t>, kot tudi odpravo vseh napak oz. nepravilnosti v delovanju opreme, na lastne stroške.</w:t>
      </w:r>
    </w:p>
    <w:p w14:paraId="39EE1E34" w14:textId="77777777" w:rsidR="004F29D7" w:rsidRPr="00496366" w:rsidRDefault="004F29D7" w:rsidP="004F29D7">
      <w:pPr>
        <w:spacing w:before="225" w:after="225"/>
        <w:jc w:val="both"/>
      </w:pPr>
      <w:r w:rsidRPr="00496366">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9070"/>
      </w:tblGrid>
      <w:tr w:rsidR="004F29D7" w14:paraId="56249D76" w14:textId="77777777" w:rsidTr="0075411B">
        <w:tc>
          <w:tcPr>
            <w:tcW w:w="0" w:type="auto"/>
            <w:tcMar>
              <w:top w:w="0" w:type="auto"/>
              <w:bottom w:w="0" w:type="auto"/>
            </w:tcMar>
          </w:tcPr>
          <w:p w14:paraId="7F098375" w14:textId="58D543E3" w:rsidR="004F29D7" w:rsidRPr="00496366" w:rsidRDefault="004F29D7" w:rsidP="000C07BE">
            <w:pPr>
              <w:pStyle w:val="Odstavekseznama"/>
              <w:numPr>
                <w:ilvl w:val="0"/>
                <w:numId w:val="38"/>
              </w:numPr>
              <w:jc w:val="both"/>
              <w:rPr>
                <w:rFonts w:ascii="Arial" w:hAnsi="Arial" w:cs="Arial"/>
                <w:color w:val="000000"/>
                <w:sz w:val="18"/>
                <w:szCs w:val="18"/>
              </w:rPr>
            </w:pPr>
            <w:r w:rsidRPr="00496366">
              <w:rPr>
                <w:rFonts w:ascii="Arial" w:hAnsi="Arial" w:cs="Arial"/>
                <w:color w:val="000000"/>
                <w:sz w:val="18"/>
                <w:szCs w:val="18"/>
              </w:rPr>
              <w:t>servisiranje dobavljenega blaga (servis in rez. dele) pri s strani proizvajalca pooblaščenem in usposobljenem serviserju v RS ali EU (komunikacija poteka v SLO jeziku, stroške prevajanja krije izvajalec!)</w:t>
            </w:r>
          </w:p>
          <w:p w14:paraId="21F88575" w14:textId="4B54B7A3" w:rsidR="008F00AC" w:rsidRPr="00496366" w:rsidRDefault="008F00AC" w:rsidP="008F00AC">
            <w:pPr>
              <w:pStyle w:val="Odstavekseznama"/>
              <w:numPr>
                <w:ilvl w:val="0"/>
                <w:numId w:val="38"/>
              </w:numPr>
              <w:rPr>
                <w:rFonts w:ascii="Arial" w:hAnsi="Arial" w:cs="Arial"/>
                <w:b/>
                <w:bCs/>
                <w:sz w:val="18"/>
                <w:szCs w:val="18"/>
              </w:rPr>
            </w:pPr>
            <w:r w:rsidRPr="00496366">
              <w:rPr>
                <w:rFonts w:ascii="Arial" w:hAnsi="Arial" w:cs="Arial"/>
                <w:sz w:val="18"/>
                <w:szCs w:val="18"/>
              </w:rPr>
              <w:t xml:space="preserve">odzivni čas servisa največ 4 ure po prejemu obvestila ter maksimalno 48 ur za dobavo rezervnih delov in odpravo napak ter dostavo funkcionalno enakovredne delujoče nadomestne opreme v </w:t>
            </w:r>
            <w:r w:rsidRPr="00496366">
              <w:rPr>
                <w:rFonts w:ascii="Arial" w:hAnsi="Arial" w:cs="Arial"/>
                <w:sz w:val="18"/>
                <w:szCs w:val="18"/>
              </w:rPr>
              <w:lastRenderedPageBreak/>
              <w:t>primeru, da je čas odprave napake daljši od 72 ur oz. lahko tudi več po predhodnem dogovoru z naročnikom, v garancijskem obdobju.</w:t>
            </w:r>
          </w:p>
        </w:tc>
      </w:tr>
    </w:tbl>
    <w:p w14:paraId="52E9002E" w14:textId="77777777" w:rsidR="00CA2619" w:rsidRDefault="00CA2619" w:rsidP="00CA2619">
      <w:pPr>
        <w:spacing w:after="0" w:line="240" w:lineRule="auto"/>
        <w:rPr>
          <w:rFonts w:ascii="Arial" w:hAnsi="Arial" w:cs="Arial"/>
          <w:b/>
          <w:bCs/>
          <w:color w:val="000000"/>
          <w:sz w:val="18"/>
          <w:szCs w:val="18"/>
        </w:rPr>
      </w:pPr>
    </w:p>
    <w:p w14:paraId="415712FC" w14:textId="77777777" w:rsidR="00156607" w:rsidRDefault="00156607" w:rsidP="00156607">
      <w:pPr>
        <w:spacing w:after="0" w:line="240" w:lineRule="auto"/>
        <w:jc w:val="center"/>
      </w:pPr>
      <w:r w:rsidRPr="00496366">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56607" w14:paraId="4A62F9B3" w14:textId="77777777" w:rsidTr="0075411B">
        <w:tc>
          <w:tcPr>
            <w:tcW w:w="0" w:type="auto"/>
            <w:tcMar>
              <w:top w:w="0" w:type="auto"/>
              <w:bottom w:w="0" w:type="auto"/>
            </w:tcMar>
          </w:tcPr>
          <w:p w14:paraId="44802B5B" w14:textId="77777777" w:rsidR="00156607" w:rsidRDefault="00156607" w:rsidP="0075411B">
            <w:pPr>
              <w:jc w:val="both"/>
              <w:rPr>
                <w:color w:val="000000"/>
                <w:sz w:val="18"/>
                <w:szCs w:val="18"/>
              </w:rPr>
            </w:pPr>
          </w:p>
          <w:p w14:paraId="040C2BC9" w14:textId="77777777" w:rsidR="00156607" w:rsidRDefault="00156607" w:rsidP="0075411B">
            <w:pPr>
              <w:jc w:val="both"/>
            </w:pPr>
            <w:r>
              <w:rPr>
                <w:color w:val="000000"/>
                <w:sz w:val="18"/>
                <w:szCs w:val="18"/>
              </w:rPr>
              <w:t>Za vse dobavljeno blago bo izvajalec v okviru garancijske dobe in v okviru svoje pogodbene obveznosti iz te pogodbe, izvedel odpravo napak.</w:t>
            </w:r>
          </w:p>
          <w:p w14:paraId="61F87CCF" w14:textId="77777777" w:rsidR="00156607" w:rsidRDefault="00156607" w:rsidP="0075411B">
            <w:pPr>
              <w:jc w:val="both"/>
            </w:pPr>
          </w:p>
          <w:p w14:paraId="14D8F349" w14:textId="77777777" w:rsidR="00156607" w:rsidRDefault="00156607" w:rsidP="0075411B">
            <w:pPr>
              <w:jc w:val="both"/>
            </w:pPr>
            <w:r>
              <w:rPr>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61F9E214" w14:textId="4C6F14E3" w:rsidR="00496366" w:rsidRPr="003A480C" w:rsidRDefault="00156607" w:rsidP="0075411B">
            <w:pPr>
              <w:spacing w:before="225" w:after="225"/>
              <w:jc w:val="both"/>
              <w:rPr>
                <w:color w:val="000000"/>
                <w:sz w:val="18"/>
                <w:szCs w:val="18"/>
              </w:rPr>
            </w:pPr>
            <w:r>
              <w:rPr>
                <w:color w:val="000000"/>
                <w:sz w:val="18"/>
                <w:szCs w:val="18"/>
              </w:rPr>
              <w:t>Za zamenjane dele v garancijski dobi prične teči nov garancijski rok z dnem zamenjave.</w:t>
            </w:r>
          </w:p>
        </w:tc>
      </w:tr>
    </w:tbl>
    <w:p w14:paraId="625B4D01" w14:textId="77777777" w:rsidR="00496366" w:rsidRDefault="00496366" w:rsidP="00156607">
      <w:pPr>
        <w:spacing w:after="0" w:line="240" w:lineRule="auto"/>
        <w:jc w:val="center"/>
        <w:rPr>
          <w:rFonts w:ascii="Arial" w:hAnsi="Arial" w:cs="Arial"/>
          <w:b/>
          <w:bCs/>
          <w:color w:val="000000"/>
          <w:sz w:val="18"/>
          <w:szCs w:val="18"/>
        </w:rPr>
      </w:pPr>
    </w:p>
    <w:p w14:paraId="52121919" w14:textId="5C812AFE" w:rsidR="00156607" w:rsidRDefault="00156607" w:rsidP="0015660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296"/>
      </w:tblGrid>
      <w:tr w:rsidR="00156607" w14:paraId="5FFFD8C4" w14:textId="77777777" w:rsidTr="0075411B">
        <w:tc>
          <w:tcPr>
            <w:tcW w:w="0" w:type="auto"/>
            <w:tcMar>
              <w:top w:w="0" w:type="auto"/>
              <w:bottom w:w="0" w:type="auto"/>
            </w:tcMar>
          </w:tcPr>
          <w:tbl>
            <w:tblPr>
              <w:tblStyle w:val="NormalTablePHPDOCX"/>
              <w:tblW w:w="5000" w:type="pct"/>
              <w:tblLook w:val="04A0" w:firstRow="1" w:lastRow="0" w:firstColumn="1" w:lastColumn="0" w:noHBand="0" w:noVBand="1"/>
            </w:tblPr>
            <w:tblGrid>
              <w:gridCol w:w="7080"/>
            </w:tblGrid>
            <w:tr w:rsidR="00156607" w14:paraId="5D85A4F8" w14:textId="77777777" w:rsidTr="0075411B">
              <w:tc>
                <w:tcPr>
                  <w:tcW w:w="0" w:type="auto"/>
                  <w:tcMar>
                    <w:top w:w="0" w:type="auto"/>
                    <w:bottom w:w="0" w:type="auto"/>
                  </w:tcMar>
                  <w:vAlign w:val="center"/>
                </w:tcPr>
                <w:p w14:paraId="1B59C274" w14:textId="77777777" w:rsidR="00156607" w:rsidRDefault="00156607" w:rsidP="0075411B">
                  <w:pPr>
                    <w:spacing w:before="135" w:after="135"/>
                    <w:jc w:val="both"/>
                    <w:textAlignment w:val="center"/>
                  </w:pPr>
                  <w:r>
                    <w:rPr>
                      <w:rFonts w:ascii="Arial" w:hAnsi="Arial" w:cs="Arial"/>
                      <w:color w:val="000000"/>
                      <w:position w:val="-2"/>
                      <w:sz w:val="18"/>
                      <w:szCs w:val="18"/>
                    </w:rPr>
                    <w:t>Izvajalec mora zagotavljati rezervne dele še najmanj 8 let po poteku garancijske dobe.</w:t>
                  </w:r>
                </w:p>
              </w:tc>
            </w:tr>
          </w:tbl>
          <w:p w14:paraId="6B16AD36" w14:textId="77777777" w:rsidR="00156607" w:rsidRDefault="00156607" w:rsidP="0075411B"/>
        </w:tc>
      </w:tr>
    </w:tbl>
    <w:p w14:paraId="752BC39F" w14:textId="77777777" w:rsidR="00156607" w:rsidRDefault="00156607" w:rsidP="00156607">
      <w:pPr>
        <w:spacing w:after="0" w:line="240" w:lineRule="auto"/>
        <w:jc w:val="center"/>
        <w:rPr>
          <w:rFonts w:ascii="Arial" w:hAnsi="Arial" w:cs="Arial"/>
          <w:b/>
          <w:bCs/>
          <w:color w:val="000000"/>
          <w:sz w:val="18"/>
          <w:szCs w:val="18"/>
        </w:rPr>
      </w:pPr>
    </w:p>
    <w:p w14:paraId="2AFCA499" w14:textId="77777777" w:rsidR="00156607" w:rsidRDefault="00156607" w:rsidP="00156607">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166"/>
      </w:tblGrid>
      <w:tr w:rsidR="00156607" w14:paraId="36F66164" w14:textId="77777777" w:rsidTr="0075411B">
        <w:tc>
          <w:tcPr>
            <w:tcW w:w="0" w:type="auto"/>
            <w:tcMar>
              <w:top w:w="0" w:type="auto"/>
              <w:bottom w:w="0" w:type="auto"/>
            </w:tcMar>
          </w:tcPr>
          <w:tbl>
            <w:tblPr>
              <w:tblStyle w:val="NormalTablePHPDOCX"/>
              <w:tblW w:w="5000" w:type="pct"/>
              <w:tblLook w:val="04A0" w:firstRow="1" w:lastRow="0" w:firstColumn="1" w:lastColumn="0" w:noHBand="0" w:noVBand="1"/>
            </w:tblPr>
            <w:tblGrid>
              <w:gridCol w:w="7950"/>
            </w:tblGrid>
            <w:tr w:rsidR="00156607" w14:paraId="645CBAD7" w14:textId="77777777" w:rsidTr="0075411B">
              <w:tc>
                <w:tcPr>
                  <w:tcW w:w="0" w:type="auto"/>
                  <w:tcMar>
                    <w:top w:w="0" w:type="auto"/>
                    <w:bottom w:w="0" w:type="auto"/>
                  </w:tcMar>
                  <w:vAlign w:val="center"/>
                </w:tcPr>
                <w:p w14:paraId="3943428C" w14:textId="77777777" w:rsidR="00156607" w:rsidRDefault="00156607" w:rsidP="0075411B">
                  <w:pPr>
                    <w:spacing w:before="135"/>
                    <w:jc w:val="both"/>
                    <w:textAlignment w:val="center"/>
                  </w:pPr>
                  <w:r>
                    <w:rPr>
                      <w:rFonts w:ascii="Arial" w:hAnsi="Arial" w:cs="Arial"/>
                      <w:color w:val="000000"/>
                      <w:position w:val="-2"/>
                      <w:sz w:val="18"/>
                      <w:szCs w:val="18"/>
                    </w:rPr>
                    <w:t>Morebitne skrite napake se obravnavajo v skladu z določili zakona, ki ureja obligacijska razmerja.</w:t>
                  </w:r>
                </w:p>
              </w:tc>
            </w:tr>
          </w:tbl>
          <w:p w14:paraId="5478BCF8" w14:textId="63A60D6E" w:rsidR="00156607" w:rsidRDefault="00156607" w:rsidP="0075411B">
            <w:pPr>
              <w:spacing w:before="225"/>
              <w:jc w:val="both"/>
            </w:pPr>
          </w:p>
        </w:tc>
      </w:tr>
    </w:tbl>
    <w:p w14:paraId="6DE18283" w14:textId="77777777" w:rsidR="00156607" w:rsidRDefault="00156607" w:rsidP="00496366">
      <w:pPr>
        <w:spacing w:after="0" w:line="240" w:lineRule="auto"/>
        <w:rPr>
          <w:rFonts w:ascii="Arial" w:hAnsi="Arial" w:cs="Arial"/>
          <w:b/>
          <w:bCs/>
          <w:color w:val="000000"/>
          <w:sz w:val="18"/>
          <w:szCs w:val="18"/>
        </w:rPr>
      </w:pPr>
    </w:p>
    <w:p w14:paraId="5C30492E" w14:textId="77777777" w:rsidR="00496366" w:rsidRDefault="00496366" w:rsidP="00156607">
      <w:pPr>
        <w:spacing w:after="0" w:line="240" w:lineRule="auto"/>
        <w:jc w:val="center"/>
        <w:rPr>
          <w:rFonts w:ascii="Arial" w:hAnsi="Arial" w:cs="Arial"/>
          <w:b/>
          <w:bCs/>
          <w:color w:val="000000"/>
          <w:sz w:val="18"/>
          <w:szCs w:val="18"/>
        </w:rPr>
      </w:pPr>
    </w:p>
    <w:p w14:paraId="7F58BECB" w14:textId="745E2EA4" w:rsidR="00156607" w:rsidRDefault="00156607" w:rsidP="0015660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56607" w14:paraId="6FCFA35B" w14:textId="77777777" w:rsidTr="0075411B">
        <w:tc>
          <w:tcPr>
            <w:tcW w:w="0" w:type="auto"/>
            <w:tcMar>
              <w:top w:w="0" w:type="auto"/>
              <w:bottom w:w="0" w:type="auto"/>
            </w:tcMar>
          </w:tcPr>
          <w:p w14:paraId="0A9C758C" w14:textId="77777777" w:rsidR="00156607" w:rsidRDefault="00156607" w:rsidP="0075411B">
            <w:pPr>
              <w:spacing w:after="450"/>
              <w:jc w:val="both"/>
            </w:pPr>
            <w:r>
              <w:rPr>
                <w:color w:val="000000"/>
                <w:sz w:val="18"/>
                <w:szCs w:val="18"/>
              </w:rPr>
              <w:t>ZAVAROVANJE ZA DOBRO IZVEDBO</w:t>
            </w:r>
          </w:p>
          <w:p w14:paraId="2F5642D1" w14:textId="77777777" w:rsidR="00156607" w:rsidRPr="00770598" w:rsidRDefault="00156607" w:rsidP="0075411B">
            <w:pPr>
              <w:spacing w:before="450"/>
              <w:jc w:val="both"/>
              <w:rPr>
                <w:color w:val="000000"/>
                <w:sz w:val="18"/>
                <w:szCs w:val="18"/>
              </w:rPr>
            </w:pPr>
            <w:r>
              <w:rPr>
                <w:color w:val="000000"/>
                <w:sz w:val="18"/>
                <w:szCs w:val="18"/>
              </w:rPr>
              <w:t>Instrument zavarovanja: menica z menično izjavo.</w:t>
            </w:r>
          </w:p>
          <w:p w14:paraId="1B4E264B" w14:textId="77777777" w:rsidR="00156607" w:rsidRDefault="00156607" w:rsidP="0075411B">
            <w:pPr>
              <w:jc w:val="both"/>
              <w:rPr>
                <w:color w:val="000000"/>
                <w:sz w:val="18"/>
                <w:szCs w:val="18"/>
              </w:rPr>
            </w:pPr>
          </w:p>
          <w:p w14:paraId="201FC0F9" w14:textId="77777777" w:rsidR="00156607" w:rsidRDefault="00156607" w:rsidP="0075411B">
            <w:pPr>
              <w:jc w:val="both"/>
            </w:pPr>
            <w:r>
              <w:rPr>
                <w:color w:val="000000"/>
                <w:sz w:val="18"/>
                <w:szCs w:val="18"/>
              </w:rPr>
              <w:t>Višina zavarovanja: 10 % skupne pogodbene vrednosti (kupoprodajne pogodbe).</w:t>
            </w:r>
          </w:p>
          <w:p w14:paraId="7D3ACCFF" w14:textId="77777777" w:rsidR="00156607" w:rsidRPr="00770598" w:rsidRDefault="00156607" w:rsidP="0075411B">
            <w:pPr>
              <w:jc w:val="both"/>
            </w:pPr>
          </w:p>
          <w:p w14:paraId="53D749D9" w14:textId="77777777" w:rsidR="00156607" w:rsidRDefault="00156607" w:rsidP="0075411B">
            <w:pPr>
              <w:spacing w:after="450"/>
              <w:jc w:val="both"/>
            </w:pPr>
            <w:r>
              <w:rPr>
                <w:color w:val="000000"/>
                <w:sz w:val="18"/>
                <w:szCs w:val="18"/>
              </w:rPr>
              <w:t>Čas veljavnosti: do podpisa primopredajnega zapisnika in izročitve zavarovanja za odpravo napak v garancijskem roku.</w:t>
            </w:r>
          </w:p>
          <w:p w14:paraId="0538E360" w14:textId="77777777" w:rsidR="00156607" w:rsidRDefault="00156607" w:rsidP="0075411B">
            <w:pPr>
              <w:spacing w:after="450"/>
              <w:jc w:val="both"/>
            </w:pPr>
            <w:r>
              <w:rPr>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2778FAC" w14:textId="77777777" w:rsidR="00156607" w:rsidRDefault="00156607" w:rsidP="0075411B">
            <w:pPr>
              <w:spacing w:before="225" w:after="225"/>
              <w:jc w:val="both"/>
            </w:pPr>
            <w:r>
              <w:rPr>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0BBACD3A" w14:textId="77777777" w:rsidR="00156607" w:rsidRPr="00770598" w:rsidRDefault="00156607" w:rsidP="00156607">
      <w:pPr>
        <w:jc w:val="center"/>
        <w:rPr>
          <w:rFonts w:ascii="Arial" w:hAnsi="Arial" w:cs="Arial"/>
          <w:b/>
          <w:bCs/>
          <w:color w:val="000000"/>
          <w:sz w:val="18"/>
          <w:szCs w:val="18"/>
        </w:rP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56607" w14:paraId="110B9A78" w14:textId="77777777" w:rsidTr="0075411B">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156607" w14:paraId="4C8BF970" w14:textId="77777777" w:rsidTr="0075411B">
              <w:tc>
                <w:tcPr>
                  <w:tcW w:w="0" w:type="auto"/>
                  <w:tcMar>
                    <w:top w:w="0" w:type="auto"/>
                    <w:bottom w:w="0" w:type="auto"/>
                  </w:tcMar>
                  <w:vAlign w:val="center"/>
                </w:tcPr>
                <w:p w14:paraId="185FE498" w14:textId="77777777" w:rsidR="00156607" w:rsidRDefault="00156607" w:rsidP="0075411B">
                  <w:pPr>
                    <w:spacing w:after="135"/>
                    <w:jc w:val="both"/>
                    <w:textAlignment w:val="center"/>
                  </w:pPr>
                  <w:r>
                    <w:rPr>
                      <w:rFonts w:ascii="Arial" w:hAnsi="Arial" w:cs="Arial"/>
                      <w:color w:val="000000"/>
                      <w:position w:val="-2"/>
                      <w:sz w:val="18"/>
                      <w:szCs w:val="18"/>
                    </w:rPr>
                    <w:t>ZAVAROVANJE ZA ODPRAVO NAPAK</w:t>
                  </w:r>
                </w:p>
                <w:p w14:paraId="31D14960" w14:textId="77777777" w:rsidR="00156607" w:rsidRDefault="00156607" w:rsidP="0075411B">
                  <w:pPr>
                    <w:spacing w:before="135" w:after="135"/>
                    <w:jc w:val="both"/>
                    <w:textAlignment w:val="center"/>
                  </w:pPr>
                  <w:r>
                    <w:rPr>
                      <w:rFonts w:ascii="Arial" w:hAnsi="Arial" w:cs="Arial"/>
                      <w:color w:val="000000"/>
                      <w:position w:val="-2"/>
                      <w:sz w:val="18"/>
                      <w:szCs w:val="18"/>
                    </w:rPr>
                    <w:t>Instrument zavarovanja: menica z menično izjavo.</w:t>
                  </w:r>
                </w:p>
                <w:p w14:paraId="44F8BD85" w14:textId="77777777" w:rsidR="00156607" w:rsidRDefault="00156607" w:rsidP="0075411B">
                  <w:pPr>
                    <w:spacing w:before="135" w:after="135"/>
                    <w:jc w:val="both"/>
                    <w:textAlignment w:val="center"/>
                  </w:pPr>
                  <w:r>
                    <w:rPr>
                      <w:rFonts w:ascii="Arial" w:hAnsi="Arial" w:cs="Arial"/>
                      <w:color w:val="000000"/>
                      <w:position w:val="-2"/>
                      <w:sz w:val="18"/>
                      <w:szCs w:val="18"/>
                    </w:rPr>
                    <w:t>Višina zavarovanja: 5 % skupne pogodbene vrednosti (kupoprodajne pogodbe).</w:t>
                  </w:r>
                </w:p>
                <w:p w14:paraId="158B6266" w14:textId="77777777" w:rsidR="00156607" w:rsidRDefault="00156607" w:rsidP="0075411B">
                  <w:pPr>
                    <w:spacing w:before="135" w:after="135"/>
                    <w:jc w:val="both"/>
                    <w:textAlignment w:val="center"/>
                  </w:pPr>
                  <w:r>
                    <w:rPr>
                      <w:rFonts w:ascii="Arial" w:hAnsi="Arial" w:cs="Arial"/>
                      <w:color w:val="000000"/>
                      <w:position w:val="-2"/>
                      <w:sz w:val="18"/>
                      <w:szCs w:val="18"/>
                    </w:rPr>
                    <w:t>Čas veljavnosti: 1 teden po izteku garancijske dobe.</w:t>
                  </w:r>
                </w:p>
                <w:p w14:paraId="1F4A96AF" w14:textId="77777777" w:rsidR="00156607" w:rsidRDefault="00156607" w:rsidP="0075411B">
                  <w:pPr>
                    <w:spacing w:before="135" w:after="135"/>
                    <w:jc w:val="both"/>
                    <w:textAlignment w:val="center"/>
                  </w:pPr>
                  <w:r>
                    <w:rPr>
                      <w:rFonts w:ascii="Arial" w:hAnsi="Arial" w:cs="Arial"/>
                      <w:color w:val="000000"/>
                      <w:position w:val="-2"/>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0B8370D3" w14:textId="77777777" w:rsidR="00156607" w:rsidRDefault="00156607" w:rsidP="0075411B">
                  <w:pPr>
                    <w:spacing w:before="135" w:after="135"/>
                    <w:jc w:val="both"/>
                    <w:textAlignment w:val="center"/>
                  </w:pPr>
                  <w:r>
                    <w:rPr>
                      <w:rFonts w:ascii="Arial" w:hAnsi="Arial" w:cs="Arial"/>
                      <w:color w:val="000000"/>
                      <w:position w:val="-2"/>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30ED0CAA" w14:textId="77777777" w:rsidR="00156607" w:rsidRDefault="00156607" w:rsidP="0075411B"/>
        </w:tc>
      </w:tr>
    </w:tbl>
    <w:p w14:paraId="0531B6BA" w14:textId="77777777" w:rsidR="00156607" w:rsidRDefault="00156607" w:rsidP="00156607">
      <w:pPr>
        <w:spacing w:before="225" w:after="225" w:line="240" w:lineRule="auto"/>
        <w:jc w:val="both"/>
      </w:pPr>
      <w:r>
        <w:rPr>
          <w:rFonts w:ascii="Arial" w:hAnsi="Arial" w:cs="Arial"/>
          <w:b/>
          <w:bCs/>
          <w:color w:val="000000"/>
          <w:sz w:val="18"/>
          <w:szCs w:val="18"/>
        </w:rPr>
        <w:lastRenderedPageBreak/>
        <w:t>XI. ODSTOP OD POGODBE</w:t>
      </w:r>
    </w:p>
    <w:p w14:paraId="5F3BBBD6" w14:textId="77777777" w:rsidR="00156607" w:rsidRDefault="00156607" w:rsidP="00156607">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56607" w14:paraId="7011924A" w14:textId="77777777" w:rsidTr="0075411B">
        <w:tc>
          <w:tcPr>
            <w:tcW w:w="0" w:type="auto"/>
            <w:tcMar>
              <w:top w:w="0" w:type="auto"/>
              <w:bottom w:w="0" w:type="auto"/>
            </w:tcMar>
          </w:tcPr>
          <w:p w14:paraId="11A1D869" w14:textId="77777777" w:rsidR="00156607" w:rsidRPr="004C51CC" w:rsidRDefault="00156607" w:rsidP="0075411B">
            <w:pPr>
              <w:spacing w:before="225" w:after="225"/>
              <w:jc w:val="both"/>
            </w:pPr>
            <w:r w:rsidRPr="004C51CC">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08F7FB8E" w14:textId="77777777" w:rsidR="00156607" w:rsidRPr="004C51CC" w:rsidRDefault="00156607" w:rsidP="0075411B">
            <w:pPr>
              <w:spacing w:before="225" w:after="225"/>
              <w:jc w:val="both"/>
            </w:pPr>
            <w:r w:rsidRPr="004C51CC">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2C7A2E09" w14:textId="77777777" w:rsidR="00156607" w:rsidRPr="004C51CC" w:rsidRDefault="00156607" w:rsidP="0075411B">
            <w:pPr>
              <w:spacing w:before="225" w:after="225"/>
              <w:jc w:val="both"/>
            </w:pPr>
            <w:r w:rsidRPr="004C51CC">
              <w:rPr>
                <w:rFonts w:ascii="Arial" w:hAnsi="Arial" w:cs="Arial"/>
                <w:sz w:val="18"/>
                <w:szCs w:val="18"/>
              </w:rPr>
              <w:t>Naročnik ima pravico odstopiti od pogodbe kadarkoli, brez posledic za naročnika, če:</w:t>
            </w:r>
          </w:p>
          <w:p w14:paraId="6644D2A1" w14:textId="77777777" w:rsidR="00156607" w:rsidRPr="004C51CC" w:rsidRDefault="00156607" w:rsidP="000A63FD">
            <w:pPr>
              <w:pStyle w:val="Odstavekseznama"/>
              <w:numPr>
                <w:ilvl w:val="0"/>
                <w:numId w:val="19"/>
              </w:numPr>
              <w:spacing w:before="225" w:after="225"/>
              <w:jc w:val="both"/>
            </w:pPr>
            <w:r w:rsidRPr="004C51CC">
              <w:rPr>
                <w:rFonts w:ascii="Arial" w:hAnsi="Arial" w:cs="Arial"/>
                <w:sz w:val="18"/>
                <w:szCs w:val="18"/>
              </w:rPr>
              <w:t>pride izvajalec v takšno finančno situacijo, ki bi mu onemogočila izvedbo pogodbenih obveznosti;</w:t>
            </w:r>
          </w:p>
          <w:p w14:paraId="79514FA3" w14:textId="77777777" w:rsidR="00156607" w:rsidRPr="004C51CC" w:rsidRDefault="00156607" w:rsidP="000A63FD">
            <w:pPr>
              <w:pStyle w:val="Odstavekseznama"/>
              <w:numPr>
                <w:ilvl w:val="0"/>
                <w:numId w:val="19"/>
              </w:numPr>
              <w:spacing w:before="225" w:after="225"/>
              <w:jc w:val="both"/>
            </w:pPr>
            <w:r w:rsidRPr="004C51CC">
              <w:rPr>
                <w:rFonts w:ascii="Arial" w:hAnsi="Arial" w:cs="Arial"/>
                <w:sz w:val="18"/>
                <w:szCs w:val="18"/>
              </w:rPr>
              <w:t>izvajalec po svoji krivdi v roku 14 dni od veljavnosti pogodbe in uvedbe v delo ne prične z delom;</w:t>
            </w:r>
          </w:p>
          <w:p w14:paraId="3F6928A9" w14:textId="77777777" w:rsidR="00156607" w:rsidRPr="004C51CC" w:rsidRDefault="00156607" w:rsidP="000A63FD">
            <w:pPr>
              <w:pStyle w:val="Odstavekseznama"/>
              <w:numPr>
                <w:ilvl w:val="0"/>
                <w:numId w:val="19"/>
              </w:numPr>
              <w:spacing w:before="225" w:after="225"/>
              <w:jc w:val="both"/>
            </w:pPr>
            <w:r w:rsidRPr="004C51CC">
              <w:rPr>
                <w:rFonts w:ascii="Arial" w:hAnsi="Arial" w:cs="Arial"/>
                <w:sz w:val="18"/>
                <w:szCs w:val="18"/>
              </w:rPr>
              <w:t xml:space="preserve">izvajalec po svoji krivdi kasni z deli po faznih rokih iz potrjenega terminskega plana del več kot 30 dni, </w:t>
            </w:r>
          </w:p>
          <w:p w14:paraId="4049AC64" w14:textId="77777777" w:rsidR="00156607" w:rsidRPr="004C51CC" w:rsidRDefault="00156607" w:rsidP="000A63FD">
            <w:pPr>
              <w:pStyle w:val="Odstavekseznama"/>
              <w:numPr>
                <w:ilvl w:val="0"/>
                <w:numId w:val="19"/>
              </w:numPr>
              <w:spacing w:before="225" w:after="225"/>
              <w:jc w:val="both"/>
            </w:pPr>
            <w:r w:rsidRPr="004C51CC">
              <w:rPr>
                <w:rFonts w:ascii="Arial" w:hAnsi="Arial" w:cs="Arial"/>
                <w:sz w:val="18"/>
                <w:szCs w:val="18"/>
              </w:rPr>
              <w:t>če ne dosega pogodbeno dogovorjene kvalitete in standardov in je ne more vzpostaviti niti v naknadno dogovorjenem roku, ki mu ga določi naročnik.</w:t>
            </w:r>
          </w:p>
          <w:p w14:paraId="65675FBA" w14:textId="77777777" w:rsidR="00156607" w:rsidRPr="004C51CC" w:rsidRDefault="00156607" w:rsidP="0075411B">
            <w:pPr>
              <w:spacing w:before="225" w:after="225"/>
              <w:jc w:val="both"/>
            </w:pPr>
            <w:r w:rsidRPr="004C51CC">
              <w:rPr>
                <w:rFonts w:ascii="Arial" w:hAnsi="Arial" w:cs="Arial"/>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56607" w:rsidRPr="004C51CC" w14:paraId="0E55F698" w14:textId="77777777" w:rsidTr="0075411B">
              <w:tc>
                <w:tcPr>
                  <w:tcW w:w="0" w:type="auto"/>
                  <w:tcMar>
                    <w:top w:w="0" w:type="auto"/>
                    <w:bottom w:w="0" w:type="auto"/>
                  </w:tcMar>
                </w:tcPr>
                <w:p w14:paraId="49D055E2" w14:textId="77777777" w:rsidR="00156607" w:rsidRPr="004C51CC" w:rsidRDefault="00156607" w:rsidP="000A63FD">
                  <w:pPr>
                    <w:numPr>
                      <w:ilvl w:val="0"/>
                      <w:numId w:val="18"/>
                    </w:numPr>
                    <w:jc w:val="both"/>
                    <w:rPr>
                      <w:rFonts w:ascii="Arial" w:hAnsi="Arial" w:cs="Arial"/>
                      <w:sz w:val="18"/>
                      <w:szCs w:val="18"/>
                    </w:rPr>
                  </w:pPr>
                  <w:r w:rsidRPr="004C51CC">
                    <w:rPr>
                      <w:rFonts w:ascii="Arial" w:hAnsi="Arial" w:cs="Arial"/>
                      <w:sz w:val="18"/>
                      <w:szCs w:val="18"/>
                    </w:rPr>
                    <w:t>javno naročilo je bilo bistveno spremenjeno, kar terja nov postopek javnega naročanja;</w:t>
                  </w:r>
                </w:p>
                <w:p w14:paraId="587BADD8" w14:textId="77777777" w:rsidR="00156607" w:rsidRPr="004C51CC" w:rsidRDefault="00156607" w:rsidP="000A63FD">
                  <w:pPr>
                    <w:numPr>
                      <w:ilvl w:val="0"/>
                      <w:numId w:val="18"/>
                    </w:numPr>
                    <w:jc w:val="both"/>
                    <w:rPr>
                      <w:rFonts w:ascii="Arial" w:hAnsi="Arial" w:cs="Arial"/>
                      <w:sz w:val="18"/>
                      <w:szCs w:val="18"/>
                    </w:rPr>
                  </w:pPr>
                  <w:r w:rsidRPr="004C51CC">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BC92325" w14:textId="77777777" w:rsidR="00156607" w:rsidRPr="004C51CC" w:rsidRDefault="00156607" w:rsidP="000A63FD">
                  <w:pPr>
                    <w:numPr>
                      <w:ilvl w:val="0"/>
                      <w:numId w:val="18"/>
                    </w:numPr>
                    <w:jc w:val="both"/>
                    <w:rPr>
                      <w:rFonts w:ascii="Arial" w:hAnsi="Arial" w:cs="Arial"/>
                      <w:sz w:val="18"/>
                      <w:szCs w:val="18"/>
                    </w:rPr>
                  </w:pPr>
                  <w:r w:rsidRPr="004C51CC">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12E1E8E2" w14:textId="77777777" w:rsidR="00156607" w:rsidRPr="004C51CC" w:rsidRDefault="00156607" w:rsidP="0075411B">
            <w:pPr>
              <w:spacing w:before="225" w:after="225"/>
              <w:jc w:val="both"/>
            </w:pPr>
            <w:r w:rsidRPr="004C51CC">
              <w:rPr>
                <w:rFonts w:ascii="Arial" w:hAnsi="Arial" w:cs="Arial"/>
                <w:sz w:val="18"/>
                <w:szCs w:val="18"/>
              </w:rPr>
              <w:t>Odstop od pogodbe učinkuje z dnem, ko izvajalec prejme pisno izjavo naročnika o odstopu.</w:t>
            </w:r>
          </w:p>
          <w:p w14:paraId="7FAFDA66" w14:textId="77777777" w:rsidR="00156607" w:rsidRPr="004C51CC" w:rsidRDefault="00156607" w:rsidP="0075411B">
            <w:pPr>
              <w:spacing w:before="225" w:after="225"/>
              <w:jc w:val="both"/>
            </w:pPr>
            <w:r w:rsidRPr="004C51CC">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185A7305" w14:textId="77777777" w:rsidR="00156607" w:rsidRPr="004C51CC" w:rsidRDefault="00156607" w:rsidP="0075411B">
            <w:pPr>
              <w:spacing w:before="225" w:after="225"/>
              <w:jc w:val="both"/>
            </w:pPr>
            <w:r w:rsidRPr="004C51CC">
              <w:rPr>
                <w:rFonts w:ascii="Arial" w:hAnsi="Arial" w:cs="Arial"/>
                <w:sz w:val="18"/>
                <w:szCs w:val="18"/>
              </w:rPr>
              <w:t>Naročnik ima pravico enostransko odstopiti od pogodbe brez odpovednega roka v primeru, da zanjo nima zagotovljenih sredstev.</w:t>
            </w:r>
          </w:p>
          <w:p w14:paraId="60FB32F3" w14:textId="77777777" w:rsidR="00156607" w:rsidRPr="004C51CC" w:rsidRDefault="00156607" w:rsidP="0075411B">
            <w:pPr>
              <w:spacing w:before="225" w:after="225"/>
              <w:jc w:val="both"/>
            </w:pPr>
            <w:r w:rsidRPr="004C51CC">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1FDE6D98" w14:textId="77777777" w:rsidR="00156607" w:rsidRPr="004C51CC" w:rsidRDefault="00156607" w:rsidP="0075411B">
            <w:pPr>
              <w:spacing w:before="225" w:after="225"/>
              <w:jc w:val="both"/>
            </w:pPr>
            <w:r w:rsidRPr="004C51CC">
              <w:rPr>
                <w:rFonts w:ascii="Arial" w:hAnsi="Arial" w:cs="Arial"/>
                <w:sz w:val="18"/>
                <w:szCs w:val="18"/>
              </w:rPr>
              <w:t>V primeru predčasnega prenehanja veljavnosti pogodbe sta pogodbeni strani obvezani poravnati obveznosti, ki jih imata druga do druge in so nastale do trenutka prenehanja pogodbe.</w:t>
            </w:r>
          </w:p>
          <w:p w14:paraId="331F277A" w14:textId="77777777" w:rsidR="00156607" w:rsidRPr="004C51CC" w:rsidRDefault="00156607" w:rsidP="0075411B">
            <w:pPr>
              <w:spacing w:before="225" w:after="225"/>
              <w:jc w:val="both"/>
            </w:pPr>
            <w:r w:rsidRPr="004C51CC">
              <w:rPr>
                <w:rFonts w:ascii="Arial" w:hAnsi="Arial" w:cs="Arial"/>
                <w:sz w:val="18"/>
                <w:szCs w:val="18"/>
              </w:rPr>
              <w:t>Odstop od pogodbe učinkuje z dnem, ko izvajalec prejme pisno izjavo naročnika o odstopu.</w:t>
            </w:r>
          </w:p>
          <w:p w14:paraId="4D3A4332" w14:textId="77777777" w:rsidR="00156607" w:rsidRDefault="00156607" w:rsidP="0075411B">
            <w:pPr>
              <w:spacing w:before="225" w:after="225"/>
              <w:jc w:val="both"/>
              <w:rPr>
                <w:rFonts w:ascii="Arial" w:hAnsi="Arial" w:cs="Arial"/>
                <w:sz w:val="18"/>
                <w:szCs w:val="18"/>
              </w:rPr>
            </w:pPr>
            <w:r w:rsidRPr="004C51CC">
              <w:rPr>
                <w:rFonts w:ascii="Arial" w:hAnsi="Arial" w:cs="Arial"/>
                <w:sz w:val="18"/>
                <w:szCs w:val="18"/>
              </w:rPr>
              <w:t>Naročnik bo istočasno z odstopom od pogodbe zaradi kršitev pogodbe s strani izvajalca, pričel s postopki za unovčenje zavarovanja za dobro izvedbo pogodbenih obveznosti.</w:t>
            </w:r>
          </w:p>
          <w:p w14:paraId="603EB3A6" w14:textId="77777777" w:rsidR="00496366" w:rsidRDefault="00496366" w:rsidP="0075411B">
            <w:pPr>
              <w:spacing w:before="225" w:after="225"/>
              <w:jc w:val="both"/>
              <w:rPr>
                <w:rFonts w:ascii="Arial" w:hAnsi="Arial" w:cs="Arial"/>
                <w:b/>
                <w:bCs/>
                <w:sz w:val="18"/>
                <w:szCs w:val="18"/>
              </w:rPr>
            </w:pPr>
          </w:p>
          <w:p w14:paraId="7CB5983A" w14:textId="77777777" w:rsidR="00496366" w:rsidRDefault="00496366" w:rsidP="0075411B">
            <w:pPr>
              <w:spacing w:before="225" w:after="225"/>
              <w:jc w:val="both"/>
              <w:rPr>
                <w:rFonts w:ascii="Arial" w:hAnsi="Arial" w:cs="Arial"/>
                <w:b/>
                <w:bCs/>
                <w:sz w:val="18"/>
                <w:szCs w:val="18"/>
              </w:rPr>
            </w:pPr>
          </w:p>
          <w:p w14:paraId="4F30A0C4" w14:textId="607ED4C6" w:rsidR="00156607" w:rsidRPr="004C51CC" w:rsidRDefault="00156607" w:rsidP="0075411B">
            <w:pPr>
              <w:spacing w:before="225" w:after="225"/>
              <w:jc w:val="both"/>
            </w:pPr>
            <w:r w:rsidRPr="004C51CC">
              <w:rPr>
                <w:rFonts w:ascii="Arial" w:hAnsi="Arial" w:cs="Arial"/>
                <w:b/>
                <w:bCs/>
                <w:sz w:val="18"/>
                <w:szCs w:val="18"/>
              </w:rPr>
              <w:lastRenderedPageBreak/>
              <w:t>XII. SOCIALNA KLAVZULA IN RAZVEZNI POGOJ</w:t>
            </w:r>
          </w:p>
          <w:p w14:paraId="1794639C" w14:textId="77777777" w:rsidR="00156607" w:rsidRPr="004C51CC" w:rsidRDefault="00156607" w:rsidP="0075411B">
            <w:pPr>
              <w:jc w:val="center"/>
            </w:pPr>
            <w:r w:rsidRPr="004C51CC">
              <w:rPr>
                <w:rFonts w:ascii="Arial" w:hAnsi="Arial" w:cs="Arial"/>
                <w:b/>
                <w:bCs/>
                <w:sz w:val="18"/>
                <w:szCs w:val="18"/>
              </w:rPr>
              <w:t>2</w:t>
            </w:r>
            <w:r>
              <w:rPr>
                <w:rFonts w:ascii="Arial" w:hAnsi="Arial" w:cs="Arial"/>
                <w:b/>
                <w:bCs/>
                <w:sz w:val="18"/>
                <w:szCs w:val="18"/>
              </w:rPr>
              <w:t>5</w:t>
            </w:r>
            <w:r w:rsidRPr="004C51CC">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638"/>
            </w:tblGrid>
            <w:tr w:rsidR="00156607" w:rsidRPr="004C51CC" w14:paraId="2FC2DDC2" w14:textId="77777777" w:rsidTr="0075411B">
              <w:tc>
                <w:tcPr>
                  <w:tcW w:w="0" w:type="auto"/>
                  <w:tcMar>
                    <w:top w:w="0" w:type="auto"/>
                    <w:bottom w:w="0" w:type="auto"/>
                  </w:tcMar>
                </w:tcPr>
                <w:p w14:paraId="32BE1A6F" w14:textId="77777777" w:rsidR="00156607" w:rsidRPr="004C51CC" w:rsidRDefault="00156607" w:rsidP="0075411B">
                  <w:pPr>
                    <w:spacing w:before="225" w:after="225"/>
                    <w:jc w:val="both"/>
                  </w:pPr>
                  <w:r w:rsidRPr="004C51CC">
                    <w:rPr>
                      <w:rFonts w:ascii="Arial" w:hAnsi="Arial" w:cs="Arial"/>
                      <w:sz w:val="18"/>
                      <w:szCs w:val="18"/>
                    </w:rPr>
                    <w:t>Ta pogodba je sklenjena pod razveznim pogojem, ki se uresniči v primeru izpolnitve ene od naslednjih okoliščin:</w:t>
                  </w:r>
                </w:p>
                <w:tbl>
                  <w:tblPr>
                    <w:tblStyle w:val="NormalTablePHPDOCX"/>
                    <w:tblW w:w="0" w:type="auto"/>
                    <w:tblLook w:val="04A0" w:firstRow="1" w:lastRow="0" w:firstColumn="1" w:lastColumn="0" w:noHBand="0" w:noVBand="1"/>
                  </w:tblPr>
                  <w:tblGrid>
                    <w:gridCol w:w="8422"/>
                  </w:tblGrid>
                  <w:tr w:rsidR="00156607" w:rsidRPr="004C51CC" w14:paraId="22759DD7" w14:textId="77777777" w:rsidTr="0075411B">
                    <w:tc>
                      <w:tcPr>
                        <w:tcW w:w="0" w:type="auto"/>
                        <w:tcMar>
                          <w:top w:w="0" w:type="auto"/>
                          <w:bottom w:w="0" w:type="auto"/>
                        </w:tcMar>
                      </w:tcPr>
                      <w:p w14:paraId="4208E818" w14:textId="77777777" w:rsidR="00156607" w:rsidRPr="004C51CC" w:rsidRDefault="00156607" w:rsidP="000A63FD">
                        <w:pPr>
                          <w:numPr>
                            <w:ilvl w:val="0"/>
                            <w:numId w:val="20"/>
                          </w:numPr>
                          <w:jc w:val="both"/>
                          <w:rPr>
                            <w:rFonts w:ascii="Arial" w:hAnsi="Arial" w:cs="Arial"/>
                            <w:sz w:val="18"/>
                            <w:szCs w:val="18"/>
                          </w:rPr>
                        </w:pPr>
                        <w:r w:rsidRPr="004C51CC">
                          <w:rPr>
                            <w:rFonts w:ascii="Arial" w:hAnsi="Arial" w:cs="Arial"/>
                            <w:sz w:val="18"/>
                            <w:szCs w:val="18"/>
                          </w:rPr>
                          <w:t xml:space="preserve">če bo naročnik seznanjen, da je sodišče s pravnomočno odločitvijo ugotovilo kršitev obveznosti delovne, </w:t>
                        </w:r>
                        <w:proofErr w:type="spellStart"/>
                        <w:r w:rsidRPr="004C51CC">
                          <w:rPr>
                            <w:rFonts w:ascii="Arial" w:hAnsi="Arial" w:cs="Arial"/>
                            <w:sz w:val="18"/>
                            <w:szCs w:val="18"/>
                          </w:rPr>
                          <w:t>okoljske</w:t>
                        </w:r>
                        <w:proofErr w:type="spellEnd"/>
                        <w:r w:rsidRPr="004C51CC">
                          <w:rPr>
                            <w:rFonts w:ascii="Arial" w:hAnsi="Arial" w:cs="Arial"/>
                            <w:sz w:val="18"/>
                            <w:szCs w:val="18"/>
                          </w:rPr>
                          <w:t xml:space="preserve"> ali socialne zakonodaje s strani izvajalca ali podizvajalca ali</w:t>
                        </w:r>
                      </w:p>
                      <w:p w14:paraId="6ABCBD67" w14:textId="77777777" w:rsidR="00156607" w:rsidRPr="004C51CC" w:rsidRDefault="00156607" w:rsidP="000A63FD">
                        <w:pPr>
                          <w:numPr>
                            <w:ilvl w:val="0"/>
                            <w:numId w:val="20"/>
                          </w:numPr>
                          <w:jc w:val="both"/>
                          <w:rPr>
                            <w:rFonts w:ascii="Arial" w:hAnsi="Arial" w:cs="Arial"/>
                            <w:sz w:val="18"/>
                            <w:szCs w:val="18"/>
                          </w:rPr>
                        </w:pPr>
                        <w:r w:rsidRPr="004C51CC">
                          <w:rPr>
                            <w:rFonts w:ascii="Arial" w:hAnsi="Arial" w:cs="Arial"/>
                            <w:sz w:val="18"/>
                            <w:szCs w:val="18"/>
                          </w:rPr>
                          <w:t xml:space="preserve">če bo naročnik seznanjen, da je pristojni državni organ pri izvajalcu ali podizvajalcu v času izvajanja pogodbe ugotovil najmanj dve kršitvi v zvezi s: </w:t>
                        </w:r>
                      </w:p>
                      <w:p w14:paraId="65BB0CB4" w14:textId="77777777" w:rsidR="00156607" w:rsidRPr="004C51CC" w:rsidRDefault="00156607" w:rsidP="000A63FD">
                        <w:pPr>
                          <w:numPr>
                            <w:ilvl w:val="1"/>
                            <w:numId w:val="20"/>
                          </w:numPr>
                          <w:jc w:val="both"/>
                          <w:rPr>
                            <w:rFonts w:ascii="Arial" w:hAnsi="Arial" w:cs="Arial"/>
                            <w:sz w:val="18"/>
                            <w:szCs w:val="18"/>
                          </w:rPr>
                        </w:pPr>
                        <w:r w:rsidRPr="004C51CC">
                          <w:rPr>
                            <w:rFonts w:ascii="Arial" w:hAnsi="Arial" w:cs="Arial"/>
                            <w:sz w:val="18"/>
                            <w:szCs w:val="18"/>
                          </w:rPr>
                          <w:t>plačilom za delo,</w:t>
                        </w:r>
                      </w:p>
                      <w:p w14:paraId="53E351FF" w14:textId="77777777" w:rsidR="00156607" w:rsidRPr="004C51CC" w:rsidRDefault="00156607" w:rsidP="000A63FD">
                        <w:pPr>
                          <w:numPr>
                            <w:ilvl w:val="1"/>
                            <w:numId w:val="20"/>
                          </w:numPr>
                          <w:jc w:val="both"/>
                          <w:rPr>
                            <w:rFonts w:ascii="Arial" w:hAnsi="Arial" w:cs="Arial"/>
                            <w:sz w:val="18"/>
                            <w:szCs w:val="18"/>
                          </w:rPr>
                        </w:pPr>
                        <w:r w:rsidRPr="004C51CC">
                          <w:rPr>
                            <w:rFonts w:ascii="Arial" w:hAnsi="Arial" w:cs="Arial"/>
                            <w:sz w:val="18"/>
                            <w:szCs w:val="18"/>
                          </w:rPr>
                          <w:t>delovnim časom,</w:t>
                        </w:r>
                      </w:p>
                      <w:p w14:paraId="52CD8019" w14:textId="77777777" w:rsidR="00156607" w:rsidRPr="004C51CC" w:rsidRDefault="00156607" w:rsidP="000A63FD">
                        <w:pPr>
                          <w:numPr>
                            <w:ilvl w:val="1"/>
                            <w:numId w:val="20"/>
                          </w:numPr>
                          <w:jc w:val="both"/>
                          <w:rPr>
                            <w:rFonts w:ascii="Arial" w:hAnsi="Arial" w:cs="Arial"/>
                            <w:sz w:val="18"/>
                            <w:szCs w:val="18"/>
                          </w:rPr>
                        </w:pPr>
                        <w:r w:rsidRPr="004C51CC">
                          <w:rPr>
                            <w:rFonts w:ascii="Arial" w:hAnsi="Arial" w:cs="Arial"/>
                            <w:sz w:val="18"/>
                            <w:szCs w:val="18"/>
                          </w:rPr>
                          <w:t>počitki,</w:t>
                        </w:r>
                      </w:p>
                      <w:p w14:paraId="30B81E78" w14:textId="77777777" w:rsidR="00156607" w:rsidRPr="004C51CC" w:rsidRDefault="00156607" w:rsidP="000A63FD">
                        <w:pPr>
                          <w:numPr>
                            <w:ilvl w:val="1"/>
                            <w:numId w:val="20"/>
                          </w:numPr>
                          <w:jc w:val="both"/>
                          <w:rPr>
                            <w:rFonts w:ascii="Arial" w:hAnsi="Arial" w:cs="Arial"/>
                            <w:sz w:val="18"/>
                            <w:szCs w:val="18"/>
                          </w:rPr>
                        </w:pPr>
                        <w:r w:rsidRPr="004C51CC">
                          <w:rPr>
                            <w:rFonts w:ascii="Arial" w:hAnsi="Arial" w:cs="Arial"/>
                            <w:sz w:val="18"/>
                            <w:szCs w:val="18"/>
                          </w:rPr>
                          <w:t>opravljanjem dela na podlagi pogodb civilnega prava kljub obstoju elementov delovnega razmerja ali v zvezi z zaposlovanjem na črno</w:t>
                        </w:r>
                      </w:p>
                    </w:tc>
                  </w:tr>
                </w:tbl>
                <w:p w14:paraId="1534F615" w14:textId="77777777" w:rsidR="00156607" w:rsidRPr="004C51CC" w:rsidRDefault="00156607" w:rsidP="0075411B"/>
                <w:p w14:paraId="2BD14737" w14:textId="77777777" w:rsidR="00156607" w:rsidRPr="004C51CC" w:rsidRDefault="00156607" w:rsidP="0075411B">
                  <w:pPr>
                    <w:spacing w:before="225" w:after="225"/>
                    <w:ind w:left="708"/>
                    <w:jc w:val="both"/>
                  </w:pPr>
                  <w:r w:rsidRPr="004C51CC">
                    <w:rPr>
                      <w:rFonts w:ascii="Arial" w:hAnsi="Arial" w:cs="Arial"/>
                      <w:sz w:val="18"/>
                      <w:szCs w:val="18"/>
                    </w:rPr>
                    <w:t>in za kateri mu je bila s pravnomočno odločitvijo ali več pravnomočnimi odločitvami izrečena globa za prekršek,</w:t>
                  </w:r>
                </w:p>
                <w:p w14:paraId="16A5DCAE" w14:textId="77777777" w:rsidR="00156607" w:rsidRPr="004C51CC" w:rsidRDefault="00156607" w:rsidP="0075411B">
                  <w:pPr>
                    <w:spacing w:before="225" w:after="225"/>
                    <w:jc w:val="both"/>
                  </w:pPr>
                  <w:r w:rsidRPr="004C51CC">
                    <w:rPr>
                      <w:rFonts w:ascii="Arial" w:hAnsi="Arial" w:cs="Arial"/>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40FAE90" w14:textId="77777777" w:rsidR="00156607" w:rsidRPr="004C51CC" w:rsidRDefault="00156607" w:rsidP="0075411B">
                  <w:pPr>
                    <w:spacing w:before="225" w:after="225"/>
                    <w:jc w:val="both"/>
                  </w:pPr>
                  <w:r w:rsidRPr="004C51CC">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18A8C2BA" w14:textId="77777777" w:rsidR="00156607" w:rsidRDefault="00156607" w:rsidP="0075411B">
                  <w:pPr>
                    <w:spacing w:before="225"/>
                    <w:jc w:val="both"/>
                    <w:rPr>
                      <w:rFonts w:ascii="Arial" w:hAnsi="Arial" w:cs="Arial"/>
                      <w:sz w:val="18"/>
                      <w:szCs w:val="18"/>
                    </w:rPr>
                  </w:pPr>
                  <w:r w:rsidRPr="004C51CC">
                    <w:rPr>
                      <w:rFonts w:ascii="Arial" w:hAnsi="Arial" w:cs="Arial"/>
                      <w:sz w:val="18"/>
                      <w:szCs w:val="18"/>
                    </w:rPr>
                    <w:t>Če naročnik v roku 30 dni od seznanitve s kršitvijo ne začne novega postopka javnega naročila, se šteje, da je pogodba  razvezana trideseti dan od seznanitve s kršitvijo.</w:t>
                  </w:r>
                </w:p>
                <w:p w14:paraId="1D430927" w14:textId="77777777" w:rsidR="00156607" w:rsidRPr="003A480C" w:rsidRDefault="00156607" w:rsidP="0075411B">
                  <w:pPr>
                    <w:spacing w:before="225"/>
                    <w:jc w:val="both"/>
                    <w:rPr>
                      <w:rFonts w:ascii="Arial" w:hAnsi="Arial" w:cs="Arial"/>
                      <w:sz w:val="18"/>
                      <w:szCs w:val="18"/>
                    </w:rPr>
                  </w:pPr>
                </w:p>
              </w:tc>
            </w:tr>
          </w:tbl>
          <w:p w14:paraId="61C224FB" w14:textId="77777777" w:rsidR="00156607" w:rsidRDefault="00156607" w:rsidP="0075411B">
            <w:pPr>
              <w:spacing w:before="225" w:after="225"/>
              <w:jc w:val="both"/>
            </w:pPr>
          </w:p>
        </w:tc>
      </w:tr>
    </w:tbl>
    <w:p w14:paraId="6D260A4E" w14:textId="77777777" w:rsidR="00156607" w:rsidRPr="0090153F" w:rsidRDefault="00156607" w:rsidP="00156607">
      <w:pPr>
        <w:spacing w:after="0" w:line="240" w:lineRule="auto"/>
        <w:rPr>
          <w:rFonts w:ascii="Arial" w:hAnsi="Arial" w:cs="Arial"/>
          <w:b/>
          <w:bCs/>
          <w:color w:val="000000"/>
          <w:sz w:val="18"/>
          <w:szCs w:val="18"/>
        </w:rPr>
      </w:pPr>
      <w:r>
        <w:rPr>
          <w:rFonts w:ascii="Arial" w:hAnsi="Arial" w:cs="Arial"/>
          <w:b/>
          <w:bCs/>
          <w:color w:val="000000"/>
          <w:sz w:val="18"/>
          <w:szCs w:val="18"/>
        </w:rPr>
        <w:lastRenderedPageBreak/>
        <w:t>XIII. REVIZIJSKA SLED</w:t>
      </w:r>
    </w:p>
    <w:p w14:paraId="6766420D" w14:textId="77777777" w:rsidR="00156607" w:rsidRDefault="00156607" w:rsidP="00156607">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156607" w14:paraId="442458A6" w14:textId="77777777" w:rsidTr="0075411B">
        <w:tc>
          <w:tcPr>
            <w:tcW w:w="0" w:type="auto"/>
            <w:tcMar>
              <w:top w:w="0" w:type="auto"/>
              <w:bottom w:w="0" w:type="auto"/>
            </w:tcMar>
          </w:tcPr>
          <w:p w14:paraId="5900E654" w14:textId="77777777" w:rsidR="00156607" w:rsidRDefault="00156607" w:rsidP="0075411B">
            <w:pPr>
              <w:spacing w:before="450" w:after="450"/>
              <w:jc w:val="both"/>
            </w:pPr>
            <w:r>
              <w:rPr>
                <w:color w:val="000000"/>
                <w:sz w:val="18"/>
                <w:szCs w:val="18"/>
              </w:rPr>
              <w:t>Vsa dokumentacija, povezana z izvedbo projekta, mora biti hranjena na način, da zagotavlja revizijsko sled dobave blaga.</w:t>
            </w:r>
          </w:p>
          <w:p w14:paraId="12911D27" w14:textId="77777777" w:rsidR="00156607" w:rsidRDefault="00156607" w:rsidP="0075411B">
            <w:pPr>
              <w:spacing w:before="450" w:after="450"/>
              <w:jc w:val="both"/>
            </w:pPr>
            <w:r>
              <w:rPr>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4182593" w14:textId="77777777" w:rsidR="00156607" w:rsidRDefault="00156607" w:rsidP="0075411B">
            <w:pPr>
              <w:spacing w:before="450" w:after="450"/>
              <w:jc w:val="both"/>
            </w:pPr>
            <w:r>
              <w:rPr>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D667264" w14:textId="77777777" w:rsidR="00156607" w:rsidRDefault="00156607" w:rsidP="0075411B">
            <w:pPr>
              <w:spacing w:before="450" w:after="450"/>
              <w:jc w:val="both"/>
            </w:pPr>
            <w:r>
              <w:rPr>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E3F0EB7" w14:textId="77777777" w:rsidR="00156607" w:rsidRDefault="00156607" w:rsidP="0075411B">
            <w:pPr>
              <w:spacing w:before="225" w:after="225"/>
              <w:jc w:val="both"/>
            </w:pPr>
            <w:r>
              <w:rPr>
                <w:color w:val="000000"/>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4169ADCC" w14:textId="77777777" w:rsidR="00156607" w:rsidRDefault="00156607" w:rsidP="00156607">
      <w:pPr>
        <w:spacing w:before="225" w:after="225" w:line="240" w:lineRule="auto"/>
        <w:jc w:val="both"/>
      </w:pPr>
      <w:r>
        <w:rPr>
          <w:rFonts w:ascii="Arial" w:hAnsi="Arial" w:cs="Arial"/>
          <w:b/>
          <w:bCs/>
          <w:color w:val="000000"/>
          <w:sz w:val="18"/>
          <w:szCs w:val="18"/>
        </w:rPr>
        <w:lastRenderedPageBreak/>
        <w:t>XIV. PROTIKORUPCIJSKA KLAVZULA</w:t>
      </w:r>
    </w:p>
    <w:p w14:paraId="0E3D4E9E" w14:textId="77777777" w:rsidR="00156607" w:rsidRDefault="00156607" w:rsidP="00156607">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156607" w14:paraId="39A6E431" w14:textId="77777777" w:rsidTr="0075411B">
        <w:tc>
          <w:tcPr>
            <w:tcW w:w="0" w:type="auto"/>
            <w:tcMar>
              <w:top w:w="0" w:type="auto"/>
              <w:bottom w:w="0" w:type="auto"/>
            </w:tcMar>
          </w:tcPr>
          <w:p w14:paraId="60FDBF44" w14:textId="77777777" w:rsidR="00156607" w:rsidRDefault="00156607" w:rsidP="0075411B">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56607" w14:paraId="553FD41D" w14:textId="77777777" w:rsidTr="0075411B">
              <w:tc>
                <w:tcPr>
                  <w:tcW w:w="0" w:type="auto"/>
                  <w:tcMar>
                    <w:top w:w="0" w:type="auto"/>
                    <w:bottom w:w="0" w:type="auto"/>
                  </w:tcMar>
                </w:tcPr>
                <w:p w14:paraId="019F7291" w14:textId="77777777" w:rsidR="00156607" w:rsidRDefault="00156607" w:rsidP="000A63FD">
                  <w:pPr>
                    <w:numPr>
                      <w:ilvl w:val="0"/>
                      <w:numId w:val="17"/>
                    </w:numPr>
                    <w:jc w:val="both"/>
                    <w:rPr>
                      <w:rFonts w:ascii="Arial" w:hAnsi="Arial" w:cs="Arial"/>
                      <w:color w:val="000000"/>
                      <w:sz w:val="18"/>
                      <w:szCs w:val="18"/>
                    </w:rPr>
                  </w:pPr>
                  <w:r>
                    <w:rPr>
                      <w:rFonts w:ascii="Arial" w:hAnsi="Arial" w:cs="Arial"/>
                      <w:color w:val="000000"/>
                      <w:sz w:val="18"/>
                      <w:szCs w:val="18"/>
                    </w:rPr>
                    <w:t>pridobitev posla ali</w:t>
                  </w:r>
                </w:p>
                <w:p w14:paraId="5CFAD680" w14:textId="77777777" w:rsidR="00156607" w:rsidRDefault="00156607" w:rsidP="000A63FD">
                  <w:pPr>
                    <w:numPr>
                      <w:ilvl w:val="0"/>
                      <w:numId w:val="1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E03E4B0" w14:textId="77777777" w:rsidR="00156607" w:rsidRDefault="00156607" w:rsidP="000A63FD">
                  <w:pPr>
                    <w:numPr>
                      <w:ilvl w:val="0"/>
                      <w:numId w:val="1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669005E" w14:textId="77777777" w:rsidR="00156607" w:rsidRDefault="00156607" w:rsidP="000A63FD">
                  <w:pPr>
                    <w:numPr>
                      <w:ilvl w:val="0"/>
                      <w:numId w:val="1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CB93EB2" w14:textId="77777777" w:rsidR="00156607" w:rsidRPr="004C51CC" w:rsidRDefault="00156607" w:rsidP="0075411B">
            <w:pPr>
              <w:spacing w:before="225" w:after="225"/>
              <w:jc w:val="both"/>
              <w:rPr>
                <w:rFonts w:ascii="Arial" w:hAnsi="Arial" w:cs="Arial"/>
                <w:color w:val="000000"/>
                <w:sz w:val="18"/>
                <w:szCs w:val="18"/>
              </w:rPr>
            </w:pPr>
            <w:r>
              <w:rPr>
                <w:rFonts w:ascii="Arial" w:hAnsi="Arial" w:cs="Arial"/>
                <w:color w:val="000000"/>
                <w:sz w:val="18"/>
                <w:szCs w:val="18"/>
              </w:rPr>
              <w:t>je pogodba nična.</w:t>
            </w:r>
          </w:p>
        </w:tc>
      </w:tr>
    </w:tbl>
    <w:p w14:paraId="528D081D" w14:textId="77777777" w:rsidR="00156607" w:rsidRPr="004C51CC" w:rsidRDefault="00156607" w:rsidP="00156607">
      <w:pPr>
        <w:rPr>
          <w:rFonts w:ascii="Arial" w:hAnsi="Arial" w:cs="Arial"/>
          <w:b/>
          <w:bCs/>
          <w:color w:val="000000"/>
          <w:sz w:val="18"/>
          <w:szCs w:val="18"/>
        </w:rPr>
      </w:pPr>
      <w:r>
        <w:rPr>
          <w:rFonts w:ascii="Arial" w:hAnsi="Arial" w:cs="Arial"/>
          <w:b/>
          <w:bCs/>
          <w:color w:val="000000"/>
          <w:sz w:val="18"/>
          <w:szCs w:val="18"/>
        </w:rPr>
        <w:t>XV. REŠEVANJE SPOROV</w:t>
      </w:r>
    </w:p>
    <w:p w14:paraId="077D11FC" w14:textId="77777777" w:rsidR="00156607" w:rsidRDefault="00156607" w:rsidP="00156607">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156607" w14:paraId="6258CE7E" w14:textId="77777777" w:rsidTr="0075411B">
        <w:tc>
          <w:tcPr>
            <w:tcW w:w="0" w:type="auto"/>
            <w:tcMar>
              <w:top w:w="0" w:type="auto"/>
              <w:bottom w:w="0" w:type="auto"/>
            </w:tcMar>
          </w:tcPr>
          <w:p w14:paraId="6427B508" w14:textId="77777777" w:rsidR="00156607" w:rsidRPr="007E33DB" w:rsidRDefault="00156607" w:rsidP="0075411B">
            <w:pPr>
              <w:spacing w:before="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3F6A8C5" w14:textId="77777777" w:rsidR="00156607" w:rsidRDefault="00156607" w:rsidP="00156607">
      <w:pPr>
        <w:spacing w:before="225" w:after="225" w:line="240" w:lineRule="auto"/>
        <w:jc w:val="both"/>
        <w:rPr>
          <w:rFonts w:ascii="Arial" w:hAnsi="Arial" w:cs="Arial"/>
          <w:b/>
          <w:bCs/>
          <w:color w:val="000000"/>
          <w:sz w:val="18"/>
          <w:szCs w:val="18"/>
        </w:rPr>
      </w:pPr>
    </w:p>
    <w:p w14:paraId="4C0E9A5C" w14:textId="0C94B6E2" w:rsidR="00156607" w:rsidRPr="000A7BCB" w:rsidRDefault="00156607" w:rsidP="000A7BCB">
      <w:pPr>
        <w:rPr>
          <w:rFonts w:ascii="Arial" w:hAnsi="Arial" w:cs="Arial"/>
          <w:b/>
          <w:bCs/>
          <w:color w:val="000000"/>
          <w:sz w:val="18"/>
          <w:szCs w:val="18"/>
        </w:rPr>
      </w:pPr>
      <w:r>
        <w:rPr>
          <w:rFonts w:ascii="Arial" w:hAnsi="Arial" w:cs="Arial"/>
          <w:b/>
          <w:bCs/>
          <w:color w:val="000000"/>
          <w:sz w:val="18"/>
          <w:szCs w:val="18"/>
        </w:rPr>
        <w:t>XVI. KONČNE DOLOČBE</w:t>
      </w:r>
    </w:p>
    <w:p w14:paraId="67448A52" w14:textId="77777777" w:rsidR="00156607" w:rsidRDefault="00156607" w:rsidP="00156607">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156607" w14:paraId="37D3C04E" w14:textId="77777777" w:rsidTr="0075411B">
        <w:tc>
          <w:tcPr>
            <w:tcW w:w="0" w:type="auto"/>
            <w:tcMar>
              <w:top w:w="0" w:type="auto"/>
              <w:bottom w:w="0" w:type="auto"/>
            </w:tcMar>
          </w:tcPr>
          <w:p w14:paraId="4B7B4FE5" w14:textId="77777777" w:rsidR="00156607" w:rsidRDefault="00156607" w:rsidP="0075411B">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54B4D171" w14:textId="77777777" w:rsidR="00156607" w:rsidRDefault="00156607" w:rsidP="0075411B">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1854B86" w14:textId="77777777" w:rsidR="00156607" w:rsidRPr="00660053" w:rsidRDefault="00156607" w:rsidP="00156607">
      <w:pPr>
        <w:jc w:val="center"/>
        <w:rPr>
          <w:rFonts w:ascii="Arial" w:hAnsi="Arial" w:cs="Arial"/>
          <w:b/>
          <w:bCs/>
          <w:color w:val="000000"/>
          <w:sz w:val="18"/>
          <w:szCs w:val="18"/>
        </w:rP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156607" w14:paraId="62EE1FD2" w14:textId="77777777" w:rsidTr="000A7BCB">
        <w:tc>
          <w:tcPr>
            <w:tcW w:w="8962" w:type="dxa"/>
            <w:tcMar>
              <w:top w:w="0" w:type="auto"/>
              <w:bottom w:w="0" w:type="auto"/>
            </w:tcMar>
          </w:tcPr>
          <w:p w14:paraId="01AF2FB2" w14:textId="77777777" w:rsidR="00156607" w:rsidRDefault="00156607" w:rsidP="0075411B">
            <w:pPr>
              <w:spacing w:after="450"/>
              <w:jc w:val="both"/>
            </w:pPr>
            <w:r>
              <w:rPr>
                <w:color w:val="000000"/>
                <w:sz w:val="18"/>
                <w:szCs w:val="18"/>
              </w:rPr>
              <w:t>Pogodba stopi v veljavo, ko jo podpiše zadnja od pogodbenih strank in ko izvajalec izroči naročniku zavarovanje za dobro izvedbo pogodbenih obveznosti, v višini 10 % pogodbene vrednosti z DDV z veljavnostjo do podpisa primopredajnega zapisnika oz. do izročitve zavarovanja za odpravo napak v garancijskem roku.</w:t>
            </w:r>
          </w:p>
          <w:p w14:paraId="38C5753D" w14:textId="77777777" w:rsidR="00156607" w:rsidRDefault="00156607" w:rsidP="0075411B">
            <w:pPr>
              <w:spacing w:before="225" w:after="225"/>
              <w:jc w:val="both"/>
            </w:pPr>
            <w:r>
              <w:rPr>
                <w:color w:val="000000"/>
                <w:sz w:val="18"/>
                <w:szCs w:val="18"/>
              </w:rPr>
              <w:t>Pogodba je sestavljena in podpisana v dveh (2) enakih izvodih, od katerih izvajalec prejme en (1) izvod in naročnik en (1) izvod.</w:t>
            </w:r>
          </w:p>
          <w:p w14:paraId="0A2F7A23" w14:textId="77777777" w:rsidR="00156607" w:rsidRPr="00936293" w:rsidRDefault="00156607" w:rsidP="00496366">
            <w:pPr>
              <w:spacing w:before="225"/>
              <w:jc w:val="both"/>
              <w:rPr>
                <w:rFonts w:ascii="Arial" w:hAnsi="Arial" w:cs="Arial"/>
                <w:color w:val="000000"/>
                <w:sz w:val="18"/>
                <w:szCs w:val="18"/>
              </w:rPr>
            </w:pPr>
            <w:r w:rsidRPr="00936293">
              <w:rPr>
                <w:rFonts w:ascii="Arial" w:hAnsi="Arial" w:cs="Arial"/>
                <w:color w:val="000000"/>
                <w:sz w:val="18"/>
                <w:szCs w:val="18"/>
              </w:rPr>
              <w:t>PRILOGE:</w:t>
            </w:r>
          </w:p>
          <w:p w14:paraId="5A6D3414" w14:textId="77777777" w:rsidR="00156607" w:rsidRPr="00936293" w:rsidRDefault="00156607" w:rsidP="005600BE">
            <w:pPr>
              <w:pStyle w:val="Odstavekseznama"/>
              <w:numPr>
                <w:ilvl w:val="0"/>
                <w:numId w:val="9"/>
              </w:numPr>
              <w:spacing w:before="225"/>
              <w:jc w:val="both"/>
              <w:rPr>
                <w:sz w:val="18"/>
                <w:szCs w:val="18"/>
              </w:rPr>
            </w:pPr>
            <w:r w:rsidRPr="00936293">
              <w:rPr>
                <w:sz w:val="18"/>
                <w:szCs w:val="18"/>
              </w:rPr>
              <w:t>ponudba št._______ z dne___________</w:t>
            </w:r>
          </w:p>
          <w:p w14:paraId="4F03E17C" w14:textId="77777777" w:rsidR="00156607" w:rsidRDefault="00156607" w:rsidP="0075411B">
            <w:pPr>
              <w:spacing w:before="225" w:after="225"/>
              <w:jc w:val="both"/>
            </w:pPr>
            <w:r>
              <w:rPr>
                <w:rFonts w:ascii="Arial" w:hAnsi="Arial" w:cs="Arial"/>
                <w:color w:val="000000"/>
                <w:sz w:val="18"/>
                <w:szCs w:val="18"/>
              </w:rPr>
              <w:t>V/na ________________, dne ________________</w:t>
            </w:r>
          </w:p>
        </w:tc>
      </w:tr>
    </w:tbl>
    <w:p w14:paraId="6447A9F5" w14:textId="77777777" w:rsidR="00156607" w:rsidRDefault="00156607" w:rsidP="00496366">
      <w:pPr>
        <w:spacing w:after="0" w:line="240" w:lineRule="auto"/>
        <w:outlineLvl w:val="1"/>
        <w:rPr>
          <w:sz w:val="18"/>
          <w:szCs w:val="18"/>
        </w:rPr>
      </w:pPr>
      <w:r w:rsidRPr="00B66EDE">
        <w:rPr>
          <w:sz w:val="18"/>
          <w:szCs w:val="18"/>
        </w:rPr>
        <w:t xml:space="preserve">Izvajalec: </w:t>
      </w:r>
      <w:r>
        <w:rPr>
          <w:sz w:val="18"/>
          <w:szCs w:val="18"/>
        </w:rPr>
        <w:t xml:space="preserve">                                                                             Naročnik:</w:t>
      </w:r>
    </w:p>
    <w:p w14:paraId="2C5000B6" w14:textId="52C785D0" w:rsidR="005600BE" w:rsidRDefault="00156607" w:rsidP="005600BE">
      <w:pPr>
        <w:spacing w:after="0" w:line="240" w:lineRule="auto"/>
        <w:outlineLvl w:val="1"/>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p>
    <w:p w14:paraId="09C1BE51" w14:textId="77777777" w:rsidR="005600BE" w:rsidRDefault="005600BE" w:rsidP="005600BE">
      <w:pPr>
        <w:spacing w:after="0" w:line="240" w:lineRule="auto"/>
        <w:outlineLvl w:val="1"/>
        <w:rPr>
          <w:rFonts w:ascii="Arial" w:hAnsi="Arial" w:cs="Arial"/>
          <w:b/>
          <w:bCs/>
          <w:color w:val="000000"/>
          <w:sz w:val="27"/>
          <w:szCs w:val="27"/>
        </w:rPr>
      </w:pPr>
    </w:p>
    <w:p w14:paraId="2B75046C" w14:textId="3B50E0CC" w:rsidR="004C7842" w:rsidRPr="00496366" w:rsidRDefault="004C7842" w:rsidP="00496366">
      <w:pPr>
        <w:jc w:val="center"/>
        <w:rPr>
          <w:rFonts w:ascii="Arial" w:hAnsi="Arial" w:cs="Arial"/>
          <w:b/>
          <w:bCs/>
          <w:color w:val="000000"/>
          <w:sz w:val="27"/>
          <w:szCs w:val="27"/>
        </w:rPr>
      </w:pPr>
      <w:r>
        <w:rPr>
          <w:rFonts w:ascii="Arial" w:hAnsi="Arial" w:cs="Arial"/>
          <w:b/>
          <w:bCs/>
          <w:color w:val="000000"/>
          <w:sz w:val="27"/>
          <w:szCs w:val="27"/>
        </w:rPr>
        <w:t xml:space="preserve">POGODBA O </w:t>
      </w:r>
      <w:r w:rsidR="00003E3A">
        <w:rPr>
          <w:rFonts w:ascii="Arial" w:hAnsi="Arial" w:cs="Arial"/>
          <w:b/>
          <w:bCs/>
          <w:color w:val="000000"/>
          <w:sz w:val="27"/>
          <w:szCs w:val="27"/>
        </w:rPr>
        <w:t>VZDRŽEVANJU</w:t>
      </w:r>
    </w:p>
    <w:p w14:paraId="43376579" w14:textId="77777777" w:rsidR="004C7842" w:rsidRDefault="004C7842" w:rsidP="004C7842">
      <w:pPr>
        <w:spacing w:before="225" w:after="225" w:line="240" w:lineRule="auto"/>
        <w:jc w:val="center"/>
      </w:pPr>
      <w:r>
        <w:rPr>
          <w:rFonts w:ascii="Arial" w:hAnsi="Arial" w:cs="Arial"/>
          <w:color w:val="000000"/>
          <w:sz w:val="18"/>
          <w:szCs w:val="18"/>
        </w:rPr>
        <w:t>sklenjena med</w:t>
      </w:r>
    </w:p>
    <w:p w14:paraId="3F3C9C50" w14:textId="77777777" w:rsidR="004C7842" w:rsidRDefault="004C7842" w:rsidP="004C7842">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4C7842" w14:paraId="1FEB0EFA" w14:textId="77777777" w:rsidTr="0075411B">
        <w:tc>
          <w:tcPr>
            <w:tcW w:w="3300" w:type="dxa"/>
            <w:tcMar>
              <w:top w:w="0" w:type="auto"/>
              <w:bottom w:w="0" w:type="auto"/>
            </w:tcMar>
            <w:vAlign w:val="center"/>
          </w:tcPr>
          <w:p w14:paraId="13457C3C" w14:textId="77777777" w:rsidR="004C7842" w:rsidRDefault="004C7842" w:rsidP="0075411B">
            <w:r>
              <w:rPr>
                <w:rFonts w:ascii="Arial" w:hAnsi="Arial" w:cs="Arial"/>
                <w:color w:val="000000"/>
                <w:position w:val="-2"/>
                <w:sz w:val="18"/>
                <w:szCs w:val="18"/>
              </w:rPr>
              <w:t>Matična številka:</w:t>
            </w:r>
          </w:p>
        </w:tc>
        <w:tc>
          <w:tcPr>
            <w:tcW w:w="0" w:type="auto"/>
            <w:tcMar>
              <w:top w:w="0" w:type="auto"/>
              <w:bottom w:w="0" w:type="auto"/>
            </w:tcMar>
            <w:vAlign w:val="center"/>
          </w:tcPr>
          <w:p w14:paraId="6BBBD519" w14:textId="77777777" w:rsidR="004C7842" w:rsidRDefault="004C7842" w:rsidP="0075411B">
            <w:r>
              <w:rPr>
                <w:rFonts w:ascii="Arial" w:hAnsi="Arial" w:cs="Arial"/>
                <w:color w:val="000000"/>
                <w:position w:val="-2"/>
                <w:sz w:val="18"/>
                <w:szCs w:val="18"/>
              </w:rPr>
              <w:t>5054621000</w:t>
            </w:r>
          </w:p>
        </w:tc>
      </w:tr>
      <w:tr w:rsidR="004C7842" w14:paraId="354C8630" w14:textId="77777777" w:rsidTr="0075411B">
        <w:tc>
          <w:tcPr>
            <w:tcW w:w="3300" w:type="dxa"/>
            <w:tcMar>
              <w:top w:w="0" w:type="auto"/>
              <w:bottom w:w="0" w:type="auto"/>
            </w:tcMar>
            <w:vAlign w:val="center"/>
          </w:tcPr>
          <w:p w14:paraId="17AA6012" w14:textId="77777777" w:rsidR="004C7842" w:rsidRDefault="004C7842" w:rsidP="0075411B">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E343E72" w14:textId="77777777" w:rsidR="004C7842" w:rsidRDefault="004C7842" w:rsidP="0075411B">
            <w:r>
              <w:rPr>
                <w:rFonts w:ascii="Arial" w:hAnsi="Arial" w:cs="Arial"/>
                <w:color w:val="000000"/>
                <w:position w:val="-2"/>
                <w:sz w:val="18"/>
                <w:szCs w:val="18"/>
              </w:rPr>
              <w:t>SI 82657106</w:t>
            </w:r>
          </w:p>
        </w:tc>
      </w:tr>
      <w:tr w:rsidR="004C7842" w14:paraId="247E8596" w14:textId="77777777" w:rsidTr="0075411B">
        <w:tc>
          <w:tcPr>
            <w:tcW w:w="3300" w:type="dxa"/>
            <w:tcMar>
              <w:top w:w="0" w:type="auto"/>
              <w:bottom w:w="0" w:type="auto"/>
            </w:tcMar>
            <w:vAlign w:val="center"/>
          </w:tcPr>
          <w:p w14:paraId="53C4B322" w14:textId="77777777" w:rsidR="004C7842" w:rsidRDefault="004C7842" w:rsidP="0075411B">
            <w:r>
              <w:rPr>
                <w:rFonts w:ascii="Arial" w:hAnsi="Arial" w:cs="Arial"/>
                <w:color w:val="000000"/>
                <w:position w:val="-2"/>
                <w:sz w:val="18"/>
                <w:szCs w:val="18"/>
              </w:rPr>
              <w:t>Transakcijski račun (TRR):</w:t>
            </w:r>
          </w:p>
        </w:tc>
        <w:tc>
          <w:tcPr>
            <w:tcW w:w="0" w:type="auto"/>
            <w:tcMar>
              <w:top w:w="0" w:type="auto"/>
              <w:bottom w:w="0" w:type="auto"/>
            </w:tcMar>
            <w:vAlign w:val="center"/>
          </w:tcPr>
          <w:p w14:paraId="3C18F512" w14:textId="77777777" w:rsidR="004C7842" w:rsidRDefault="004C7842" w:rsidP="0075411B">
            <w:r>
              <w:rPr>
                <w:rFonts w:ascii="Arial" w:hAnsi="Arial" w:cs="Arial"/>
                <w:color w:val="000000"/>
                <w:position w:val="-2"/>
                <w:sz w:val="18"/>
                <w:szCs w:val="18"/>
              </w:rPr>
              <w:t>SI56 0110 0603 0278 379</w:t>
            </w:r>
          </w:p>
        </w:tc>
      </w:tr>
    </w:tbl>
    <w:p w14:paraId="24D7A15D" w14:textId="77777777" w:rsidR="004C7842" w:rsidRDefault="004C7842" w:rsidP="004C7842"/>
    <w:p w14:paraId="7F562667" w14:textId="77777777" w:rsidR="004C7842" w:rsidRDefault="004C7842" w:rsidP="004C7842">
      <w:pPr>
        <w:spacing w:before="225" w:after="225" w:line="240" w:lineRule="auto"/>
        <w:jc w:val="center"/>
      </w:pPr>
      <w:r>
        <w:rPr>
          <w:rFonts w:ascii="Arial" w:hAnsi="Arial" w:cs="Arial"/>
          <w:color w:val="000000"/>
          <w:sz w:val="18"/>
          <w:szCs w:val="18"/>
        </w:rPr>
        <w:t>in</w:t>
      </w:r>
    </w:p>
    <w:p w14:paraId="270C3169" w14:textId="77777777" w:rsidR="004C7842" w:rsidRDefault="004C7842" w:rsidP="004C7842">
      <w:pPr>
        <w:spacing w:before="225" w:after="225" w:line="240" w:lineRule="auto"/>
      </w:pPr>
      <w:r>
        <w:rPr>
          <w:rFonts w:ascii="Arial" w:hAnsi="Arial" w:cs="Arial"/>
          <w:b/>
          <w:bCs/>
          <w:color w:val="000000"/>
          <w:sz w:val="18"/>
          <w:szCs w:val="18"/>
        </w:rPr>
        <w:t>IZVAJALCEM: </w:t>
      </w:r>
      <w:r>
        <w:rPr>
          <w:rFonts w:ascii="Arial" w:hAnsi="Arial" w:cs="Arial"/>
          <w:color w:val="000000"/>
          <w:sz w:val="18"/>
          <w:szCs w:val="18"/>
        </w:rPr>
        <w:t xml:space="preserve"> </w:t>
      </w:r>
      <w:r>
        <w:rPr>
          <w:rFonts w:ascii="Arial" w:hAnsi="Arial" w:cs="Arial"/>
          <w:color w:val="000000"/>
          <w:sz w:val="18"/>
          <w:szCs w:val="18"/>
        </w:rPr>
        <w:br/>
        <w:t>ki ga zastopa </w:t>
      </w:r>
    </w:p>
    <w:tbl>
      <w:tblPr>
        <w:tblStyle w:val="NormalTablePHPDOCX"/>
        <w:tblW w:w="3500" w:type="pct"/>
        <w:tblInd w:w="108" w:type="dxa"/>
        <w:tblLook w:val="04A0" w:firstRow="1" w:lastRow="0" w:firstColumn="1" w:lastColumn="0" w:noHBand="0" w:noVBand="1"/>
      </w:tblPr>
      <w:tblGrid>
        <w:gridCol w:w="3300"/>
        <w:gridCol w:w="3049"/>
      </w:tblGrid>
      <w:tr w:rsidR="004C7842" w14:paraId="4E0496A7" w14:textId="77777777" w:rsidTr="0075411B">
        <w:tc>
          <w:tcPr>
            <w:tcW w:w="3300" w:type="dxa"/>
            <w:tcMar>
              <w:top w:w="0" w:type="auto"/>
              <w:bottom w:w="0" w:type="auto"/>
            </w:tcMar>
            <w:vAlign w:val="center"/>
          </w:tcPr>
          <w:p w14:paraId="19D04384" w14:textId="77777777" w:rsidR="004C7842" w:rsidRDefault="004C7842" w:rsidP="0075411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5BAE589" w14:textId="77777777" w:rsidR="004C7842" w:rsidRDefault="004C7842" w:rsidP="0075411B"/>
        </w:tc>
      </w:tr>
      <w:tr w:rsidR="004C7842" w14:paraId="477AE399" w14:textId="77777777" w:rsidTr="0075411B">
        <w:tc>
          <w:tcPr>
            <w:tcW w:w="3300" w:type="dxa"/>
            <w:tcMar>
              <w:top w:w="0" w:type="auto"/>
              <w:bottom w:w="0" w:type="auto"/>
            </w:tcMar>
            <w:vAlign w:val="center"/>
          </w:tcPr>
          <w:p w14:paraId="2114755D" w14:textId="77777777" w:rsidR="004C7842" w:rsidRDefault="004C7842" w:rsidP="0075411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8E72B75" w14:textId="77777777" w:rsidR="004C7842" w:rsidRDefault="004C7842" w:rsidP="0075411B"/>
        </w:tc>
      </w:tr>
      <w:tr w:rsidR="004C7842" w14:paraId="72D0A1D1" w14:textId="77777777" w:rsidTr="0075411B">
        <w:tc>
          <w:tcPr>
            <w:tcW w:w="3300" w:type="dxa"/>
            <w:tcMar>
              <w:top w:w="0" w:type="auto"/>
              <w:bottom w:w="0" w:type="auto"/>
            </w:tcMar>
            <w:vAlign w:val="center"/>
          </w:tcPr>
          <w:p w14:paraId="507A31FB" w14:textId="77777777" w:rsidR="004C7842" w:rsidRDefault="004C7842" w:rsidP="0075411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ADC5C5F" w14:textId="77777777" w:rsidR="004C7842" w:rsidRDefault="004C7842" w:rsidP="0075411B"/>
        </w:tc>
      </w:tr>
    </w:tbl>
    <w:p w14:paraId="48DCD220" w14:textId="77777777" w:rsidR="004C7842" w:rsidRDefault="004C7842" w:rsidP="004C7842">
      <w:pPr>
        <w:spacing w:before="225" w:after="225" w:line="240" w:lineRule="auto"/>
        <w:jc w:val="both"/>
      </w:pPr>
      <w:r>
        <w:rPr>
          <w:rFonts w:ascii="Arial" w:hAnsi="Arial" w:cs="Arial"/>
          <w:color w:val="000000"/>
          <w:sz w:val="18"/>
          <w:szCs w:val="18"/>
        </w:rPr>
        <w:t> </w:t>
      </w:r>
    </w:p>
    <w:p w14:paraId="5A75F190" w14:textId="77777777" w:rsidR="004C7842" w:rsidRDefault="004C7842" w:rsidP="004C7842">
      <w:pPr>
        <w:spacing w:before="225" w:after="225" w:line="240" w:lineRule="auto"/>
        <w:jc w:val="both"/>
      </w:pPr>
      <w:r>
        <w:rPr>
          <w:rFonts w:ascii="Arial" w:hAnsi="Arial" w:cs="Arial"/>
          <w:b/>
          <w:bCs/>
          <w:color w:val="000000"/>
          <w:sz w:val="18"/>
          <w:szCs w:val="18"/>
        </w:rPr>
        <w:t>I. UVODNE DOLOČBE</w:t>
      </w:r>
    </w:p>
    <w:p w14:paraId="79C0F647" w14:textId="77777777" w:rsidR="004C7842" w:rsidRDefault="004C7842" w:rsidP="004C784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C7842" w14:paraId="76D20307" w14:textId="77777777" w:rsidTr="0075411B">
        <w:tc>
          <w:tcPr>
            <w:tcW w:w="0" w:type="auto"/>
            <w:tcMar>
              <w:top w:w="0" w:type="auto"/>
              <w:bottom w:w="0" w:type="auto"/>
            </w:tcMar>
          </w:tcPr>
          <w:p w14:paraId="34A69C96" w14:textId="37A561F6" w:rsidR="004C7842" w:rsidRPr="00AC7AF6" w:rsidRDefault="001A6085" w:rsidP="00AC7AF6">
            <w:pPr>
              <w:spacing w:before="225" w:after="225"/>
              <w:rPr>
                <w:rFonts w:ascii="Arial" w:hAnsi="Arial" w:cs="Arial"/>
                <w:color w:val="000000"/>
                <w:sz w:val="18"/>
                <w:szCs w:val="18"/>
              </w:rPr>
            </w:pPr>
            <w:r>
              <w:rPr>
                <w:rFonts w:ascii="Arial" w:hAnsi="Arial" w:cs="Arial"/>
                <w:color w:val="000000"/>
                <w:sz w:val="18"/>
                <w:szCs w:val="18"/>
              </w:rPr>
              <w:t>Naročnik in izvajalec ugotavljata, da je bil na osnovi: </w:t>
            </w:r>
            <w:r>
              <w:rPr>
                <w:rFonts w:ascii="Arial" w:hAnsi="Arial" w:cs="Arial"/>
                <w:color w:val="000000"/>
                <w:sz w:val="18"/>
                <w:szCs w:val="18"/>
              </w:rPr>
              <w:br/>
              <w:t>-    javnega naročila</w:t>
            </w:r>
            <w:r w:rsidR="00AC7AF6">
              <w:rPr>
                <w:rFonts w:ascii="Arial" w:hAnsi="Arial" w:cs="Arial"/>
                <w:color w:val="000000"/>
                <w:sz w:val="18"/>
                <w:szCs w:val="18"/>
              </w:rPr>
              <w:t xml:space="preserve"> z naslovom </w:t>
            </w:r>
            <w:r w:rsidR="00AC7AF6" w:rsidRPr="001A6085">
              <w:rPr>
                <w:rFonts w:ascii="Arial" w:hAnsi="Arial" w:cs="Arial"/>
                <w:b/>
                <w:bCs/>
                <w:color w:val="000000"/>
                <w:sz w:val="18"/>
                <w:szCs w:val="18"/>
              </w:rPr>
              <w:t>NAKUP ROBOTA ZA RAZKUŽEVANJE PROSTOROV</w:t>
            </w:r>
            <w:r>
              <w:rPr>
                <w:rFonts w:ascii="Arial" w:hAnsi="Arial" w:cs="Arial"/>
                <w:color w:val="000000"/>
                <w:sz w:val="18"/>
                <w:szCs w:val="18"/>
              </w:rPr>
              <w:t xml:space="preserve">, objavljenega na Portalu javnih naročil številka ______ z dne ______ </w:t>
            </w:r>
            <w:r>
              <w:rPr>
                <w:rFonts w:ascii="Arial" w:hAnsi="Arial" w:cs="Arial"/>
                <w:color w:val="000000"/>
                <w:sz w:val="18"/>
                <w:szCs w:val="18"/>
              </w:rPr>
              <w:br/>
              <w:t xml:space="preserve">-    naročnikove odločitve o oddaji javnega naročila številka </w:t>
            </w:r>
            <w:r w:rsidR="00AC7AF6" w:rsidRPr="00AC7AF6">
              <w:rPr>
                <w:rFonts w:ascii="Arial" w:hAnsi="Arial" w:cs="Arial"/>
                <w:color w:val="000000"/>
                <w:sz w:val="18"/>
                <w:szCs w:val="18"/>
              </w:rPr>
              <w:t>16-32/26</w:t>
            </w:r>
            <w:r>
              <w:rPr>
                <w:rFonts w:ascii="Arial" w:hAnsi="Arial" w:cs="Arial"/>
                <w:color w:val="000000"/>
                <w:sz w:val="18"/>
                <w:szCs w:val="18"/>
              </w:rPr>
              <w:t xml:space="preserve"> z dne ______ </w:t>
            </w:r>
            <w:r>
              <w:rPr>
                <w:rFonts w:ascii="Arial" w:hAnsi="Arial" w:cs="Arial"/>
                <w:color w:val="000000"/>
                <w:sz w:val="18"/>
                <w:szCs w:val="18"/>
              </w:rPr>
              <w:br/>
              <w:t>izbran izvajalec v okviru omenjenega javnega naročila, zaradi česar se sklepa predmetna pogodba.</w:t>
            </w:r>
          </w:p>
        </w:tc>
      </w:tr>
    </w:tbl>
    <w:p w14:paraId="71CB09E4" w14:textId="77777777" w:rsidR="004C7842" w:rsidRDefault="004C7842" w:rsidP="004C7842">
      <w:pPr>
        <w:spacing w:before="225" w:after="225" w:line="240" w:lineRule="auto"/>
        <w:jc w:val="both"/>
      </w:pPr>
      <w:r>
        <w:rPr>
          <w:rFonts w:ascii="Arial" w:hAnsi="Arial" w:cs="Arial"/>
          <w:b/>
          <w:bCs/>
          <w:color w:val="000000"/>
          <w:sz w:val="18"/>
          <w:szCs w:val="18"/>
        </w:rPr>
        <w:t>II. PREDMET POGODBE</w:t>
      </w:r>
    </w:p>
    <w:p w14:paraId="154774D4" w14:textId="77777777" w:rsidR="004C7842" w:rsidRDefault="004C7842" w:rsidP="004C7842">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7905E2D4" w14:textId="77777777" w:rsidR="001F4221" w:rsidRDefault="001F4221" w:rsidP="004C7842">
      <w:pPr>
        <w:spacing w:after="0" w:line="240" w:lineRule="auto"/>
        <w:jc w:val="center"/>
      </w:pPr>
    </w:p>
    <w:p w14:paraId="557E0959" w14:textId="4DA6A8CE" w:rsidR="00A674D9" w:rsidRPr="005600BE" w:rsidRDefault="00A674D9" w:rsidP="00A674D9">
      <w:pPr>
        <w:keepNext/>
        <w:spacing w:after="0" w:line="240" w:lineRule="auto"/>
        <w:outlineLvl w:val="3"/>
        <w:rPr>
          <w:rFonts w:ascii="Arial" w:eastAsia="Arial Unicode MS" w:hAnsi="Arial" w:cs="Arial"/>
          <w:bCs/>
          <w:sz w:val="18"/>
          <w:szCs w:val="18"/>
          <w:lang w:eastAsia="sl-SI"/>
        </w:rPr>
      </w:pPr>
      <w:r w:rsidRPr="005600BE">
        <w:rPr>
          <w:rFonts w:ascii="Arial" w:eastAsia="Arial Unicode MS" w:hAnsi="Arial" w:cs="Arial"/>
          <w:bCs/>
          <w:sz w:val="18"/>
          <w:szCs w:val="18"/>
          <w:lang w:eastAsia="sl-SI"/>
        </w:rPr>
        <w:t xml:space="preserve">Predmet te pogodbe je izvajanje storitev: </w:t>
      </w:r>
      <w:r w:rsidRPr="005600BE">
        <w:rPr>
          <w:rFonts w:ascii="Arial" w:eastAsia="Times New Roman" w:hAnsi="Arial" w:cs="Arial"/>
          <w:b/>
          <w:sz w:val="18"/>
          <w:szCs w:val="18"/>
        </w:rPr>
        <w:t>VZDRŽEVANJE OPREME</w:t>
      </w:r>
      <w:r w:rsidR="00B81637" w:rsidRPr="005600BE">
        <w:rPr>
          <w:rFonts w:ascii="Arial" w:eastAsia="Times New Roman" w:hAnsi="Arial" w:cs="Arial"/>
          <w:b/>
          <w:sz w:val="18"/>
          <w:szCs w:val="18"/>
        </w:rPr>
        <w:t xml:space="preserve"> </w:t>
      </w:r>
      <w:r w:rsidR="00B81637" w:rsidRPr="005600BE">
        <w:rPr>
          <w:rFonts w:ascii="Arial" w:eastAsia="Times New Roman" w:hAnsi="Arial" w:cs="Arial"/>
          <w:bCs/>
          <w:sz w:val="18"/>
          <w:szCs w:val="18"/>
        </w:rPr>
        <w:t>po izteku 24-mesečne garancijske dobe,</w:t>
      </w:r>
      <w:r w:rsidR="008A5EE0" w:rsidRPr="005600BE">
        <w:rPr>
          <w:rFonts w:ascii="Arial" w:eastAsia="Times New Roman" w:hAnsi="Arial" w:cs="Arial"/>
          <w:b/>
          <w:sz w:val="18"/>
          <w:szCs w:val="18"/>
        </w:rPr>
        <w:t xml:space="preserve"> </w:t>
      </w:r>
      <w:r w:rsidRPr="005600BE">
        <w:rPr>
          <w:rFonts w:ascii="Arial" w:eastAsia="Times New Roman" w:hAnsi="Arial" w:cs="Arial"/>
          <w:bCs/>
          <w:sz w:val="18"/>
          <w:szCs w:val="18"/>
        </w:rPr>
        <w:t>in sicer</w:t>
      </w:r>
      <w:r w:rsidR="008F00AC" w:rsidRPr="005600BE">
        <w:rPr>
          <w:rFonts w:ascii="Arial" w:eastAsia="Arial Unicode MS" w:hAnsi="Arial" w:cs="Arial"/>
          <w:bCs/>
          <w:sz w:val="18"/>
          <w:szCs w:val="18"/>
          <w:lang w:eastAsia="sl-SI"/>
        </w:rPr>
        <w:t>:</w:t>
      </w:r>
    </w:p>
    <w:p w14:paraId="40141E1B" w14:textId="0BBDBE02" w:rsidR="00072D3E" w:rsidRPr="005600BE" w:rsidRDefault="00A674D9" w:rsidP="00072D3E">
      <w:pPr>
        <w:numPr>
          <w:ilvl w:val="0"/>
          <w:numId w:val="35"/>
        </w:numPr>
        <w:spacing w:after="0" w:line="240" w:lineRule="auto"/>
        <w:rPr>
          <w:rFonts w:ascii="Arial" w:eastAsia="Times New Roman" w:hAnsi="Arial" w:cs="Arial"/>
          <w:sz w:val="18"/>
          <w:szCs w:val="18"/>
        </w:rPr>
      </w:pPr>
      <w:r w:rsidRPr="005600BE">
        <w:rPr>
          <w:rFonts w:ascii="Arial" w:eastAsia="Times New Roman" w:hAnsi="Arial" w:cs="Arial"/>
          <w:sz w:val="18"/>
          <w:szCs w:val="18"/>
        </w:rPr>
        <w:t>Preventivno</w:t>
      </w:r>
      <w:r w:rsidR="001F4221" w:rsidRPr="005600BE">
        <w:rPr>
          <w:rFonts w:ascii="Arial" w:eastAsia="Times New Roman" w:hAnsi="Arial" w:cs="Arial"/>
          <w:sz w:val="18"/>
          <w:szCs w:val="18"/>
        </w:rPr>
        <w:t xml:space="preserve"> letno</w:t>
      </w:r>
      <w:r w:rsidRPr="005600BE">
        <w:rPr>
          <w:rFonts w:ascii="Arial" w:eastAsia="Times New Roman" w:hAnsi="Arial" w:cs="Arial"/>
          <w:sz w:val="18"/>
          <w:szCs w:val="18"/>
        </w:rPr>
        <w:t xml:space="preserve"> vzdrževanje </w:t>
      </w:r>
      <w:r w:rsidR="006D284F" w:rsidRPr="005600BE">
        <w:rPr>
          <w:rFonts w:ascii="Arial" w:eastAsia="Times New Roman" w:hAnsi="Arial" w:cs="Arial"/>
          <w:sz w:val="18"/>
          <w:szCs w:val="18"/>
        </w:rPr>
        <w:t>programske in strojne opreme</w:t>
      </w:r>
      <w:r w:rsidR="001F4221" w:rsidRPr="005600BE">
        <w:rPr>
          <w:rFonts w:ascii="Arial" w:eastAsia="Times New Roman" w:hAnsi="Arial" w:cs="Arial"/>
          <w:sz w:val="18"/>
          <w:szCs w:val="18"/>
        </w:rPr>
        <w:t xml:space="preserve"> (vključno s programsko licenco, nadgradnjami programske opreme in vsemi obveznimi letnimi vzdrževalnimi pregledi naprave), </w:t>
      </w:r>
      <w:r w:rsidR="00072D3E" w:rsidRPr="005600BE">
        <w:rPr>
          <w:rFonts w:ascii="Arial" w:eastAsia="Times New Roman" w:hAnsi="Arial" w:cs="Arial"/>
          <w:sz w:val="18"/>
          <w:szCs w:val="18"/>
        </w:rPr>
        <w:t xml:space="preserve">pri čemer mora vključevati vse stroške dela, rezervnih delov, drobnega potrošnega materiala, potne stroške ter vse morebitne ostale stroške potrebne za odpravo napak oz. za zagotavljanje brezhibnega delovanja opreme . </w:t>
      </w:r>
    </w:p>
    <w:p w14:paraId="7306C179" w14:textId="77777777" w:rsidR="00072D3E" w:rsidRPr="005600BE" w:rsidRDefault="00072D3E" w:rsidP="00072D3E">
      <w:pPr>
        <w:spacing w:after="0" w:line="240" w:lineRule="auto"/>
        <w:rPr>
          <w:rFonts w:ascii="Arial" w:eastAsia="Times New Roman" w:hAnsi="Arial" w:cs="Arial"/>
          <w:sz w:val="18"/>
          <w:szCs w:val="18"/>
        </w:rPr>
      </w:pPr>
    </w:p>
    <w:p w14:paraId="5EE888D9" w14:textId="77777777" w:rsidR="00072D3E" w:rsidRPr="005600BE" w:rsidRDefault="00072D3E" w:rsidP="00072D3E">
      <w:pPr>
        <w:spacing w:after="0" w:line="240" w:lineRule="auto"/>
        <w:rPr>
          <w:rFonts w:ascii="Arial" w:eastAsia="Times New Roman" w:hAnsi="Arial" w:cs="Arial"/>
          <w:sz w:val="18"/>
          <w:szCs w:val="18"/>
        </w:rPr>
      </w:pPr>
    </w:p>
    <w:p w14:paraId="3DFFC03D" w14:textId="37B6B3B2" w:rsidR="00A674D9" w:rsidRPr="005600BE" w:rsidRDefault="00A674D9" w:rsidP="000A63FD">
      <w:pPr>
        <w:numPr>
          <w:ilvl w:val="0"/>
          <w:numId w:val="35"/>
        </w:numPr>
        <w:spacing w:after="0" w:line="240" w:lineRule="auto"/>
        <w:rPr>
          <w:rFonts w:ascii="Arial" w:eastAsia="Times New Roman" w:hAnsi="Arial" w:cs="Arial"/>
          <w:sz w:val="18"/>
          <w:szCs w:val="18"/>
        </w:rPr>
      </w:pPr>
      <w:r w:rsidRPr="005600BE">
        <w:rPr>
          <w:rFonts w:ascii="Arial" w:eastAsia="Arial Unicode MS" w:hAnsi="Arial" w:cs="Arial"/>
          <w:sz w:val="18"/>
          <w:szCs w:val="18"/>
          <w:lang w:eastAsia="sl-SI"/>
        </w:rPr>
        <w:t xml:space="preserve">Izredno vzdrževanje – odprava napak, okvar </w:t>
      </w:r>
      <w:r w:rsidRPr="005600BE">
        <w:rPr>
          <w:rFonts w:ascii="Arial" w:eastAsia="Times New Roman" w:hAnsi="Arial" w:cs="Arial"/>
          <w:sz w:val="18"/>
          <w:szCs w:val="18"/>
        </w:rPr>
        <w:t xml:space="preserve"> </w:t>
      </w:r>
      <w:r w:rsidR="00072D3E" w:rsidRPr="005600BE">
        <w:rPr>
          <w:rFonts w:ascii="Arial" w:eastAsia="Arial Unicode MS" w:hAnsi="Arial" w:cs="Arial"/>
          <w:sz w:val="18"/>
          <w:szCs w:val="18"/>
          <w:lang w:eastAsia="sl-SI"/>
        </w:rPr>
        <w:t>pri čemer mora vključevati vse stroške dela, rezervnih delov, drobnega potrošnega materiala, potne stroške ter vse morebitne ostale stroške potrebne za odpravo napak oz. za zagotavljanje brezhibnega delovanja opreme</w:t>
      </w:r>
      <w:r w:rsidR="00AC7AF6" w:rsidRPr="005600BE">
        <w:rPr>
          <w:rFonts w:ascii="Arial" w:eastAsia="Arial Unicode MS" w:hAnsi="Arial" w:cs="Arial"/>
          <w:sz w:val="18"/>
          <w:szCs w:val="18"/>
          <w:lang w:eastAsia="sl-SI"/>
        </w:rPr>
        <w:t>,</w:t>
      </w:r>
    </w:p>
    <w:p w14:paraId="177EB490" w14:textId="77777777" w:rsidR="00A674D9" w:rsidRPr="005600BE" w:rsidRDefault="00A674D9" w:rsidP="00A674D9">
      <w:pPr>
        <w:spacing w:after="0" w:line="240" w:lineRule="auto"/>
        <w:ind w:left="-142"/>
        <w:rPr>
          <w:rFonts w:ascii="Arial" w:eastAsia="Times New Roman" w:hAnsi="Arial" w:cs="Arial"/>
          <w:sz w:val="18"/>
          <w:szCs w:val="18"/>
          <w:lang w:eastAsia="sl-SI"/>
        </w:rPr>
      </w:pPr>
      <w:r w:rsidRPr="005600BE">
        <w:rPr>
          <w:rFonts w:ascii="Arial" w:eastAsia="Times New Roman" w:hAnsi="Arial" w:cs="Arial"/>
          <w:sz w:val="18"/>
          <w:szCs w:val="18"/>
          <w:lang w:eastAsia="sl-SI"/>
        </w:rPr>
        <w:t xml:space="preserve">  </w:t>
      </w:r>
    </w:p>
    <w:p w14:paraId="0CD7F9C1" w14:textId="77777777" w:rsidR="00AC7AF6" w:rsidRPr="005600BE" w:rsidRDefault="001F4221" w:rsidP="00AC7AF6">
      <w:pPr>
        <w:autoSpaceDE w:val="0"/>
        <w:autoSpaceDN w:val="0"/>
        <w:adjustRightInd w:val="0"/>
        <w:spacing w:after="0" w:line="240" w:lineRule="auto"/>
        <w:ind w:left="-142"/>
        <w:jc w:val="both"/>
        <w:rPr>
          <w:rFonts w:ascii="Arial" w:eastAsia="Times New Roman" w:hAnsi="Arial" w:cs="Arial"/>
          <w:sz w:val="18"/>
          <w:szCs w:val="18"/>
          <w:lang w:eastAsia="sl-SI"/>
        </w:rPr>
      </w:pPr>
      <w:r w:rsidRPr="005600BE">
        <w:rPr>
          <w:rFonts w:ascii="Arial" w:eastAsia="Times New Roman" w:hAnsi="Arial" w:cs="Arial"/>
          <w:sz w:val="18"/>
          <w:szCs w:val="18"/>
          <w:lang w:eastAsia="sl-SI"/>
        </w:rPr>
        <w:t>v skladu s specifikacijami in opredelitvijo iz razpisne dokumentacije in ponudbe, ki predstavljata sestavni del te pogodbe, v kolikor v tej pogodbi ni kaj izrecno drugače urejeno.</w:t>
      </w:r>
      <w:r w:rsidR="00AC7AF6" w:rsidRPr="005600BE">
        <w:rPr>
          <w:rFonts w:ascii="Arial" w:eastAsia="Times New Roman" w:hAnsi="Arial" w:cs="Arial"/>
          <w:sz w:val="18"/>
          <w:szCs w:val="18"/>
          <w:lang w:eastAsia="sl-SI"/>
        </w:rPr>
        <w:t xml:space="preserve"> </w:t>
      </w:r>
    </w:p>
    <w:p w14:paraId="77DBE429" w14:textId="77777777" w:rsidR="00AC7AF6" w:rsidRPr="005600BE" w:rsidRDefault="00AC7AF6" w:rsidP="00AC7AF6">
      <w:pPr>
        <w:autoSpaceDE w:val="0"/>
        <w:autoSpaceDN w:val="0"/>
        <w:adjustRightInd w:val="0"/>
        <w:spacing w:after="0" w:line="240" w:lineRule="auto"/>
        <w:ind w:left="-142"/>
        <w:jc w:val="both"/>
        <w:rPr>
          <w:rFonts w:ascii="Arial" w:eastAsia="Times New Roman" w:hAnsi="Arial" w:cs="Arial"/>
          <w:sz w:val="18"/>
          <w:szCs w:val="18"/>
          <w:lang w:eastAsia="sl-SI"/>
        </w:rPr>
      </w:pPr>
    </w:p>
    <w:p w14:paraId="740A5BC8" w14:textId="49CCEEE8" w:rsidR="001F4221" w:rsidRPr="005600BE" w:rsidRDefault="00AC7AF6" w:rsidP="00AC7AF6">
      <w:pPr>
        <w:autoSpaceDE w:val="0"/>
        <w:autoSpaceDN w:val="0"/>
        <w:adjustRightInd w:val="0"/>
        <w:spacing w:after="0" w:line="240" w:lineRule="auto"/>
        <w:ind w:left="-142"/>
        <w:jc w:val="both"/>
        <w:rPr>
          <w:rFonts w:ascii="Arial" w:eastAsia="Times New Roman" w:hAnsi="Arial" w:cs="Arial"/>
          <w:iCs/>
          <w:sz w:val="18"/>
          <w:szCs w:val="18"/>
          <w:lang w:eastAsia="sl-SI"/>
        </w:rPr>
      </w:pPr>
      <w:r w:rsidRPr="005600BE">
        <w:rPr>
          <w:rFonts w:ascii="Arial" w:eastAsia="Times New Roman" w:hAnsi="Arial" w:cs="Arial"/>
          <w:iCs/>
          <w:sz w:val="18"/>
          <w:szCs w:val="18"/>
          <w:lang w:eastAsia="sl-SI"/>
        </w:rPr>
        <w:t xml:space="preserve">Naročnik si pridržuje pravico do </w:t>
      </w:r>
      <w:r w:rsidRPr="005600BE">
        <w:rPr>
          <w:rFonts w:ascii="Arial" w:eastAsia="Times New Roman" w:hAnsi="Arial" w:cs="Arial"/>
          <w:sz w:val="18"/>
          <w:szCs w:val="18"/>
          <w:lang w:eastAsia="sl-SI"/>
        </w:rPr>
        <w:t xml:space="preserve">spremembe obsega pogodbenih storitev glede na spremenjene naročnikove potrebe v času trajanja pogodbe. </w:t>
      </w:r>
      <w:r w:rsidRPr="005600BE">
        <w:rPr>
          <w:rFonts w:ascii="Arial" w:eastAsia="Times New Roman" w:hAnsi="Arial" w:cs="Arial"/>
          <w:iCs/>
          <w:sz w:val="18"/>
          <w:szCs w:val="18"/>
          <w:lang w:eastAsia="sl-SI"/>
        </w:rPr>
        <w:t>Vse tovrstne spremembe pogodbeni stranki določita z aneksom k tej pogodbi.</w:t>
      </w:r>
    </w:p>
    <w:p w14:paraId="41B28553" w14:textId="77777777" w:rsidR="00496366" w:rsidRPr="005600BE" w:rsidRDefault="00496366" w:rsidP="00496366">
      <w:pPr>
        <w:spacing w:after="0" w:line="240" w:lineRule="auto"/>
        <w:rPr>
          <w:rFonts w:ascii="Arial" w:hAnsi="Arial" w:cs="Arial"/>
          <w:b/>
          <w:bCs/>
          <w:color w:val="000000"/>
          <w:sz w:val="18"/>
          <w:szCs w:val="18"/>
        </w:rPr>
      </w:pPr>
    </w:p>
    <w:p w14:paraId="4EAB29EE" w14:textId="77777777" w:rsidR="00496366" w:rsidRPr="005600BE" w:rsidRDefault="00496366" w:rsidP="00496366">
      <w:pPr>
        <w:spacing w:after="0" w:line="240" w:lineRule="auto"/>
        <w:rPr>
          <w:rFonts w:ascii="Arial" w:hAnsi="Arial" w:cs="Arial"/>
          <w:b/>
          <w:bCs/>
          <w:color w:val="000000"/>
          <w:sz w:val="18"/>
          <w:szCs w:val="18"/>
        </w:rPr>
      </w:pPr>
    </w:p>
    <w:p w14:paraId="69687017" w14:textId="77777777" w:rsidR="00496366" w:rsidRPr="005600BE" w:rsidRDefault="00496366" w:rsidP="00496366">
      <w:pPr>
        <w:spacing w:after="0" w:line="240" w:lineRule="auto"/>
        <w:rPr>
          <w:rFonts w:ascii="Arial" w:hAnsi="Arial" w:cs="Arial"/>
          <w:b/>
          <w:bCs/>
          <w:color w:val="000000"/>
          <w:sz w:val="18"/>
          <w:szCs w:val="18"/>
        </w:rPr>
      </w:pPr>
    </w:p>
    <w:p w14:paraId="4A568C0F" w14:textId="77777777" w:rsidR="00496366" w:rsidRPr="005600BE" w:rsidRDefault="00496366" w:rsidP="00496366">
      <w:pPr>
        <w:spacing w:after="0" w:line="240" w:lineRule="auto"/>
        <w:rPr>
          <w:rFonts w:ascii="Arial" w:hAnsi="Arial" w:cs="Arial"/>
          <w:b/>
          <w:bCs/>
          <w:color w:val="000000"/>
          <w:sz w:val="18"/>
          <w:szCs w:val="18"/>
        </w:rPr>
      </w:pPr>
    </w:p>
    <w:p w14:paraId="181FA6E0" w14:textId="66A10555" w:rsidR="004C7842" w:rsidRPr="005600BE" w:rsidRDefault="004C7842" w:rsidP="00496366">
      <w:pPr>
        <w:spacing w:after="0" w:line="240" w:lineRule="auto"/>
        <w:jc w:val="center"/>
      </w:pPr>
      <w:r w:rsidRPr="005600BE">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4C7842" w:rsidRPr="005600BE" w14:paraId="1BABC798" w14:textId="77777777" w:rsidTr="0075411B">
        <w:tc>
          <w:tcPr>
            <w:tcW w:w="0" w:type="auto"/>
            <w:tcMar>
              <w:top w:w="0" w:type="auto"/>
              <w:bottom w:w="0" w:type="auto"/>
            </w:tcMar>
          </w:tcPr>
          <w:p w14:paraId="1151A55C" w14:textId="77777777" w:rsidR="004C7842" w:rsidRPr="005600BE" w:rsidRDefault="004C7842" w:rsidP="0075411B">
            <w:pPr>
              <w:spacing w:before="225" w:after="225"/>
              <w:jc w:val="both"/>
            </w:pPr>
            <w:r w:rsidRPr="005600BE">
              <w:rPr>
                <w:rFonts w:ascii="Arial" w:hAnsi="Arial" w:cs="Arial"/>
                <w:color w:val="000000"/>
                <w:sz w:val="18"/>
                <w:szCs w:val="18"/>
              </w:rPr>
              <w:t>Izvajalec bo vršil prevzeta dela v skladu in v obsegu določenem z naslednjimi dokumenti:</w:t>
            </w:r>
          </w:p>
          <w:tbl>
            <w:tblPr>
              <w:tblStyle w:val="NormalTablePHPDOCX"/>
              <w:tblW w:w="5000" w:type="pct"/>
              <w:tblLook w:val="04A0" w:firstRow="1" w:lastRow="0" w:firstColumn="1" w:lastColumn="0" w:noHBand="0" w:noVBand="1"/>
            </w:tblPr>
            <w:tblGrid>
              <w:gridCol w:w="8746"/>
            </w:tblGrid>
            <w:tr w:rsidR="004C7842" w:rsidRPr="005600BE" w14:paraId="6862E5AF" w14:textId="77777777" w:rsidTr="0075411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4C7842" w:rsidRPr="005600BE" w14:paraId="3372B4D1" w14:textId="77777777" w:rsidTr="0075411B">
                    <w:tc>
                      <w:tcPr>
                        <w:tcW w:w="0" w:type="auto"/>
                        <w:tcMar>
                          <w:top w:w="0" w:type="auto"/>
                          <w:bottom w:w="0" w:type="auto"/>
                        </w:tcMar>
                      </w:tcPr>
                      <w:p w14:paraId="044186ED" w14:textId="77777777" w:rsidR="004C7842" w:rsidRPr="005600BE" w:rsidRDefault="004C7842" w:rsidP="000A63FD">
                        <w:pPr>
                          <w:numPr>
                            <w:ilvl w:val="0"/>
                            <w:numId w:val="22"/>
                          </w:numPr>
                          <w:rPr>
                            <w:rFonts w:ascii="Arial" w:hAnsi="Arial" w:cs="Arial"/>
                            <w:color w:val="000000"/>
                            <w:sz w:val="18"/>
                            <w:szCs w:val="18"/>
                          </w:rPr>
                        </w:pPr>
                        <w:r w:rsidRPr="005600BE">
                          <w:rPr>
                            <w:rFonts w:ascii="Arial" w:hAnsi="Arial" w:cs="Arial"/>
                            <w:color w:val="000000"/>
                            <w:position w:val="-2"/>
                            <w:sz w:val="18"/>
                            <w:szCs w:val="18"/>
                          </w:rPr>
                          <w:t>Ponudba izvajalca s prilogo Predračun - seznam razpisanega blaga ali storitev;</w:t>
                        </w:r>
                      </w:p>
                      <w:p w14:paraId="60E1F708" w14:textId="45AFA74B" w:rsidR="004C7842" w:rsidRPr="005600BE" w:rsidRDefault="004C7842" w:rsidP="000A63FD">
                        <w:pPr>
                          <w:numPr>
                            <w:ilvl w:val="0"/>
                            <w:numId w:val="22"/>
                          </w:numPr>
                          <w:rPr>
                            <w:rFonts w:ascii="Arial" w:hAnsi="Arial" w:cs="Arial"/>
                            <w:color w:val="000000"/>
                            <w:sz w:val="18"/>
                            <w:szCs w:val="18"/>
                          </w:rPr>
                        </w:pPr>
                        <w:r w:rsidRPr="005600BE">
                          <w:rPr>
                            <w:rFonts w:ascii="Arial" w:hAnsi="Arial" w:cs="Arial"/>
                            <w:color w:val="000000"/>
                            <w:position w:val="-2"/>
                            <w:sz w:val="18"/>
                            <w:szCs w:val="18"/>
                          </w:rPr>
                          <w:t>Razpisna dokumentacija naročnika v postopku številka 16-3</w:t>
                        </w:r>
                        <w:r w:rsidR="00A674D9" w:rsidRPr="005600BE">
                          <w:rPr>
                            <w:rFonts w:ascii="Arial" w:hAnsi="Arial" w:cs="Arial"/>
                            <w:color w:val="000000"/>
                            <w:position w:val="-2"/>
                            <w:sz w:val="18"/>
                            <w:szCs w:val="18"/>
                          </w:rPr>
                          <w:t>2</w:t>
                        </w:r>
                        <w:r w:rsidRPr="005600BE">
                          <w:rPr>
                            <w:rFonts w:ascii="Arial" w:hAnsi="Arial" w:cs="Arial"/>
                            <w:color w:val="000000"/>
                            <w:position w:val="-2"/>
                            <w:sz w:val="18"/>
                            <w:szCs w:val="18"/>
                          </w:rPr>
                          <w:t>/26.</w:t>
                        </w:r>
                      </w:p>
                      <w:p w14:paraId="0F5581A0" w14:textId="77777777" w:rsidR="00AC7AF6" w:rsidRPr="005600BE" w:rsidRDefault="00AC7AF6" w:rsidP="00AC7AF6">
                        <w:pPr>
                          <w:rPr>
                            <w:rFonts w:ascii="Arial" w:hAnsi="Arial" w:cs="Arial"/>
                            <w:color w:val="000000"/>
                            <w:position w:val="-2"/>
                            <w:sz w:val="18"/>
                            <w:szCs w:val="18"/>
                          </w:rPr>
                        </w:pPr>
                      </w:p>
                      <w:p w14:paraId="528127BF" w14:textId="77777777" w:rsidR="00AC7AF6" w:rsidRPr="005600BE" w:rsidRDefault="00AC7AF6" w:rsidP="00AC7AF6">
                        <w:pPr>
                          <w:rPr>
                            <w:rFonts w:ascii="Arial" w:hAnsi="Arial" w:cs="Arial"/>
                            <w:color w:val="000000"/>
                            <w:position w:val="-2"/>
                            <w:sz w:val="18"/>
                            <w:szCs w:val="18"/>
                          </w:rPr>
                        </w:pPr>
                      </w:p>
                      <w:p w14:paraId="5BDBF067" w14:textId="77777777" w:rsidR="00AC7AF6" w:rsidRPr="005600BE" w:rsidRDefault="00AC7AF6" w:rsidP="00AC7AF6">
                        <w:pPr>
                          <w:rPr>
                            <w:rFonts w:ascii="Arial" w:hAnsi="Arial" w:cs="Arial"/>
                            <w:color w:val="000000"/>
                            <w:position w:val="-2"/>
                            <w:sz w:val="18"/>
                            <w:szCs w:val="18"/>
                          </w:rPr>
                        </w:pPr>
                      </w:p>
                      <w:p w14:paraId="3B3D1AAB" w14:textId="5E1BBDED" w:rsidR="00AC7AF6" w:rsidRPr="005600BE" w:rsidRDefault="00AC7AF6" w:rsidP="00AC7AF6">
                        <w:pPr>
                          <w:jc w:val="center"/>
                          <w:rPr>
                            <w:rFonts w:ascii="Arial" w:hAnsi="Arial" w:cs="Arial"/>
                            <w:b/>
                            <w:bCs/>
                            <w:color w:val="000000"/>
                            <w:position w:val="-2"/>
                            <w:sz w:val="18"/>
                            <w:szCs w:val="18"/>
                          </w:rPr>
                        </w:pPr>
                        <w:r w:rsidRPr="005600BE">
                          <w:rPr>
                            <w:rFonts w:ascii="Arial" w:hAnsi="Arial" w:cs="Arial"/>
                            <w:b/>
                            <w:bCs/>
                            <w:color w:val="000000"/>
                            <w:position w:val="-2"/>
                            <w:sz w:val="18"/>
                            <w:szCs w:val="18"/>
                          </w:rPr>
                          <w:t>4. člen</w:t>
                        </w:r>
                      </w:p>
                      <w:p w14:paraId="6946D495" w14:textId="77777777" w:rsidR="00AC7AF6" w:rsidRPr="005600BE" w:rsidRDefault="00AC7AF6" w:rsidP="00AC7AF6">
                        <w:pPr>
                          <w:spacing w:before="225" w:after="225"/>
                          <w:jc w:val="both"/>
                          <w:rPr>
                            <w:rFonts w:ascii="Arial" w:hAnsi="Arial" w:cs="Arial"/>
                            <w:color w:val="000000"/>
                            <w:sz w:val="18"/>
                            <w:szCs w:val="18"/>
                          </w:rPr>
                        </w:pPr>
                        <w:r w:rsidRPr="005600BE">
                          <w:rPr>
                            <w:rFonts w:ascii="Arial" w:hAnsi="Arial" w:cs="Arial"/>
                            <w:color w:val="000000"/>
                            <w:sz w:val="18"/>
                            <w:szCs w:val="18"/>
                          </w:rPr>
                          <w:t>Vzdrževanje opreme po tej pogodbi v celotnem obdobju vzdrževanja zajema naslednje vrste del, ki so vključene v ceno vzdrževalnine:</w:t>
                        </w:r>
                      </w:p>
                      <w:p w14:paraId="5D5645BF" w14:textId="77777777" w:rsidR="00AC7AF6" w:rsidRPr="005600BE" w:rsidRDefault="00AC7AF6" w:rsidP="00AC7AF6">
                        <w:pPr>
                          <w:numPr>
                            <w:ilvl w:val="0"/>
                            <w:numId w:val="41"/>
                          </w:numPr>
                          <w:spacing w:after="160" w:line="259" w:lineRule="auto"/>
                          <w:jc w:val="both"/>
                          <w:rPr>
                            <w:rFonts w:ascii="Arial" w:hAnsi="Arial" w:cs="Arial"/>
                            <w:color w:val="000000"/>
                            <w:sz w:val="18"/>
                            <w:szCs w:val="18"/>
                          </w:rPr>
                        </w:pPr>
                        <w:r w:rsidRPr="005600BE">
                          <w:rPr>
                            <w:rFonts w:ascii="Arial" w:hAnsi="Arial" w:cs="Arial"/>
                            <w:color w:val="000000"/>
                            <w:sz w:val="18"/>
                            <w:szCs w:val="18"/>
                          </w:rPr>
                          <w:t>izvedba popolnih »ALL INCLUSIVE« vzdrževalnih del (preventivno, kurativno, programirano vzdrževanje) z namenom ohranjanja stopnje funkcionalnosti opreme oz. pravilnega in brezhibnega delovanja opreme,</w:t>
                        </w:r>
                      </w:p>
                      <w:p w14:paraId="7184911B" w14:textId="77777777" w:rsidR="00AC7AF6" w:rsidRPr="005600BE" w:rsidRDefault="00AC7AF6" w:rsidP="00AC7AF6">
                        <w:pPr>
                          <w:numPr>
                            <w:ilvl w:val="0"/>
                            <w:numId w:val="41"/>
                          </w:numPr>
                          <w:spacing w:after="160" w:line="259" w:lineRule="auto"/>
                          <w:jc w:val="both"/>
                          <w:rPr>
                            <w:rFonts w:ascii="Arial" w:hAnsi="Arial" w:cs="Arial"/>
                            <w:color w:val="000000"/>
                            <w:sz w:val="18"/>
                            <w:szCs w:val="18"/>
                          </w:rPr>
                        </w:pPr>
                        <w:r w:rsidRPr="005600BE">
                          <w:rPr>
                            <w:rFonts w:ascii="Arial" w:hAnsi="Arial" w:cs="Arial"/>
                            <w:color w:val="000000"/>
                            <w:sz w:val="18"/>
                            <w:szCs w:val="18"/>
                          </w:rPr>
                          <w:t>zamenjava vseh okvarjenih in izrabljenih originalnih rezervnih/nadomestnih delov in drugega materiala, ki so se izrabili oz. okvarili pri normalni in pravilni uporabi, velja tako za kurativno vzdrževanje, kot tudi za preventivno vzdrževanje po časovni dinamiki in obsegu, ki je predpisan  z navodili proizvajalca za vzdrževanje opreme,</w:t>
                        </w:r>
                      </w:p>
                      <w:p w14:paraId="05BFB92A" w14:textId="77777777" w:rsidR="00AC7AF6" w:rsidRPr="005600BE" w:rsidRDefault="00AC7AF6" w:rsidP="00AC7AF6">
                        <w:pPr>
                          <w:numPr>
                            <w:ilvl w:val="0"/>
                            <w:numId w:val="41"/>
                          </w:numPr>
                          <w:spacing w:after="160" w:line="259" w:lineRule="auto"/>
                          <w:jc w:val="both"/>
                          <w:rPr>
                            <w:rFonts w:ascii="Arial" w:hAnsi="Arial" w:cs="Arial"/>
                            <w:color w:val="000000"/>
                            <w:sz w:val="18"/>
                            <w:szCs w:val="18"/>
                          </w:rPr>
                        </w:pPr>
                        <w:r w:rsidRPr="005600BE">
                          <w:rPr>
                            <w:rFonts w:ascii="Arial" w:hAnsi="Arial" w:cs="Arial"/>
                            <w:color w:val="000000"/>
                            <w:sz w:val="18"/>
                            <w:szCs w:val="18"/>
                          </w:rPr>
                          <w:t>delo pri izvajanju vzdrževanja opreme, ob normalni, pravilni uporabi aparatov, velja tako za kurativno, kot tudi za preventivno vzdrževanje po  časovni dinamiki in obsegu, ki je predpisan z navodili proizvajalca za vzdrževanje opreme,</w:t>
                        </w:r>
                      </w:p>
                      <w:p w14:paraId="272F3994" w14:textId="77777777" w:rsidR="00AC7AF6" w:rsidRPr="005600BE" w:rsidRDefault="00AC7AF6" w:rsidP="00AC7AF6">
                        <w:pPr>
                          <w:numPr>
                            <w:ilvl w:val="0"/>
                            <w:numId w:val="41"/>
                          </w:numPr>
                          <w:spacing w:after="160" w:line="259" w:lineRule="auto"/>
                          <w:jc w:val="both"/>
                          <w:rPr>
                            <w:rFonts w:ascii="Arial" w:hAnsi="Arial" w:cs="Arial"/>
                            <w:color w:val="000000"/>
                            <w:sz w:val="18"/>
                            <w:szCs w:val="18"/>
                          </w:rPr>
                        </w:pPr>
                        <w:r w:rsidRPr="005600BE">
                          <w:rPr>
                            <w:rFonts w:ascii="Arial" w:hAnsi="Arial" w:cs="Arial"/>
                            <w:color w:val="000000"/>
                            <w:sz w:val="18"/>
                            <w:szCs w:val="18"/>
                          </w:rPr>
                          <w:t>redne preventivne kontrole, nastavitve, meritve  po časovni dinamiki in obsegu, ki je predpisan z navodili proizvajalca za vzdrževanje opreme (vključno z delom in materialom po navodilih proizvajalca),</w:t>
                        </w:r>
                      </w:p>
                      <w:p w14:paraId="59C0BAE1" w14:textId="77777777" w:rsidR="00AC7AF6" w:rsidRPr="005600BE" w:rsidRDefault="00AC7AF6" w:rsidP="00AC7AF6">
                        <w:pPr>
                          <w:numPr>
                            <w:ilvl w:val="0"/>
                            <w:numId w:val="41"/>
                          </w:numPr>
                          <w:spacing w:after="160" w:line="259" w:lineRule="auto"/>
                          <w:jc w:val="both"/>
                          <w:rPr>
                            <w:rFonts w:ascii="Arial" w:hAnsi="Arial" w:cs="Arial"/>
                            <w:color w:val="000000"/>
                            <w:sz w:val="18"/>
                            <w:szCs w:val="18"/>
                          </w:rPr>
                        </w:pPr>
                        <w:r w:rsidRPr="005600BE">
                          <w:rPr>
                            <w:rFonts w:ascii="Arial" w:hAnsi="Arial" w:cs="Arial"/>
                            <w:color w:val="000000"/>
                            <w:sz w:val="18"/>
                            <w:szCs w:val="18"/>
                          </w:rPr>
                          <w:t>zagotovitev kakovosti, opremljanje z označbami (nalepkami na opremi) o izvedenem vzdrževanju,</w:t>
                        </w:r>
                      </w:p>
                      <w:p w14:paraId="51CE3AF4" w14:textId="77777777" w:rsidR="00AC7AF6" w:rsidRPr="005600BE" w:rsidRDefault="00AC7AF6" w:rsidP="00AC7AF6">
                        <w:pPr>
                          <w:numPr>
                            <w:ilvl w:val="0"/>
                            <w:numId w:val="41"/>
                          </w:numPr>
                          <w:spacing w:after="160" w:line="259" w:lineRule="auto"/>
                          <w:jc w:val="both"/>
                          <w:rPr>
                            <w:rFonts w:ascii="Arial" w:hAnsi="Arial" w:cs="Arial"/>
                            <w:color w:val="000000"/>
                            <w:sz w:val="18"/>
                            <w:szCs w:val="18"/>
                          </w:rPr>
                        </w:pPr>
                        <w:proofErr w:type="spellStart"/>
                        <w:r w:rsidRPr="005600BE">
                          <w:rPr>
                            <w:rFonts w:ascii="Arial" w:hAnsi="Arial" w:cs="Arial"/>
                            <w:color w:val="000000"/>
                            <w:sz w:val="18"/>
                            <w:szCs w:val="18"/>
                          </w:rPr>
                          <w:t>optimiranje</w:t>
                        </w:r>
                        <w:proofErr w:type="spellEnd"/>
                        <w:r w:rsidRPr="005600BE">
                          <w:rPr>
                            <w:rFonts w:ascii="Arial" w:hAnsi="Arial" w:cs="Arial"/>
                            <w:color w:val="000000"/>
                            <w:sz w:val="18"/>
                            <w:szCs w:val="18"/>
                          </w:rPr>
                          <w:t xml:space="preserve"> funkcijskih parametrov delovanja,</w:t>
                        </w:r>
                      </w:p>
                      <w:p w14:paraId="6FB88E16" w14:textId="77777777" w:rsidR="00AC7AF6" w:rsidRPr="005600BE" w:rsidRDefault="00AC7AF6" w:rsidP="00AC7AF6">
                        <w:pPr>
                          <w:numPr>
                            <w:ilvl w:val="0"/>
                            <w:numId w:val="41"/>
                          </w:numPr>
                          <w:spacing w:after="160" w:line="259" w:lineRule="auto"/>
                          <w:jc w:val="both"/>
                          <w:rPr>
                            <w:rFonts w:ascii="Arial" w:hAnsi="Arial" w:cs="Arial"/>
                            <w:color w:val="000000"/>
                            <w:sz w:val="18"/>
                            <w:szCs w:val="18"/>
                          </w:rPr>
                        </w:pPr>
                        <w:r w:rsidRPr="005600BE">
                          <w:rPr>
                            <w:rFonts w:ascii="Arial" w:hAnsi="Arial" w:cs="Arial"/>
                            <w:color w:val="000000"/>
                            <w:sz w:val="18"/>
                            <w:szCs w:val="18"/>
                          </w:rPr>
                          <w:t>nega in čiščenje,</w:t>
                        </w:r>
                      </w:p>
                      <w:p w14:paraId="162FCDF7" w14:textId="77777777" w:rsidR="00AC7AF6" w:rsidRPr="005600BE" w:rsidRDefault="00AC7AF6" w:rsidP="00AC7AF6">
                        <w:pPr>
                          <w:numPr>
                            <w:ilvl w:val="0"/>
                            <w:numId w:val="41"/>
                          </w:numPr>
                          <w:spacing w:after="160" w:line="259" w:lineRule="auto"/>
                          <w:jc w:val="both"/>
                          <w:rPr>
                            <w:rFonts w:ascii="Arial" w:hAnsi="Arial" w:cs="Arial"/>
                            <w:color w:val="000000"/>
                            <w:sz w:val="18"/>
                            <w:szCs w:val="18"/>
                          </w:rPr>
                        </w:pPr>
                        <w:r w:rsidRPr="005600BE">
                          <w:rPr>
                            <w:rFonts w:ascii="Arial" w:hAnsi="Arial" w:cs="Arial"/>
                            <w:color w:val="000000"/>
                            <w:sz w:val="18"/>
                            <w:szCs w:val="18"/>
                          </w:rPr>
                          <w:t xml:space="preserve">nujne nadgradnje in zamenjave programske in strojne opreme za ohranitev funkcionalnosti sistema (kot npr. </w:t>
                        </w:r>
                        <w:proofErr w:type="spellStart"/>
                        <w:r w:rsidRPr="005600BE">
                          <w:rPr>
                            <w:rFonts w:ascii="Arial" w:hAnsi="Arial" w:cs="Arial"/>
                            <w:color w:val="000000"/>
                            <w:sz w:val="18"/>
                            <w:szCs w:val="18"/>
                          </w:rPr>
                          <w:t>update</w:t>
                        </w:r>
                        <w:proofErr w:type="spellEnd"/>
                        <w:r w:rsidRPr="005600BE">
                          <w:rPr>
                            <w:rFonts w:ascii="Arial" w:hAnsi="Arial" w:cs="Arial"/>
                            <w:color w:val="000000"/>
                            <w:sz w:val="18"/>
                            <w:szCs w:val="18"/>
                          </w:rPr>
                          <w:t>-i ipd.),</w:t>
                        </w:r>
                      </w:p>
                      <w:p w14:paraId="42FD4CD4" w14:textId="77777777" w:rsidR="00AC7AF6" w:rsidRPr="005600BE" w:rsidRDefault="00AC7AF6" w:rsidP="00AC7AF6">
                        <w:pPr>
                          <w:numPr>
                            <w:ilvl w:val="0"/>
                            <w:numId w:val="41"/>
                          </w:numPr>
                          <w:spacing w:after="160" w:line="259" w:lineRule="auto"/>
                          <w:jc w:val="both"/>
                          <w:rPr>
                            <w:rFonts w:ascii="Arial" w:hAnsi="Arial" w:cs="Arial"/>
                            <w:color w:val="000000"/>
                            <w:sz w:val="18"/>
                            <w:szCs w:val="18"/>
                          </w:rPr>
                        </w:pPr>
                        <w:r w:rsidRPr="005600BE">
                          <w:rPr>
                            <w:rFonts w:ascii="Arial" w:hAnsi="Arial" w:cs="Arial"/>
                            <w:color w:val="000000"/>
                            <w:sz w:val="18"/>
                            <w:szCs w:val="18"/>
                          </w:rPr>
                          <w:t>potne stroške in stroške bivanja vzdrževalcev sistema, v kolikor je to potrebno,</w:t>
                        </w:r>
                      </w:p>
                      <w:p w14:paraId="0A794187" w14:textId="77777777" w:rsidR="00AC7AF6" w:rsidRPr="005600BE" w:rsidRDefault="00AC7AF6" w:rsidP="00AC7AF6">
                        <w:pPr>
                          <w:numPr>
                            <w:ilvl w:val="0"/>
                            <w:numId w:val="41"/>
                          </w:numPr>
                          <w:spacing w:after="160" w:line="259" w:lineRule="auto"/>
                          <w:jc w:val="both"/>
                          <w:rPr>
                            <w:rFonts w:ascii="Arial" w:hAnsi="Arial" w:cs="Arial"/>
                            <w:color w:val="000000"/>
                            <w:sz w:val="18"/>
                            <w:szCs w:val="18"/>
                          </w:rPr>
                        </w:pPr>
                        <w:r w:rsidRPr="005600BE">
                          <w:rPr>
                            <w:rFonts w:ascii="Arial" w:hAnsi="Arial" w:cs="Arial"/>
                            <w:color w:val="000000"/>
                            <w:sz w:val="18"/>
                            <w:szCs w:val="18"/>
                          </w:rPr>
                          <w:t>stroške del, transporta, dajatev, davščin ipd.</w:t>
                        </w:r>
                      </w:p>
                      <w:p w14:paraId="68D389B8" w14:textId="77777777" w:rsidR="00AC7AF6" w:rsidRPr="005600BE" w:rsidRDefault="00AC7AF6" w:rsidP="00AC7AF6">
                        <w:pPr>
                          <w:numPr>
                            <w:ilvl w:val="0"/>
                            <w:numId w:val="41"/>
                          </w:numPr>
                          <w:spacing w:after="160" w:line="259" w:lineRule="auto"/>
                          <w:jc w:val="both"/>
                          <w:rPr>
                            <w:rFonts w:ascii="Arial" w:hAnsi="Arial" w:cs="Arial"/>
                            <w:color w:val="000000"/>
                            <w:sz w:val="18"/>
                            <w:szCs w:val="18"/>
                          </w:rPr>
                        </w:pPr>
                        <w:r w:rsidRPr="005600BE">
                          <w:rPr>
                            <w:rFonts w:ascii="Arial" w:hAnsi="Arial" w:cs="Arial"/>
                            <w:color w:val="000000"/>
                            <w:sz w:val="18"/>
                            <w:szCs w:val="18"/>
                          </w:rPr>
                          <w:t>nastavitve opreme po potrebi,</w:t>
                        </w:r>
                      </w:p>
                      <w:p w14:paraId="16574218" w14:textId="77777777" w:rsidR="00AC7AF6" w:rsidRPr="005600BE" w:rsidRDefault="00AC7AF6" w:rsidP="00AC7AF6">
                        <w:pPr>
                          <w:numPr>
                            <w:ilvl w:val="0"/>
                            <w:numId w:val="41"/>
                          </w:numPr>
                          <w:spacing w:after="160" w:line="259" w:lineRule="auto"/>
                          <w:jc w:val="both"/>
                          <w:rPr>
                            <w:rFonts w:ascii="Arial" w:hAnsi="Arial" w:cs="Arial"/>
                            <w:color w:val="000000"/>
                            <w:sz w:val="18"/>
                            <w:szCs w:val="18"/>
                          </w:rPr>
                        </w:pPr>
                        <w:r w:rsidRPr="005600BE">
                          <w:rPr>
                            <w:rFonts w:ascii="Arial" w:hAnsi="Arial" w:cs="Arial"/>
                            <w:color w:val="000000"/>
                            <w:sz w:val="18"/>
                            <w:szCs w:val="18"/>
                          </w:rPr>
                          <w:t>daljinski nadzor in servis, v kolikor obstaja možnost za to, </w:t>
                        </w:r>
                      </w:p>
                      <w:p w14:paraId="2C8F5BED" w14:textId="77777777" w:rsidR="00AC7AF6" w:rsidRPr="005600BE" w:rsidRDefault="00AC7AF6" w:rsidP="00AC7AF6">
                        <w:pPr>
                          <w:numPr>
                            <w:ilvl w:val="0"/>
                            <w:numId w:val="41"/>
                          </w:numPr>
                          <w:spacing w:before="225" w:after="225" w:line="259" w:lineRule="auto"/>
                          <w:jc w:val="both"/>
                          <w:rPr>
                            <w:rFonts w:ascii="Arial" w:hAnsi="Arial" w:cs="Arial"/>
                            <w:color w:val="000000"/>
                            <w:sz w:val="18"/>
                            <w:szCs w:val="18"/>
                          </w:rPr>
                        </w:pPr>
                        <w:r w:rsidRPr="005600BE">
                          <w:rPr>
                            <w:rFonts w:ascii="Arial" w:hAnsi="Arial" w:cs="Arial"/>
                            <w:color w:val="000000"/>
                            <w:sz w:val="18"/>
                            <w:szCs w:val="18"/>
                          </w:rPr>
                          <w:t>telefonsko svetovanje osebju naročnika pri diagnozi napak in odpravi napak, ponovnem zagonu po popravilu in težavah pri upravljanju,</w:t>
                        </w:r>
                      </w:p>
                      <w:p w14:paraId="4B9D6DA8" w14:textId="40806476" w:rsidR="00AC7AF6" w:rsidRPr="005600BE" w:rsidRDefault="00AC7AF6" w:rsidP="00960C38">
                        <w:pPr>
                          <w:numPr>
                            <w:ilvl w:val="0"/>
                            <w:numId w:val="41"/>
                          </w:numPr>
                          <w:spacing w:before="225" w:after="225" w:line="259" w:lineRule="auto"/>
                          <w:jc w:val="both"/>
                          <w:rPr>
                            <w:rFonts w:ascii="Arial" w:hAnsi="Arial" w:cs="Arial"/>
                            <w:color w:val="000000"/>
                            <w:sz w:val="18"/>
                            <w:szCs w:val="18"/>
                          </w:rPr>
                        </w:pPr>
                        <w:r w:rsidRPr="005600BE">
                          <w:rPr>
                            <w:rFonts w:ascii="Arial" w:hAnsi="Arial" w:cs="Arial"/>
                            <w:color w:val="000000"/>
                            <w:sz w:val="18"/>
                            <w:szCs w:val="18"/>
                          </w:rPr>
                          <w:t>pripravljenost ter stroške dela za popravila okvar, ki nastanejo izven rednega delovnega časa, če je to potrebno.</w:t>
                        </w:r>
                      </w:p>
                      <w:p w14:paraId="012ABCDD" w14:textId="5DFAD3D6" w:rsidR="00960C38" w:rsidRPr="005600BE" w:rsidRDefault="00960C38" w:rsidP="00960C38">
                        <w:pPr>
                          <w:spacing w:after="160" w:line="259" w:lineRule="auto"/>
                          <w:jc w:val="center"/>
                          <w:rPr>
                            <w:rFonts w:ascii="Arial" w:hAnsi="Arial" w:cs="Arial"/>
                            <w:b/>
                            <w:bCs/>
                            <w:color w:val="000000"/>
                            <w:sz w:val="18"/>
                            <w:szCs w:val="18"/>
                          </w:rPr>
                        </w:pPr>
                        <w:r w:rsidRPr="005600BE">
                          <w:rPr>
                            <w:rFonts w:ascii="Arial" w:hAnsi="Arial" w:cs="Arial"/>
                            <w:b/>
                            <w:bCs/>
                            <w:color w:val="000000"/>
                            <w:sz w:val="18"/>
                            <w:szCs w:val="18"/>
                          </w:rPr>
                          <w:t>5. člen</w:t>
                        </w:r>
                      </w:p>
                      <w:p w14:paraId="28876288" w14:textId="77777777" w:rsidR="00960C38" w:rsidRPr="005600BE" w:rsidRDefault="00960C38" w:rsidP="00960C38">
                        <w:pPr>
                          <w:spacing w:after="160" w:line="259" w:lineRule="auto"/>
                          <w:rPr>
                            <w:rFonts w:ascii="Arial" w:hAnsi="Arial" w:cs="Arial"/>
                            <w:sz w:val="18"/>
                            <w:szCs w:val="18"/>
                          </w:rPr>
                        </w:pPr>
                        <w:r w:rsidRPr="005600BE">
                          <w:rPr>
                            <w:rFonts w:ascii="Arial" w:hAnsi="Arial" w:cs="Arial"/>
                            <w:sz w:val="18"/>
                            <w:szCs w:val="18"/>
                          </w:rPr>
                          <w:t>V ceno vzdrževalnine po tej pogodbi niso vključena sledeča dela in material, ki jih naročnik po ustreznem postopku ločeno naroči in obračuna:</w:t>
                        </w:r>
                      </w:p>
                      <w:p w14:paraId="3AC8144D" w14:textId="77777777" w:rsidR="00960C38" w:rsidRPr="005600BE" w:rsidRDefault="00960C38" w:rsidP="00960C38">
                        <w:pPr>
                          <w:numPr>
                            <w:ilvl w:val="0"/>
                            <w:numId w:val="42"/>
                          </w:numPr>
                          <w:spacing w:after="160" w:line="259" w:lineRule="auto"/>
                          <w:rPr>
                            <w:rFonts w:ascii="Arial" w:hAnsi="Arial" w:cs="Arial"/>
                            <w:sz w:val="18"/>
                            <w:szCs w:val="18"/>
                          </w:rPr>
                        </w:pPr>
                        <w:r w:rsidRPr="005600BE">
                          <w:rPr>
                            <w:rFonts w:ascii="Arial" w:hAnsi="Arial" w:cs="Arial"/>
                            <w:sz w:val="18"/>
                            <w:szCs w:val="18"/>
                          </w:rPr>
                          <w:t>delo pri odpravi napak, ki so nastale zaradi nepravilne uporabe, </w:t>
                        </w:r>
                      </w:p>
                      <w:p w14:paraId="28BF9F59" w14:textId="77777777" w:rsidR="00960C38" w:rsidRPr="005600BE" w:rsidRDefault="00960C38" w:rsidP="00960C38">
                        <w:pPr>
                          <w:numPr>
                            <w:ilvl w:val="0"/>
                            <w:numId w:val="42"/>
                          </w:numPr>
                          <w:spacing w:after="160" w:line="259" w:lineRule="auto"/>
                          <w:rPr>
                            <w:rFonts w:ascii="Arial" w:hAnsi="Arial" w:cs="Arial"/>
                            <w:sz w:val="18"/>
                            <w:szCs w:val="18"/>
                          </w:rPr>
                        </w:pPr>
                        <w:r w:rsidRPr="005600BE">
                          <w:rPr>
                            <w:rFonts w:ascii="Arial" w:hAnsi="Arial" w:cs="Arial"/>
                            <w:sz w:val="18"/>
                            <w:szCs w:val="18"/>
                          </w:rPr>
                          <w:lastRenderedPageBreak/>
                          <w:t>nadgradnje in zamenjave (programske in strojne opreme) za povečanje funkcionalnosti od sklenitve te pogodbe, </w:t>
                        </w:r>
                      </w:p>
                      <w:p w14:paraId="5A50D6D9" w14:textId="77777777" w:rsidR="00960C38" w:rsidRPr="005600BE" w:rsidRDefault="00960C38" w:rsidP="00960C38">
                        <w:pPr>
                          <w:numPr>
                            <w:ilvl w:val="0"/>
                            <w:numId w:val="42"/>
                          </w:numPr>
                          <w:spacing w:after="160" w:line="259" w:lineRule="auto"/>
                          <w:rPr>
                            <w:rFonts w:ascii="Arial" w:hAnsi="Arial" w:cs="Arial"/>
                            <w:sz w:val="18"/>
                            <w:szCs w:val="18"/>
                          </w:rPr>
                        </w:pPr>
                        <w:r w:rsidRPr="005600BE">
                          <w:rPr>
                            <w:rFonts w:ascii="Arial" w:hAnsi="Arial" w:cs="Arial"/>
                            <w:sz w:val="18"/>
                            <w:szCs w:val="18"/>
                          </w:rPr>
                          <w:t>odprava napak, ki so nastale zaradi posegov nepooblaščenih oseb,</w:t>
                        </w:r>
                      </w:p>
                      <w:p w14:paraId="6A4F218A" w14:textId="77777777" w:rsidR="00960C38" w:rsidRPr="005600BE" w:rsidRDefault="00960C38" w:rsidP="00960C38">
                        <w:pPr>
                          <w:numPr>
                            <w:ilvl w:val="0"/>
                            <w:numId w:val="42"/>
                          </w:numPr>
                          <w:spacing w:after="160" w:line="259" w:lineRule="auto"/>
                          <w:rPr>
                            <w:rFonts w:ascii="Arial" w:hAnsi="Arial" w:cs="Arial"/>
                            <w:sz w:val="18"/>
                            <w:szCs w:val="18"/>
                          </w:rPr>
                        </w:pPr>
                        <w:r w:rsidRPr="005600BE">
                          <w:rPr>
                            <w:rFonts w:ascii="Arial" w:hAnsi="Arial" w:cs="Arial"/>
                            <w:sz w:val="18"/>
                            <w:szCs w:val="18"/>
                          </w:rPr>
                          <w:t>odprava napak nastalih zaradi atmosferskih razelektrenj (strela),</w:t>
                        </w:r>
                      </w:p>
                      <w:p w14:paraId="78C69BBF" w14:textId="77777777" w:rsidR="00960C38" w:rsidRPr="005600BE" w:rsidRDefault="00960C38" w:rsidP="00960C38">
                        <w:pPr>
                          <w:numPr>
                            <w:ilvl w:val="0"/>
                            <w:numId w:val="42"/>
                          </w:numPr>
                          <w:spacing w:after="160" w:line="259" w:lineRule="auto"/>
                          <w:rPr>
                            <w:rFonts w:ascii="Arial" w:hAnsi="Arial" w:cs="Arial"/>
                            <w:sz w:val="18"/>
                            <w:szCs w:val="18"/>
                          </w:rPr>
                        </w:pPr>
                        <w:r w:rsidRPr="005600BE">
                          <w:rPr>
                            <w:rFonts w:ascii="Arial" w:hAnsi="Arial" w:cs="Arial"/>
                            <w:sz w:val="18"/>
                            <w:szCs w:val="18"/>
                          </w:rPr>
                          <w:t>odprava napak nastalih zaradi višje sile (poplave, potres, požar, ipd.).</w:t>
                        </w:r>
                      </w:p>
                      <w:p w14:paraId="57CECBF1" w14:textId="77777777" w:rsidR="004C7842" w:rsidRPr="005600BE" w:rsidRDefault="004C7842" w:rsidP="00960C38">
                        <w:pPr>
                          <w:ind w:left="720"/>
                          <w:rPr>
                            <w:rFonts w:ascii="Arial" w:hAnsi="Arial" w:cs="Arial"/>
                            <w:color w:val="000000"/>
                            <w:sz w:val="18"/>
                            <w:szCs w:val="18"/>
                          </w:rPr>
                        </w:pPr>
                      </w:p>
                    </w:tc>
                  </w:tr>
                </w:tbl>
                <w:p w14:paraId="528F8EB7" w14:textId="77777777" w:rsidR="004C7842" w:rsidRPr="005600BE" w:rsidRDefault="004C7842" w:rsidP="0075411B"/>
              </w:tc>
            </w:tr>
          </w:tbl>
          <w:p w14:paraId="3512574C" w14:textId="77777777" w:rsidR="004C7842" w:rsidRPr="005600BE" w:rsidRDefault="004C7842" w:rsidP="0075411B"/>
        </w:tc>
      </w:tr>
    </w:tbl>
    <w:p w14:paraId="2814C28D" w14:textId="09CC8983" w:rsidR="004C7842" w:rsidRPr="005600BE" w:rsidRDefault="00960C38" w:rsidP="004C7842">
      <w:pPr>
        <w:spacing w:after="0" w:line="240" w:lineRule="auto"/>
        <w:jc w:val="center"/>
      </w:pPr>
      <w:r w:rsidRPr="005600BE">
        <w:rPr>
          <w:rFonts w:ascii="Arial" w:hAnsi="Arial" w:cs="Arial"/>
          <w:b/>
          <w:bCs/>
          <w:color w:val="000000"/>
          <w:sz w:val="18"/>
          <w:szCs w:val="18"/>
        </w:rPr>
        <w:t>6</w:t>
      </w:r>
      <w:r w:rsidR="004C7842"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5DB0FD85" w14:textId="77777777" w:rsidTr="0075411B">
        <w:tc>
          <w:tcPr>
            <w:tcW w:w="0" w:type="auto"/>
            <w:tcMar>
              <w:top w:w="0" w:type="auto"/>
              <w:bottom w:w="0" w:type="auto"/>
            </w:tcMar>
          </w:tcPr>
          <w:p w14:paraId="3F7854C5" w14:textId="77777777" w:rsidR="004C7842" w:rsidRPr="005600BE" w:rsidRDefault="004C7842" w:rsidP="0075411B">
            <w:pPr>
              <w:spacing w:before="225" w:after="225"/>
              <w:jc w:val="both"/>
            </w:pPr>
            <w:r w:rsidRPr="005600BE">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(v nadaljevanju: ZJN-3). Z izvajalcem se v tem primeru sklene aneks k osnovni pogodbi ali nova pogodba.</w:t>
            </w:r>
          </w:p>
          <w:p w14:paraId="0658D03A" w14:textId="77777777" w:rsidR="004C7842" w:rsidRPr="005600BE" w:rsidRDefault="004C7842" w:rsidP="0075411B">
            <w:pPr>
              <w:spacing w:before="225" w:after="225"/>
              <w:jc w:val="both"/>
            </w:pPr>
            <w:r w:rsidRPr="005600BE">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p w14:paraId="1838FF90" w14:textId="1DDB719B" w:rsidR="004C7842" w:rsidRPr="005600BE" w:rsidRDefault="004C7842" w:rsidP="0075411B">
            <w:pPr>
              <w:spacing w:before="225" w:after="225"/>
              <w:jc w:val="both"/>
            </w:pPr>
            <w:r w:rsidRPr="005600BE">
              <w:rPr>
                <w:rFonts w:ascii="Arial" w:hAnsi="Arial" w:cs="Arial"/>
                <w:color w:val="000000"/>
                <w:sz w:val="18"/>
                <w:szCs w:val="18"/>
              </w:rPr>
              <w:t>Naročnik si pridržuje tudi pravico do spremembe obsega pogodbenih storitev glede na spremenjene naročnikove potrebe v času trajanja pogodbe (odpis stare oz. nakup nove opreme). Vse tovrstne spremembe pogodbeni stranki določita z aneksom k tej pogodbi.</w:t>
            </w:r>
          </w:p>
        </w:tc>
      </w:tr>
    </w:tbl>
    <w:p w14:paraId="69FAB8B9" w14:textId="77777777" w:rsidR="004C7842" w:rsidRPr="005600BE" w:rsidRDefault="004C7842" w:rsidP="004C7842">
      <w:pPr>
        <w:spacing w:before="225" w:after="225" w:line="240" w:lineRule="auto"/>
        <w:jc w:val="both"/>
      </w:pPr>
      <w:r w:rsidRPr="005600BE">
        <w:rPr>
          <w:rFonts w:ascii="Arial" w:hAnsi="Arial" w:cs="Arial"/>
          <w:b/>
          <w:bCs/>
          <w:color w:val="000000"/>
          <w:sz w:val="18"/>
          <w:szCs w:val="18"/>
        </w:rPr>
        <w:t>III. POGODBENA CENA IN PLAČILNI POGOJI</w:t>
      </w:r>
    </w:p>
    <w:p w14:paraId="528D7024" w14:textId="2EB8325D" w:rsidR="004C7842" w:rsidRPr="005600BE" w:rsidRDefault="00960C38" w:rsidP="004C7842">
      <w:pPr>
        <w:spacing w:after="0" w:line="240" w:lineRule="auto"/>
        <w:jc w:val="center"/>
      </w:pPr>
      <w:r w:rsidRPr="005600BE">
        <w:rPr>
          <w:rFonts w:ascii="Arial" w:hAnsi="Arial" w:cs="Arial"/>
          <w:b/>
          <w:bCs/>
          <w:color w:val="000000"/>
          <w:sz w:val="18"/>
          <w:szCs w:val="18"/>
        </w:rPr>
        <w:t>7</w:t>
      </w:r>
      <w:r w:rsidR="004C7842" w:rsidRPr="005600BE">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070"/>
      </w:tblGrid>
      <w:tr w:rsidR="004C7842" w:rsidRPr="005600BE" w14:paraId="736E42FD" w14:textId="77777777" w:rsidTr="0075411B">
        <w:tc>
          <w:tcPr>
            <w:tcW w:w="9070" w:type="dxa"/>
            <w:tcMar>
              <w:top w:w="0" w:type="auto"/>
              <w:bottom w:w="0" w:type="auto"/>
            </w:tcMar>
          </w:tcPr>
          <w:p w14:paraId="1065AD65" w14:textId="77777777" w:rsidR="00960C38" w:rsidRPr="005600BE" w:rsidRDefault="00960C38" w:rsidP="00960C38">
            <w:pPr>
              <w:spacing w:before="225" w:after="225"/>
              <w:jc w:val="both"/>
              <w:rPr>
                <w:rFonts w:ascii="Arial" w:hAnsi="Arial" w:cs="Arial"/>
                <w:color w:val="000000"/>
                <w:sz w:val="18"/>
                <w:szCs w:val="18"/>
              </w:rPr>
            </w:pPr>
            <w:r w:rsidRPr="005600BE">
              <w:rPr>
                <w:rFonts w:ascii="Arial" w:hAnsi="Arial" w:cs="Arial"/>
                <w:color w:val="000000"/>
                <w:sz w:val="18"/>
                <w:szCs w:val="18"/>
              </w:rPr>
              <w:t>Mesečni pavšal vzdrževanja po sistemu »</w:t>
            </w:r>
            <w:proofErr w:type="spellStart"/>
            <w:r w:rsidRPr="005600BE">
              <w:rPr>
                <w:rFonts w:ascii="Arial" w:hAnsi="Arial" w:cs="Arial"/>
                <w:color w:val="000000"/>
                <w:sz w:val="18"/>
                <w:szCs w:val="18"/>
              </w:rPr>
              <w:t>all</w:t>
            </w:r>
            <w:proofErr w:type="spellEnd"/>
            <w:r w:rsidRPr="005600BE">
              <w:rPr>
                <w:rFonts w:ascii="Arial" w:hAnsi="Arial" w:cs="Arial"/>
                <w:color w:val="000000"/>
                <w:sz w:val="18"/>
                <w:szCs w:val="18"/>
              </w:rPr>
              <w:t xml:space="preserve"> </w:t>
            </w:r>
            <w:proofErr w:type="spellStart"/>
            <w:r w:rsidRPr="005600BE">
              <w:rPr>
                <w:rFonts w:ascii="Arial" w:hAnsi="Arial" w:cs="Arial"/>
                <w:color w:val="000000"/>
                <w:sz w:val="18"/>
                <w:szCs w:val="18"/>
              </w:rPr>
              <w:t>inclusive</w:t>
            </w:r>
            <w:proofErr w:type="spellEnd"/>
            <w:r w:rsidRPr="005600BE">
              <w:rPr>
                <w:rFonts w:ascii="Arial" w:hAnsi="Arial" w:cs="Arial"/>
                <w:color w:val="000000"/>
                <w:sz w:val="18"/>
                <w:szCs w:val="18"/>
              </w:rPr>
              <w:t>« znaša ______________ EUR brez DDV oz. ___________EUR z DDV.</w:t>
            </w:r>
          </w:p>
          <w:p w14:paraId="27B9A760" w14:textId="0B7EE574" w:rsidR="00960C38" w:rsidRPr="005600BE" w:rsidRDefault="00960C38" w:rsidP="00960C38">
            <w:pPr>
              <w:spacing w:before="225" w:after="225"/>
              <w:jc w:val="both"/>
              <w:rPr>
                <w:rFonts w:ascii="Arial" w:hAnsi="Arial" w:cs="Arial"/>
                <w:color w:val="000000"/>
                <w:sz w:val="18"/>
                <w:szCs w:val="18"/>
              </w:rPr>
            </w:pPr>
            <w:r w:rsidRPr="005600BE">
              <w:rPr>
                <w:rFonts w:ascii="Arial" w:hAnsi="Arial" w:cs="Arial"/>
                <w:color w:val="000000"/>
                <w:sz w:val="18"/>
                <w:szCs w:val="18"/>
              </w:rPr>
              <w:t xml:space="preserve">Okvirna </w:t>
            </w:r>
            <w:r w:rsidR="00003E3A" w:rsidRPr="005600BE">
              <w:rPr>
                <w:rFonts w:ascii="Arial" w:hAnsi="Arial" w:cs="Arial"/>
                <w:color w:val="000000"/>
                <w:sz w:val="18"/>
                <w:szCs w:val="18"/>
              </w:rPr>
              <w:t>8</w:t>
            </w:r>
            <w:r w:rsidRPr="005600BE">
              <w:rPr>
                <w:rFonts w:ascii="Arial" w:hAnsi="Arial" w:cs="Arial"/>
                <w:color w:val="000000"/>
                <w:sz w:val="18"/>
                <w:szCs w:val="18"/>
              </w:rPr>
              <w:t>-letna pogodbena vrednost storitev  po sistemu »</w:t>
            </w:r>
            <w:proofErr w:type="spellStart"/>
            <w:r w:rsidRPr="005600BE">
              <w:rPr>
                <w:rFonts w:ascii="Arial" w:hAnsi="Arial" w:cs="Arial"/>
                <w:color w:val="000000"/>
                <w:sz w:val="18"/>
                <w:szCs w:val="18"/>
              </w:rPr>
              <w:t>all</w:t>
            </w:r>
            <w:proofErr w:type="spellEnd"/>
            <w:r w:rsidRPr="005600BE">
              <w:rPr>
                <w:rFonts w:ascii="Arial" w:hAnsi="Arial" w:cs="Arial"/>
                <w:color w:val="000000"/>
                <w:sz w:val="18"/>
                <w:szCs w:val="18"/>
              </w:rPr>
              <w:t xml:space="preserve"> </w:t>
            </w:r>
            <w:proofErr w:type="spellStart"/>
            <w:r w:rsidRPr="005600BE">
              <w:rPr>
                <w:rFonts w:ascii="Arial" w:hAnsi="Arial" w:cs="Arial"/>
                <w:color w:val="000000"/>
                <w:sz w:val="18"/>
                <w:szCs w:val="18"/>
              </w:rPr>
              <w:t>inclusive</w:t>
            </w:r>
            <w:proofErr w:type="spellEnd"/>
            <w:r w:rsidRPr="005600BE">
              <w:rPr>
                <w:rFonts w:ascii="Arial" w:hAnsi="Arial" w:cs="Arial"/>
                <w:color w:val="000000"/>
                <w:sz w:val="18"/>
                <w:szCs w:val="18"/>
              </w:rPr>
              <w:t>« vzdrževanja opreme  znaša ______________ EUR brez DDV oz. ___________EUR z DDV.</w:t>
            </w:r>
          </w:p>
          <w:p w14:paraId="3613BC96" w14:textId="1195858C" w:rsidR="004C7842" w:rsidRPr="005600BE" w:rsidRDefault="00960C38" w:rsidP="00960C38">
            <w:pPr>
              <w:rPr>
                <w:rFonts w:ascii="Arial" w:eastAsia="Times New Roman" w:hAnsi="Arial" w:cs="Arial"/>
                <w:bCs/>
                <w:sz w:val="18"/>
                <w:szCs w:val="18"/>
                <w:lang w:eastAsia="sl-SI"/>
              </w:rPr>
            </w:pPr>
            <w:r w:rsidRPr="005600BE">
              <w:rPr>
                <w:rFonts w:ascii="Arial" w:hAnsi="Arial" w:cs="Arial"/>
                <w:color w:val="000000"/>
                <w:sz w:val="18"/>
                <w:szCs w:val="18"/>
              </w:rPr>
              <w:t>V ceni so vključeni vsi  stroški izvajalca, popusti in rabati.</w:t>
            </w:r>
          </w:p>
          <w:p w14:paraId="169617F2" w14:textId="2AB97787" w:rsidR="004C7842" w:rsidRPr="005600BE" w:rsidRDefault="004C7842" w:rsidP="00642BD0">
            <w:pPr>
              <w:spacing w:before="225" w:after="225"/>
              <w:jc w:val="both"/>
              <w:rPr>
                <w:rFonts w:ascii="Arial" w:hAnsi="Arial" w:cs="Arial"/>
                <w:color w:val="000000"/>
                <w:sz w:val="18"/>
                <w:szCs w:val="18"/>
              </w:rPr>
            </w:pPr>
            <w:r w:rsidRPr="005600BE">
              <w:rPr>
                <w:rFonts w:ascii="Arial" w:hAnsi="Arial" w:cs="Arial"/>
                <w:color w:val="000000"/>
                <w:sz w:val="18"/>
                <w:szCs w:val="18"/>
              </w:rPr>
              <w:t>Izvajalec se obvezuje, da bo naročniku izvajal storitve skladno s prilogo: Specifikacijo zahtev naročnika za predmet javnega naročila, skladno s pravili stroke, mednarodnimi standardi in veljavnimi predpisi v Republiki Sloveniji.</w:t>
            </w:r>
          </w:p>
          <w:p w14:paraId="17214C06" w14:textId="77777777" w:rsidR="004C7842" w:rsidRPr="005600BE" w:rsidRDefault="004C7842" w:rsidP="0075411B">
            <w:pPr>
              <w:ind w:left="-142"/>
              <w:jc w:val="both"/>
              <w:rPr>
                <w:rFonts w:ascii="Arial" w:hAnsi="Arial" w:cs="Arial"/>
                <w:color w:val="000000"/>
                <w:sz w:val="18"/>
                <w:szCs w:val="18"/>
              </w:rPr>
            </w:pPr>
          </w:p>
        </w:tc>
      </w:tr>
    </w:tbl>
    <w:p w14:paraId="15C74BFA" w14:textId="64597429" w:rsidR="004C7842" w:rsidRPr="005600BE" w:rsidRDefault="00960C38" w:rsidP="004C7842">
      <w:pPr>
        <w:spacing w:after="0" w:line="240" w:lineRule="auto"/>
        <w:jc w:val="center"/>
      </w:pPr>
      <w:r w:rsidRPr="005600BE">
        <w:rPr>
          <w:rFonts w:ascii="Arial" w:hAnsi="Arial" w:cs="Arial"/>
          <w:b/>
          <w:bCs/>
          <w:color w:val="000000"/>
          <w:sz w:val="18"/>
          <w:szCs w:val="18"/>
        </w:rPr>
        <w:t>8</w:t>
      </w:r>
      <w:r w:rsidR="004C7842"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51E46125" w14:textId="77777777" w:rsidTr="0075411B">
        <w:tc>
          <w:tcPr>
            <w:tcW w:w="0" w:type="auto"/>
            <w:tcMar>
              <w:top w:w="0" w:type="auto"/>
              <w:bottom w:w="0" w:type="auto"/>
            </w:tcMar>
          </w:tcPr>
          <w:p w14:paraId="19BA748A" w14:textId="77777777" w:rsidR="004C7842" w:rsidRPr="005600BE" w:rsidRDefault="004C7842" w:rsidP="0075411B">
            <w:pPr>
              <w:spacing w:before="225" w:after="225"/>
              <w:jc w:val="both"/>
            </w:pPr>
            <w:r w:rsidRPr="005600BE">
              <w:rPr>
                <w:rFonts w:ascii="Arial" w:hAnsi="Arial" w:cs="Arial"/>
                <w:color w:val="000000"/>
                <w:sz w:val="18"/>
                <w:szCs w:val="18"/>
              </w:rPr>
              <w:t xml:space="preserve">Cene iz Predračuna-Seznama razpisanega blaga ali storitev in cene iz cenika rezervnih delov 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5600BE">
              <w:rPr>
                <w:rFonts w:ascii="Arial" w:hAnsi="Arial" w:cs="Arial"/>
                <w:color w:val="000000"/>
                <w:sz w:val="18"/>
                <w:szCs w:val="18"/>
              </w:rPr>
              <w:t>Ur.l</w:t>
            </w:r>
            <w:proofErr w:type="spellEnd"/>
            <w:r w:rsidRPr="005600BE">
              <w:rPr>
                <w:rFonts w:ascii="Arial" w:hAnsi="Arial" w:cs="Arial"/>
                <w:color w:val="000000"/>
                <w:sz w:val="18"/>
                <w:szCs w:val="18"/>
              </w:rPr>
              <w:t>. RS št.1/2004).</w:t>
            </w:r>
          </w:p>
          <w:p w14:paraId="211586E2" w14:textId="77777777" w:rsidR="004C7842" w:rsidRPr="005600BE" w:rsidRDefault="004C7842" w:rsidP="0075411B">
            <w:pPr>
              <w:spacing w:before="225" w:after="225"/>
              <w:jc w:val="both"/>
            </w:pPr>
            <w:r w:rsidRPr="005600BE">
              <w:rPr>
                <w:rFonts w:ascii="Arial" w:hAnsi="Arial" w:cs="Arial"/>
                <w:color w:val="000000"/>
                <w:sz w:val="18"/>
                <w:szCs w:val="18"/>
              </w:rPr>
              <w:t>Izvajalec se zavezuje naročnika pisno zaprositi za spremembo cen. O spremembi cen pogodbeni stranki skleneta aneks k tej pogodbi.</w:t>
            </w:r>
          </w:p>
        </w:tc>
      </w:tr>
    </w:tbl>
    <w:p w14:paraId="416FA880" w14:textId="27AE296A" w:rsidR="004C7842" w:rsidRPr="005600BE" w:rsidRDefault="00960C38" w:rsidP="004C7842">
      <w:pPr>
        <w:spacing w:after="0" w:line="240" w:lineRule="auto"/>
        <w:jc w:val="center"/>
      </w:pPr>
      <w:r w:rsidRPr="005600BE">
        <w:rPr>
          <w:rFonts w:ascii="Arial" w:hAnsi="Arial" w:cs="Arial"/>
          <w:b/>
          <w:bCs/>
          <w:color w:val="000000"/>
          <w:sz w:val="18"/>
          <w:szCs w:val="18"/>
        </w:rPr>
        <w:t>9</w:t>
      </w:r>
      <w:r w:rsidR="004C7842"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0739A7D7" w14:textId="77777777" w:rsidTr="0075411B">
        <w:tc>
          <w:tcPr>
            <w:tcW w:w="0" w:type="auto"/>
            <w:tcMar>
              <w:top w:w="0" w:type="auto"/>
              <w:bottom w:w="0" w:type="auto"/>
            </w:tcMar>
          </w:tcPr>
          <w:p w14:paraId="73A00B17" w14:textId="77777777" w:rsidR="004C7842" w:rsidRPr="005600BE" w:rsidRDefault="004C7842" w:rsidP="0075411B">
            <w:pPr>
              <w:spacing w:before="225" w:after="225"/>
              <w:jc w:val="both"/>
            </w:pPr>
            <w:r w:rsidRPr="005600BE">
              <w:rPr>
                <w:rFonts w:ascii="Arial" w:hAnsi="Arial" w:cs="Arial"/>
                <w:color w:val="000000"/>
                <w:sz w:val="18"/>
                <w:szCs w:val="18"/>
              </w:rPr>
              <w:t xml:space="preserve">Naročnik se obveže izvedene storitve plačevati v roku 30 dni po prejemu pravilno izstavljenega računa, ki se izstavi po opravljenih storitvah, na podlagi potrjenih poročil o izvedenih storitvah. </w:t>
            </w:r>
          </w:p>
          <w:p w14:paraId="5DD67454" w14:textId="77777777" w:rsidR="004C7842" w:rsidRPr="005600BE" w:rsidRDefault="004C7842" w:rsidP="0075411B">
            <w:pPr>
              <w:spacing w:before="225" w:after="225"/>
              <w:jc w:val="both"/>
            </w:pPr>
            <w:r w:rsidRPr="005600BE">
              <w:rPr>
                <w:rFonts w:ascii="Arial" w:hAnsi="Arial" w:cs="Arial"/>
                <w:color w:val="000000"/>
                <w:sz w:val="18"/>
                <w:szCs w:val="18"/>
              </w:rPr>
              <w:lastRenderedPageBreak/>
              <w:t>Za zamudo pri plačilu lahko izvajalec naročniku zaračuna zakonite zamudne obresti.</w:t>
            </w:r>
          </w:p>
        </w:tc>
      </w:tr>
    </w:tbl>
    <w:p w14:paraId="49E8971B" w14:textId="77032B05" w:rsidR="004C7842" w:rsidRPr="005600BE" w:rsidRDefault="00960C38" w:rsidP="004C7842">
      <w:pPr>
        <w:spacing w:after="0" w:line="240" w:lineRule="auto"/>
        <w:jc w:val="center"/>
      </w:pPr>
      <w:r w:rsidRPr="005600BE">
        <w:rPr>
          <w:rFonts w:ascii="Arial" w:hAnsi="Arial" w:cs="Arial"/>
          <w:b/>
          <w:bCs/>
          <w:color w:val="000000"/>
          <w:sz w:val="18"/>
          <w:szCs w:val="18"/>
        </w:rPr>
        <w:t>10</w:t>
      </w:r>
      <w:r w:rsidR="004C7842"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141C54C5" w14:textId="77777777" w:rsidTr="0075411B">
        <w:tc>
          <w:tcPr>
            <w:tcW w:w="0" w:type="auto"/>
            <w:tcMar>
              <w:top w:w="0" w:type="auto"/>
              <w:bottom w:w="0" w:type="auto"/>
            </w:tcMar>
          </w:tcPr>
          <w:p w14:paraId="7AF9C2E4"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sidRPr="005600BE">
              <w:rPr>
                <w:rFonts w:ascii="Arial" w:hAnsi="Arial" w:cs="Arial"/>
                <w:color w:val="000000"/>
                <w:sz w:val="18"/>
                <w:szCs w:val="18"/>
              </w:rPr>
              <w:t>eRačun</w:t>
            </w:r>
            <w:proofErr w:type="spellEnd"/>
            <w:r w:rsidRPr="005600BE">
              <w:rPr>
                <w:rFonts w:ascii="Arial" w:hAnsi="Arial" w:cs="Arial"/>
                <w:color w:val="000000"/>
                <w:sz w:val="18"/>
                <w:szCs w:val="18"/>
              </w:rPr>
              <w:t xml:space="preserve">) preko spletnega portala </w:t>
            </w:r>
            <w:proofErr w:type="spellStart"/>
            <w:r w:rsidRPr="005600BE">
              <w:rPr>
                <w:rFonts w:ascii="Arial" w:hAnsi="Arial" w:cs="Arial"/>
                <w:color w:val="000000"/>
                <w:sz w:val="18"/>
                <w:szCs w:val="18"/>
              </w:rPr>
              <w:t>UJPnet</w:t>
            </w:r>
            <w:proofErr w:type="spellEnd"/>
            <w:r w:rsidRPr="005600BE">
              <w:rPr>
                <w:rFonts w:ascii="Arial" w:hAnsi="Arial" w:cs="Arial"/>
                <w:color w:val="000000"/>
                <w:sz w:val="18"/>
                <w:szCs w:val="18"/>
              </w:rPr>
              <w:t xml:space="preserve">. Kot uradni prejem računa se šteje datum vnosa računa v sistem </w:t>
            </w:r>
            <w:proofErr w:type="spellStart"/>
            <w:r w:rsidRPr="005600BE">
              <w:rPr>
                <w:rFonts w:ascii="Arial" w:hAnsi="Arial" w:cs="Arial"/>
                <w:color w:val="000000"/>
                <w:sz w:val="18"/>
                <w:szCs w:val="18"/>
              </w:rPr>
              <w:t>UJPnet</w:t>
            </w:r>
            <w:proofErr w:type="spellEnd"/>
            <w:r w:rsidRPr="005600BE">
              <w:rPr>
                <w:rFonts w:ascii="Arial" w:hAnsi="Arial" w:cs="Arial"/>
                <w:color w:val="000000"/>
                <w:sz w:val="18"/>
                <w:szCs w:val="18"/>
              </w:rPr>
              <w:t>.</w:t>
            </w:r>
          </w:p>
          <w:p w14:paraId="5AB6AE18"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Račun mora, poleg obveznih podatkov, vsebovati še:</w:t>
            </w:r>
          </w:p>
          <w:p w14:paraId="2D41C5EE"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 xml:space="preserve">- navedbo lokacije kamor je bilo blago dostavljeno/izvedena storitev, </w:t>
            </w:r>
          </w:p>
          <w:p w14:paraId="4F5314ED"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 številko naročila in datum naročila,</w:t>
            </w:r>
          </w:p>
          <w:p w14:paraId="41569D4B"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 številko naročnikove pogodbe (16-__/__) , vpisano v e-račun v polju BT12 (e-slog 2.0) ,</w:t>
            </w:r>
          </w:p>
          <w:p w14:paraId="32DD0DE1"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 specifikacijo dobavljenega blaga/izvajanja storitev,</w:t>
            </w:r>
          </w:p>
          <w:p w14:paraId="656A3D17"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 xml:space="preserve">- podatke za </w:t>
            </w:r>
            <w:proofErr w:type="spellStart"/>
            <w:r w:rsidRPr="005600BE">
              <w:rPr>
                <w:rFonts w:ascii="Arial" w:hAnsi="Arial" w:cs="Arial"/>
                <w:color w:val="000000"/>
                <w:sz w:val="18"/>
                <w:szCs w:val="18"/>
              </w:rPr>
              <w:t>Intrastat</w:t>
            </w:r>
            <w:proofErr w:type="spellEnd"/>
            <w:r w:rsidRPr="005600BE">
              <w:rPr>
                <w:rFonts w:ascii="Arial" w:hAnsi="Arial" w:cs="Arial"/>
                <w:color w:val="000000"/>
                <w:sz w:val="18"/>
                <w:szCs w:val="18"/>
              </w:rPr>
              <w:t>, če gre za izvajalca iz EU.</w:t>
            </w:r>
          </w:p>
          <w:p w14:paraId="37B678B8" w14:textId="77777777" w:rsidR="004C7842" w:rsidRPr="005600BE" w:rsidRDefault="004C7842" w:rsidP="0075411B">
            <w:pPr>
              <w:spacing w:before="225" w:after="225"/>
              <w:jc w:val="both"/>
              <w:rPr>
                <w:rFonts w:ascii="Arial" w:hAnsi="Arial" w:cs="Arial"/>
                <w:color w:val="000000"/>
                <w:sz w:val="18"/>
                <w:szCs w:val="18"/>
              </w:rPr>
            </w:pPr>
          </w:p>
          <w:p w14:paraId="6E41EAC1"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V kolikor naročnik računa ne zavrne v roku 8 delovnih dni od prejema, se račun šteje za potrjenega.</w:t>
            </w:r>
          </w:p>
          <w:p w14:paraId="71D7EBFD"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03854F1C"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2C38A4F0"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68E9E9C9" w14:textId="77777777" w:rsidR="004C7842" w:rsidRPr="005600BE" w:rsidRDefault="004C7842" w:rsidP="004C7842">
      <w:pPr>
        <w:spacing w:before="225" w:after="225" w:line="240" w:lineRule="auto"/>
        <w:jc w:val="both"/>
      </w:pPr>
      <w:r w:rsidRPr="005600BE">
        <w:rPr>
          <w:rFonts w:ascii="Arial" w:hAnsi="Arial" w:cs="Arial"/>
          <w:b/>
          <w:bCs/>
          <w:color w:val="000000"/>
          <w:sz w:val="18"/>
          <w:szCs w:val="18"/>
        </w:rPr>
        <w:t>IV. VELJAVNOST POGODBE</w:t>
      </w:r>
    </w:p>
    <w:p w14:paraId="70BAB469" w14:textId="614DF6E2" w:rsidR="004C7842" w:rsidRPr="005600BE" w:rsidRDefault="00960C38" w:rsidP="004C7842">
      <w:pPr>
        <w:spacing w:after="0" w:line="240" w:lineRule="auto"/>
        <w:jc w:val="center"/>
      </w:pPr>
      <w:r w:rsidRPr="005600BE">
        <w:rPr>
          <w:rFonts w:ascii="Arial" w:hAnsi="Arial" w:cs="Arial"/>
          <w:b/>
          <w:bCs/>
          <w:color w:val="000000"/>
          <w:sz w:val="18"/>
          <w:szCs w:val="18"/>
        </w:rPr>
        <w:t>11</w:t>
      </w:r>
      <w:r w:rsidR="004C7842"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22375DCD" w14:textId="77777777" w:rsidTr="0075411B">
        <w:tc>
          <w:tcPr>
            <w:tcW w:w="0" w:type="auto"/>
            <w:tcMar>
              <w:top w:w="0" w:type="auto"/>
              <w:bottom w:w="0" w:type="auto"/>
            </w:tcMar>
          </w:tcPr>
          <w:p w14:paraId="7322A410" w14:textId="77777777" w:rsidR="00B81637" w:rsidRPr="005600BE" w:rsidRDefault="004C7842" w:rsidP="00B81637">
            <w:pPr>
              <w:spacing w:before="225" w:after="225"/>
              <w:jc w:val="both"/>
              <w:rPr>
                <w:rFonts w:ascii="Arial" w:hAnsi="Arial" w:cs="Arial"/>
                <w:color w:val="000000"/>
                <w:sz w:val="18"/>
                <w:szCs w:val="18"/>
              </w:rPr>
            </w:pPr>
            <w:r w:rsidRPr="005600BE">
              <w:rPr>
                <w:rFonts w:ascii="Arial" w:hAnsi="Arial" w:cs="Arial"/>
                <w:color w:val="000000"/>
                <w:sz w:val="18"/>
                <w:szCs w:val="18"/>
              </w:rPr>
              <w:t xml:space="preserve">Ta pogodba se sklepa za obdobje </w:t>
            </w:r>
            <w:r w:rsidR="00B81637" w:rsidRPr="005600BE">
              <w:rPr>
                <w:rFonts w:ascii="Arial" w:hAnsi="Arial" w:cs="Arial"/>
                <w:color w:val="000000"/>
                <w:sz w:val="18"/>
                <w:szCs w:val="18"/>
              </w:rPr>
              <w:t>osmih</w:t>
            </w:r>
            <w:r w:rsidRPr="005600BE">
              <w:rPr>
                <w:rFonts w:ascii="Arial" w:hAnsi="Arial" w:cs="Arial"/>
                <w:color w:val="000000"/>
                <w:sz w:val="18"/>
                <w:szCs w:val="18"/>
              </w:rPr>
              <w:t xml:space="preserve"> (</w:t>
            </w:r>
            <w:r w:rsidR="00B81637" w:rsidRPr="005600BE">
              <w:rPr>
                <w:rFonts w:ascii="Arial" w:hAnsi="Arial" w:cs="Arial"/>
                <w:color w:val="000000"/>
                <w:sz w:val="18"/>
                <w:szCs w:val="18"/>
              </w:rPr>
              <w:t>8</w:t>
            </w:r>
            <w:r w:rsidRPr="005600BE">
              <w:rPr>
                <w:rFonts w:ascii="Arial" w:hAnsi="Arial" w:cs="Arial"/>
                <w:color w:val="000000"/>
                <w:sz w:val="18"/>
                <w:szCs w:val="18"/>
              </w:rPr>
              <w:t>) let, in sicer od _______ do _________,</w:t>
            </w:r>
            <w:r w:rsidR="00642BD0" w:rsidRPr="005600BE">
              <w:rPr>
                <w:rFonts w:ascii="Arial" w:hAnsi="Arial" w:cs="Arial"/>
                <w:color w:val="000000"/>
                <w:sz w:val="18"/>
                <w:szCs w:val="18"/>
              </w:rPr>
              <w:t xml:space="preserve"> </w:t>
            </w:r>
          </w:p>
          <w:p w14:paraId="5AD46BC5" w14:textId="166018DD" w:rsidR="00960C38" w:rsidRPr="005600BE" w:rsidRDefault="004C7842" w:rsidP="00B81637">
            <w:pPr>
              <w:spacing w:before="225" w:after="225"/>
              <w:jc w:val="both"/>
              <w:rPr>
                <w:rFonts w:ascii="Arial" w:hAnsi="Arial" w:cs="Arial"/>
                <w:color w:val="000000"/>
                <w:sz w:val="18"/>
                <w:szCs w:val="18"/>
              </w:rPr>
            </w:pPr>
            <w:r w:rsidRPr="005600BE">
              <w:rPr>
                <w:rFonts w:ascii="Arial" w:hAnsi="Arial" w:cs="Arial"/>
                <w:color w:val="000000"/>
                <w:sz w:val="18"/>
                <w:szCs w:val="18"/>
              </w:rPr>
              <w:t>in začne veljati z dnem podpisa obeh pogodbenih strank in ko izvajalec naročniku predloži zavarovanje za dobro izvedbo pogodbenih obveznosti.</w:t>
            </w:r>
          </w:p>
        </w:tc>
      </w:tr>
    </w:tbl>
    <w:p w14:paraId="41165744" w14:textId="77777777" w:rsidR="004C7842" w:rsidRPr="005600BE" w:rsidRDefault="004C7842" w:rsidP="004C7842">
      <w:pPr>
        <w:spacing w:before="225" w:after="225" w:line="240" w:lineRule="auto"/>
        <w:jc w:val="both"/>
      </w:pPr>
      <w:r w:rsidRPr="005600BE">
        <w:rPr>
          <w:rFonts w:ascii="Arial" w:hAnsi="Arial" w:cs="Arial"/>
          <w:b/>
          <w:bCs/>
          <w:color w:val="000000"/>
          <w:sz w:val="18"/>
          <w:szCs w:val="18"/>
        </w:rPr>
        <w:t>V. PODIZVAJALCI</w:t>
      </w:r>
    </w:p>
    <w:p w14:paraId="111EA4B9" w14:textId="6E351606" w:rsidR="004C7842" w:rsidRPr="005600BE" w:rsidRDefault="004C7842" w:rsidP="004C7842">
      <w:pPr>
        <w:spacing w:after="0" w:line="240" w:lineRule="auto"/>
        <w:jc w:val="center"/>
      </w:pPr>
      <w:r w:rsidRPr="005600BE">
        <w:rPr>
          <w:rFonts w:ascii="Arial" w:hAnsi="Arial" w:cs="Arial"/>
          <w:b/>
          <w:bCs/>
          <w:color w:val="000000"/>
          <w:sz w:val="18"/>
          <w:szCs w:val="18"/>
        </w:rPr>
        <w:t>1</w:t>
      </w:r>
      <w:r w:rsidR="00960C38" w:rsidRPr="005600BE">
        <w:rPr>
          <w:rFonts w:ascii="Arial" w:hAnsi="Arial" w:cs="Arial"/>
          <w:b/>
          <w:bCs/>
          <w:color w:val="000000"/>
          <w:sz w:val="18"/>
          <w:szCs w:val="18"/>
        </w:rPr>
        <w:t>2</w:t>
      </w:r>
      <w:r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4C7842" w:rsidRPr="005600BE" w14:paraId="613BD1B0" w14:textId="77777777" w:rsidTr="0075411B">
        <w:tc>
          <w:tcPr>
            <w:tcW w:w="0" w:type="auto"/>
            <w:tcMar>
              <w:top w:w="0" w:type="auto"/>
              <w:bottom w:w="0" w:type="auto"/>
            </w:tcMar>
          </w:tcPr>
          <w:p w14:paraId="5FA1F897" w14:textId="77777777" w:rsidR="004C7842" w:rsidRPr="005600BE" w:rsidRDefault="004C7842" w:rsidP="0075411B">
            <w:pPr>
              <w:spacing w:before="225" w:after="225"/>
              <w:jc w:val="both"/>
            </w:pPr>
            <w:r w:rsidRPr="005600BE">
              <w:rPr>
                <w:rFonts w:ascii="Arial" w:hAnsi="Arial" w:cs="Arial"/>
                <w:color w:val="000000"/>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C7842" w:rsidRPr="005600BE" w14:paraId="24EB211F" w14:textId="77777777" w:rsidTr="0075411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CA9936" w14:textId="77777777" w:rsidR="004C7842" w:rsidRPr="005600BE" w:rsidRDefault="004C7842" w:rsidP="0075411B">
                  <w:pPr>
                    <w:rPr>
                      <w:rFonts w:eastAsia="Calibri" w:cs="Times New Roman"/>
                    </w:rPr>
                  </w:pPr>
                  <w:r w:rsidRPr="005600BE">
                    <w:rPr>
                      <w:rFonts w:ascii="Arial" w:eastAsia="Calibri" w:hAnsi="Arial" w:cs="Arial"/>
                      <w:b/>
                      <w:bCs/>
                      <w:color w:val="000000"/>
                      <w:position w:val="-2"/>
                      <w:sz w:val="18"/>
                      <w:szCs w:val="18"/>
                      <w:shd w:val="clear" w:color="auto" w:fill="D1D1D1"/>
                    </w:rPr>
                    <w:t>Podizvajalec 1 (navesti naziv, polni naslov, matično številko, identifikacijsko številko za DDV in račun):</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E649D15" w14:textId="77777777" w:rsidR="004C7842" w:rsidRPr="005600BE" w:rsidRDefault="004C7842" w:rsidP="0075411B">
                  <w:pPr>
                    <w:rPr>
                      <w:rFonts w:eastAsia="Calibri" w:cs="Times New Roman"/>
                    </w:rPr>
                  </w:pPr>
                </w:p>
              </w:tc>
            </w:tr>
            <w:tr w:rsidR="004C7842" w:rsidRPr="005600BE" w14:paraId="46B3BC19" w14:textId="77777777" w:rsidTr="0075411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626AB7" w14:textId="77777777" w:rsidR="004C7842" w:rsidRPr="005600BE" w:rsidRDefault="004C7842" w:rsidP="0075411B">
                  <w:pPr>
                    <w:rPr>
                      <w:rFonts w:eastAsia="Calibri" w:cs="Times New Roman"/>
                    </w:rPr>
                  </w:pPr>
                  <w:r w:rsidRPr="005600BE">
                    <w:rPr>
                      <w:rFonts w:ascii="Arial" w:eastAsia="Calibri" w:hAnsi="Arial" w:cs="Arial"/>
                      <w:b/>
                      <w:bCs/>
                      <w:color w:val="000000"/>
                      <w:position w:val="-2"/>
                      <w:sz w:val="18"/>
                      <w:szCs w:val="18"/>
                      <w:shd w:val="clear" w:color="auto" w:fill="D1D1D1"/>
                    </w:rPr>
                    <w:lastRenderedPageBreak/>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A4E11F" w14:textId="77777777" w:rsidR="004C7842" w:rsidRPr="005600BE" w:rsidRDefault="004C7842" w:rsidP="0075411B">
                  <w:pPr>
                    <w:spacing w:before="135" w:after="135"/>
                    <w:jc w:val="both"/>
                    <w:textAlignment w:val="center"/>
                  </w:pPr>
                  <w:r w:rsidRPr="005600BE">
                    <w:rPr>
                      <w:rFonts w:ascii="Arial" w:hAnsi="Arial" w:cs="Arial"/>
                      <w:color w:val="000000"/>
                      <w:position w:val="-2"/>
                      <w:sz w:val="18"/>
                      <w:szCs w:val="18"/>
                    </w:rPr>
                    <w:t>Opis del, ki jih bo izvedel podizvajalec: ___________________</w:t>
                  </w:r>
                </w:p>
                <w:p w14:paraId="055D38CF" w14:textId="77777777" w:rsidR="004C7842" w:rsidRPr="005600BE" w:rsidRDefault="004C7842" w:rsidP="0075411B">
                  <w:pPr>
                    <w:spacing w:before="135" w:after="135"/>
                    <w:jc w:val="both"/>
                    <w:textAlignment w:val="center"/>
                  </w:pPr>
                  <w:r w:rsidRPr="005600BE">
                    <w:rPr>
                      <w:rFonts w:ascii="Arial" w:hAnsi="Arial" w:cs="Arial"/>
                      <w:color w:val="000000"/>
                      <w:position w:val="-2"/>
                      <w:sz w:val="18"/>
                      <w:szCs w:val="18"/>
                    </w:rPr>
                    <w:t> </w:t>
                  </w:r>
                </w:p>
                <w:p w14:paraId="645908CE" w14:textId="77777777" w:rsidR="004C7842" w:rsidRPr="005600BE" w:rsidRDefault="004C7842" w:rsidP="0075411B">
                  <w:pPr>
                    <w:spacing w:before="135" w:after="135"/>
                    <w:jc w:val="both"/>
                    <w:textAlignment w:val="center"/>
                    <w:rPr>
                      <w:rFonts w:eastAsia="Calibri" w:cs="Times New Roman"/>
                    </w:rPr>
                  </w:pPr>
                  <w:r w:rsidRPr="005600BE">
                    <w:rPr>
                      <w:rFonts w:ascii="Arial" w:hAnsi="Arial" w:cs="Arial"/>
                      <w:color w:val="000000"/>
                      <w:position w:val="-2"/>
                      <w:sz w:val="18"/>
                      <w:szCs w:val="18"/>
                    </w:rPr>
                    <w:t>________ % končne ponudbe vrednosti sklopa,  ki jo bo izvedel podizvajalec, kar znaša ____________ EUR brez DDV</w:t>
                  </w:r>
                </w:p>
              </w:tc>
            </w:tr>
          </w:tbl>
          <w:p w14:paraId="7843EF2F" w14:textId="77777777" w:rsidR="004C7842" w:rsidRPr="005600BE" w:rsidRDefault="004C7842" w:rsidP="0075411B">
            <w:pPr>
              <w:spacing w:before="225" w:after="225"/>
              <w:jc w:val="both"/>
            </w:pPr>
          </w:p>
        </w:tc>
      </w:tr>
    </w:tbl>
    <w:p w14:paraId="4EE83144" w14:textId="77777777" w:rsidR="004C7842" w:rsidRPr="005600BE" w:rsidRDefault="004C7842" w:rsidP="004C7842">
      <w:pPr>
        <w:spacing w:after="0" w:line="240" w:lineRule="auto"/>
        <w:jc w:val="center"/>
        <w:rPr>
          <w:rFonts w:ascii="Arial" w:hAnsi="Arial" w:cs="Arial"/>
          <w:b/>
          <w:bCs/>
          <w:color w:val="000000"/>
          <w:sz w:val="18"/>
          <w:szCs w:val="18"/>
        </w:rPr>
      </w:pPr>
    </w:p>
    <w:p w14:paraId="3CB6DFDC" w14:textId="77777777" w:rsidR="004C7842" w:rsidRPr="005600BE" w:rsidRDefault="004C7842" w:rsidP="004C7842">
      <w:pPr>
        <w:spacing w:after="0" w:line="240" w:lineRule="auto"/>
        <w:jc w:val="center"/>
        <w:rPr>
          <w:rFonts w:ascii="Arial" w:hAnsi="Arial" w:cs="Arial"/>
          <w:b/>
          <w:bCs/>
          <w:color w:val="000000"/>
          <w:sz w:val="18"/>
          <w:szCs w:val="18"/>
        </w:rPr>
      </w:pPr>
    </w:p>
    <w:p w14:paraId="4EB6D2D0" w14:textId="332E5171" w:rsidR="004C7842" w:rsidRPr="005600BE" w:rsidRDefault="004C7842" w:rsidP="004C7842">
      <w:pPr>
        <w:spacing w:after="0" w:line="240" w:lineRule="auto"/>
        <w:jc w:val="center"/>
      </w:pPr>
      <w:r w:rsidRPr="005600BE">
        <w:rPr>
          <w:rFonts w:ascii="Arial" w:hAnsi="Arial" w:cs="Arial"/>
          <w:b/>
          <w:bCs/>
          <w:color w:val="000000"/>
          <w:sz w:val="18"/>
          <w:szCs w:val="18"/>
        </w:rPr>
        <w:t>1</w:t>
      </w:r>
      <w:r w:rsidR="00960C38" w:rsidRPr="005600BE">
        <w:rPr>
          <w:rFonts w:ascii="Arial" w:hAnsi="Arial" w:cs="Arial"/>
          <w:b/>
          <w:bCs/>
          <w:color w:val="000000"/>
          <w:sz w:val="18"/>
          <w:szCs w:val="18"/>
        </w:rPr>
        <w:t>3</w:t>
      </w:r>
      <w:r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1A7FBDB8" w14:textId="77777777" w:rsidTr="0075411B">
        <w:tc>
          <w:tcPr>
            <w:tcW w:w="0" w:type="auto"/>
            <w:tcMar>
              <w:top w:w="0" w:type="auto"/>
              <w:bottom w:w="0" w:type="auto"/>
            </w:tcMar>
          </w:tcPr>
          <w:p w14:paraId="56C251E0" w14:textId="77777777" w:rsidR="004C7842" w:rsidRPr="005600BE" w:rsidRDefault="004C7842" w:rsidP="0075411B">
            <w:pPr>
              <w:spacing w:before="225" w:after="225"/>
              <w:jc w:val="both"/>
            </w:pPr>
            <w:r w:rsidRPr="005600BE">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7CBCFD2" w14:textId="77777777" w:rsidR="004C7842" w:rsidRPr="005600BE" w:rsidRDefault="004C7842" w:rsidP="0075411B">
            <w:pPr>
              <w:spacing w:before="225" w:after="225"/>
              <w:jc w:val="both"/>
            </w:pPr>
            <w:r w:rsidRPr="005600BE">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C7842" w:rsidRPr="005600BE" w14:paraId="324C8F0E" w14:textId="77777777" w:rsidTr="0075411B">
              <w:tc>
                <w:tcPr>
                  <w:tcW w:w="0" w:type="auto"/>
                  <w:tcMar>
                    <w:top w:w="0" w:type="auto"/>
                    <w:bottom w:w="0" w:type="auto"/>
                  </w:tcMar>
                </w:tcPr>
                <w:p w14:paraId="60F09623" w14:textId="77777777" w:rsidR="004C7842" w:rsidRPr="005600BE" w:rsidRDefault="004C7842" w:rsidP="000A63FD">
                  <w:pPr>
                    <w:numPr>
                      <w:ilvl w:val="0"/>
                      <w:numId w:val="23"/>
                    </w:numPr>
                    <w:jc w:val="both"/>
                    <w:rPr>
                      <w:rFonts w:ascii="Arial" w:hAnsi="Arial" w:cs="Arial"/>
                      <w:color w:val="000000"/>
                      <w:sz w:val="18"/>
                      <w:szCs w:val="18"/>
                    </w:rPr>
                  </w:pPr>
                  <w:r w:rsidRPr="005600BE">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8BC9775" w14:textId="77777777" w:rsidR="004C7842" w:rsidRPr="005600BE" w:rsidRDefault="004C7842" w:rsidP="000A63FD">
                  <w:pPr>
                    <w:numPr>
                      <w:ilvl w:val="0"/>
                      <w:numId w:val="23"/>
                    </w:numPr>
                    <w:jc w:val="both"/>
                    <w:rPr>
                      <w:rFonts w:ascii="Arial" w:hAnsi="Arial" w:cs="Arial"/>
                      <w:color w:val="000000"/>
                      <w:sz w:val="18"/>
                      <w:szCs w:val="18"/>
                    </w:rPr>
                  </w:pPr>
                  <w:r w:rsidRPr="005600BE">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60B15B5" w14:textId="77777777" w:rsidR="004C7842" w:rsidRPr="005600BE" w:rsidRDefault="004C7842" w:rsidP="000A63FD">
                  <w:pPr>
                    <w:numPr>
                      <w:ilvl w:val="0"/>
                      <w:numId w:val="23"/>
                    </w:numPr>
                    <w:jc w:val="both"/>
                    <w:rPr>
                      <w:rFonts w:ascii="Arial" w:hAnsi="Arial" w:cs="Arial"/>
                      <w:color w:val="000000"/>
                      <w:sz w:val="18"/>
                      <w:szCs w:val="18"/>
                    </w:rPr>
                  </w:pPr>
                  <w:r w:rsidRPr="005600BE">
                    <w:rPr>
                      <w:rFonts w:ascii="Arial" w:hAnsi="Arial" w:cs="Arial"/>
                      <w:color w:val="000000"/>
                      <w:sz w:val="18"/>
                      <w:szCs w:val="18"/>
                    </w:rPr>
                    <w:t>glavni izvajalec svojemu računu ali situaciji priložiti račun ali situacijo podizvajalca, ki ga je predhodno potrdil.</w:t>
                  </w:r>
                </w:p>
              </w:tc>
            </w:tr>
          </w:tbl>
          <w:p w14:paraId="3E18DECF" w14:textId="77777777" w:rsidR="004C7842" w:rsidRPr="005600BE" w:rsidRDefault="004C7842" w:rsidP="0075411B"/>
          <w:p w14:paraId="5B28730E" w14:textId="77777777" w:rsidR="004C7842" w:rsidRPr="005600BE" w:rsidRDefault="004C7842" w:rsidP="0075411B">
            <w:pPr>
              <w:spacing w:before="225" w:after="225"/>
              <w:jc w:val="both"/>
            </w:pPr>
            <w:r w:rsidRPr="005600BE">
              <w:rPr>
                <w:rFonts w:ascii="Arial" w:hAnsi="Arial" w:cs="Arial"/>
                <w:color w:val="000000"/>
                <w:sz w:val="18"/>
                <w:szCs w:val="18"/>
              </w:rPr>
              <w:t>Zgolj ob izpolnitvi vseh pogojev iz predhodnega odstavka, je naročnik obvezan izvršiti neposredno plačilo podizvajalcu. </w:t>
            </w:r>
          </w:p>
          <w:p w14:paraId="39D2C158" w14:textId="77777777" w:rsidR="004C7842" w:rsidRPr="005600BE" w:rsidRDefault="004C7842" w:rsidP="0075411B">
            <w:pPr>
              <w:spacing w:before="225" w:after="225"/>
              <w:jc w:val="both"/>
            </w:pPr>
            <w:r w:rsidRPr="005600BE">
              <w:rPr>
                <w:rFonts w:ascii="Arial" w:hAnsi="Arial" w:cs="Arial"/>
                <w:color w:val="000000"/>
                <w:sz w:val="18"/>
                <w:szCs w:val="18"/>
              </w:rPr>
              <w:t>Plačila podizvajalcem se izvedejo v rokih in na enak način kot velja za plačila izvajalcu.</w:t>
            </w:r>
          </w:p>
          <w:p w14:paraId="65501DF7" w14:textId="77777777" w:rsidR="004C7842" w:rsidRPr="005600BE" w:rsidRDefault="004C7842" w:rsidP="0075411B">
            <w:pPr>
              <w:spacing w:before="225" w:after="225"/>
              <w:jc w:val="both"/>
            </w:pPr>
            <w:r w:rsidRPr="005600BE">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D9A7422" w14:textId="77777777" w:rsidR="004C7842" w:rsidRPr="005600BE" w:rsidRDefault="004C7842" w:rsidP="0075411B">
            <w:pPr>
              <w:spacing w:before="225" w:after="225"/>
              <w:jc w:val="both"/>
            </w:pPr>
            <w:r w:rsidRPr="005600BE">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A002379"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5600BE">
              <w:rPr>
                <w:rFonts w:ascii="Arial" w:hAnsi="Arial" w:cs="Arial"/>
                <w:color w:val="000000"/>
                <w:sz w:val="18"/>
                <w:szCs w:val="18"/>
              </w:rPr>
              <w:t>Nepredložitev</w:t>
            </w:r>
            <w:proofErr w:type="spellEnd"/>
            <w:r w:rsidRPr="005600BE">
              <w:rPr>
                <w:rFonts w:ascii="Arial" w:hAnsi="Arial" w:cs="Arial"/>
                <w:color w:val="000000"/>
                <w:sz w:val="18"/>
                <w:szCs w:val="18"/>
              </w:rPr>
              <w:t xml:space="preserve"> izjave v roku je razlog za uvedbo </w:t>
            </w:r>
            <w:proofErr w:type="spellStart"/>
            <w:r w:rsidRPr="005600BE">
              <w:rPr>
                <w:rFonts w:ascii="Arial" w:hAnsi="Arial" w:cs="Arial"/>
                <w:color w:val="000000"/>
                <w:sz w:val="18"/>
                <w:szCs w:val="18"/>
              </w:rPr>
              <w:t>prekrškovnega</w:t>
            </w:r>
            <w:proofErr w:type="spellEnd"/>
            <w:r w:rsidRPr="005600BE">
              <w:rPr>
                <w:rFonts w:ascii="Arial" w:hAnsi="Arial" w:cs="Arial"/>
                <w:color w:val="000000"/>
                <w:sz w:val="18"/>
                <w:szCs w:val="18"/>
              </w:rPr>
              <w:t xml:space="preserve"> postopka zoper izvajalca pred Državno revizijsko komisijo. Poleg globe je sankcija tudi izločitev  iz postopkov naročanja za predpisano obdobje.</w:t>
            </w:r>
          </w:p>
          <w:p w14:paraId="125DA0E4" w14:textId="77777777" w:rsidR="00003E3A" w:rsidRPr="005600BE" w:rsidRDefault="00003E3A" w:rsidP="00003E3A">
            <w:pPr>
              <w:spacing w:after="160" w:line="259" w:lineRule="auto"/>
              <w:rPr>
                <w:rFonts w:ascii="Arial" w:hAnsi="Arial" w:cs="Arial"/>
                <w:sz w:val="18"/>
                <w:szCs w:val="18"/>
              </w:rPr>
            </w:pPr>
            <w:r w:rsidRPr="005600BE">
              <w:rPr>
                <w:rFonts w:ascii="Arial" w:hAnsi="Arial" w:cs="Arial"/>
                <w:i/>
                <w:iCs/>
                <w:sz w:val="18"/>
                <w:szCs w:val="18"/>
              </w:rPr>
              <w:t>Opomba:</w:t>
            </w:r>
          </w:p>
          <w:p w14:paraId="78BC0548" w14:textId="77777777" w:rsidR="00003E3A" w:rsidRPr="005600BE" w:rsidRDefault="00003E3A" w:rsidP="00003E3A">
            <w:pPr>
              <w:spacing w:before="225" w:after="225"/>
              <w:jc w:val="both"/>
              <w:rPr>
                <w:rFonts w:ascii="Arial" w:hAnsi="Arial" w:cs="Arial"/>
                <w:i/>
                <w:iCs/>
                <w:sz w:val="18"/>
                <w:szCs w:val="18"/>
              </w:rPr>
            </w:pPr>
            <w:r w:rsidRPr="005600BE">
              <w:rPr>
                <w:rFonts w:ascii="Arial" w:hAnsi="Arial" w:cs="Arial"/>
                <w:i/>
                <w:iCs/>
                <w:sz w:val="18"/>
                <w:szCs w:val="18"/>
              </w:rPr>
              <w:t>V KOLIKOR PONUDNIK NE NASTOPA S PODIZVAJALCI SE RAZDELEK IZBRIŠE</w:t>
            </w:r>
          </w:p>
          <w:p w14:paraId="3966094E" w14:textId="2CF20CB1" w:rsidR="00003E3A" w:rsidRPr="005600BE" w:rsidRDefault="00003E3A" w:rsidP="00003E3A">
            <w:pPr>
              <w:spacing w:before="225" w:after="225"/>
              <w:jc w:val="both"/>
            </w:pPr>
          </w:p>
        </w:tc>
      </w:tr>
    </w:tbl>
    <w:p w14:paraId="364449E1" w14:textId="77777777" w:rsidR="00003E3A" w:rsidRPr="005600BE" w:rsidRDefault="00003E3A" w:rsidP="004C7842">
      <w:pPr>
        <w:spacing w:before="225" w:after="225" w:line="240" w:lineRule="auto"/>
        <w:jc w:val="both"/>
        <w:rPr>
          <w:rFonts w:ascii="Arial" w:hAnsi="Arial" w:cs="Arial"/>
          <w:b/>
          <w:bCs/>
          <w:color w:val="000000"/>
          <w:sz w:val="18"/>
          <w:szCs w:val="18"/>
        </w:rPr>
      </w:pPr>
    </w:p>
    <w:p w14:paraId="319E0127" w14:textId="31B3762B" w:rsidR="004C7842" w:rsidRPr="005600BE" w:rsidRDefault="00003E3A" w:rsidP="00003E3A">
      <w:pPr>
        <w:rPr>
          <w:rFonts w:ascii="Arial" w:hAnsi="Arial" w:cs="Arial"/>
          <w:b/>
          <w:bCs/>
          <w:color w:val="000000"/>
          <w:sz w:val="18"/>
          <w:szCs w:val="18"/>
        </w:rPr>
      </w:pPr>
      <w:r w:rsidRPr="005600BE">
        <w:rPr>
          <w:rFonts w:ascii="Arial" w:hAnsi="Arial" w:cs="Arial"/>
          <w:b/>
          <w:bCs/>
          <w:color w:val="000000"/>
          <w:sz w:val="18"/>
          <w:szCs w:val="18"/>
        </w:rPr>
        <w:br w:type="page"/>
      </w:r>
      <w:r w:rsidR="004C7842" w:rsidRPr="005600BE">
        <w:rPr>
          <w:rFonts w:ascii="Arial" w:hAnsi="Arial" w:cs="Arial"/>
          <w:b/>
          <w:bCs/>
          <w:color w:val="000000"/>
          <w:sz w:val="18"/>
          <w:szCs w:val="18"/>
        </w:rPr>
        <w:lastRenderedPageBreak/>
        <w:t>VI. OBVEZNOSTI NAROČNIKA</w:t>
      </w:r>
    </w:p>
    <w:p w14:paraId="159F0FAF" w14:textId="2FE128C1" w:rsidR="004C7842" w:rsidRPr="005600BE" w:rsidRDefault="004C7842" w:rsidP="004C7842">
      <w:pPr>
        <w:spacing w:after="0" w:line="240" w:lineRule="auto"/>
        <w:jc w:val="center"/>
      </w:pPr>
      <w:r w:rsidRPr="005600BE">
        <w:rPr>
          <w:rFonts w:ascii="Arial" w:hAnsi="Arial" w:cs="Arial"/>
          <w:b/>
          <w:bCs/>
          <w:color w:val="000000"/>
          <w:sz w:val="18"/>
          <w:szCs w:val="18"/>
        </w:rPr>
        <w:t>1</w:t>
      </w:r>
      <w:r w:rsidR="00960C38" w:rsidRPr="005600BE">
        <w:rPr>
          <w:rFonts w:ascii="Arial" w:hAnsi="Arial" w:cs="Arial"/>
          <w:b/>
          <w:bCs/>
          <w:color w:val="000000"/>
          <w:sz w:val="18"/>
          <w:szCs w:val="18"/>
        </w:rPr>
        <w:t>4</w:t>
      </w:r>
      <w:r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7196AC03" w14:textId="77777777" w:rsidTr="0075411B">
        <w:tc>
          <w:tcPr>
            <w:tcW w:w="0" w:type="auto"/>
            <w:tcMar>
              <w:top w:w="0" w:type="auto"/>
              <w:bottom w:w="0" w:type="auto"/>
            </w:tcMar>
          </w:tcPr>
          <w:p w14:paraId="1229703D" w14:textId="77777777" w:rsidR="004C7842" w:rsidRPr="005600BE" w:rsidRDefault="004C7842" w:rsidP="0075411B">
            <w:pPr>
              <w:spacing w:before="225" w:after="225"/>
              <w:jc w:val="both"/>
            </w:pPr>
            <w:r w:rsidRPr="005600BE">
              <w:rPr>
                <w:rFonts w:ascii="Arial" w:hAnsi="Arial" w:cs="Arial"/>
                <w:color w:val="000000"/>
                <w:sz w:val="18"/>
                <w:szCs w:val="18"/>
              </w:rPr>
              <w:t>Naročnik se zavezuje poravnati pogodbeno ceno za pravilno izvedbo storitev na podlagi te pogodbe.</w:t>
            </w:r>
          </w:p>
          <w:p w14:paraId="5AC38875" w14:textId="77777777" w:rsidR="004C7842" w:rsidRPr="005600BE" w:rsidRDefault="004C7842" w:rsidP="0075411B">
            <w:pPr>
              <w:spacing w:before="225" w:after="225"/>
              <w:jc w:val="both"/>
            </w:pPr>
            <w:r w:rsidRPr="005600BE">
              <w:rPr>
                <w:rFonts w:ascii="Arial" w:hAnsi="Arial" w:cs="Arial"/>
                <w:color w:val="000000"/>
                <w:sz w:val="18"/>
                <w:szCs w:val="18"/>
              </w:rPr>
              <w:t>Naročnik se zavezuje, da bo za nemoteno izvajanje pogodbenih obveznosti izvajalca zagotovil sodelovanje oseb, ki bodo v stiku z izvajalcem.</w:t>
            </w:r>
          </w:p>
          <w:p w14:paraId="1A56E877" w14:textId="77777777" w:rsidR="004C7842" w:rsidRPr="005600BE" w:rsidRDefault="004C7842" w:rsidP="0075411B">
            <w:pPr>
              <w:spacing w:before="225" w:after="225"/>
              <w:jc w:val="both"/>
            </w:pPr>
            <w:r w:rsidRPr="005600BE">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1320EFA8" w14:textId="77777777" w:rsidR="004C7842" w:rsidRPr="005600BE" w:rsidRDefault="004C7842" w:rsidP="0075411B">
            <w:pPr>
              <w:spacing w:before="225" w:after="225"/>
              <w:jc w:val="both"/>
            </w:pPr>
            <w:r w:rsidRPr="005600BE">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3C51E0D5" w14:textId="77777777" w:rsidR="004C7842" w:rsidRPr="005600BE" w:rsidRDefault="004C7842" w:rsidP="004C7842">
      <w:pPr>
        <w:spacing w:before="225" w:after="225" w:line="240" w:lineRule="auto"/>
        <w:jc w:val="both"/>
      </w:pPr>
      <w:r w:rsidRPr="005600BE">
        <w:rPr>
          <w:rFonts w:ascii="Arial" w:hAnsi="Arial" w:cs="Arial"/>
          <w:b/>
          <w:bCs/>
          <w:color w:val="000000"/>
          <w:sz w:val="18"/>
          <w:szCs w:val="18"/>
        </w:rPr>
        <w:t>VII. OBVEZNOSTI IZVAJALCA</w:t>
      </w:r>
    </w:p>
    <w:p w14:paraId="2C2B1B07" w14:textId="53182769" w:rsidR="004C7842" w:rsidRPr="005600BE" w:rsidRDefault="004C7842" w:rsidP="004C7842">
      <w:pPr>
        <w:spacing w:after="0" w:line="240" w:lineRule="auto"/>
        <w:jc w:val="center"/>
      </w:pPr>
      <w:r w:rsidRPr="005600BE">
        <w:rPr>
          <w:rFonts w:ascii="Arial" w:hAnsi="Arial" w:cs="Arial"/>
          <w:b/>
          <w:bCs/>
          <w:color w:val="000000"/>
          <w:sz w:val="18"/>
          <w:szCs w:val="18"/>
        </w:rPr>
        <w:t>1</w:t>
      </w:r>
      <w:r w:rsidR="00960C38" w:rsidRPr="005600BE">
        <w:rPr>
          <w:rFonts w:ascii="Arial" w:hAnsi="Arial" w:cs="Arial"/>
          <w:b/>
          <w:bCs/>
          <w:color w:val="000000"/>
          <w:sz w:val="18"/>
          <w:szCs w:val="18"/>
        </w:rPr>
        <w:t>5</w:t>
      </w:r>
      <w:r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654B0B9D" w14:textId="77777777" w:rsidTr="0075411B">
        <w:tc>
          <w:tcPr>
            <w:tcW w:w="0" w:type="auto"/>
            <w:tcMar>
              <w:top w:w="0" w:type="auto"/>
              <w:bottom w:w="0" w:type="auto"/>
            </w:tcMar>
          </w:tcPr>
          <w:p w14:paraId="0CB8B89B" w14:textId="77777777" w:rsidR="004C7842" w:rsidRPr="005600BE" w:rsidRDefault="004C7842" w:rsidP="0075411B">
            <w:pPr>
              <w:spacing w:before="225" w:after="225"/>
              <w:jc w:val="both"/>
            </w:pPr>
            <w:r w:rsidRPr="005600BE">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4C7842" w:rsidRPr="005600BE" w14:paraId="2344EBF9" w14:textId="77777777" w:rsidTr="0075411B">
              <w:tc>
                <w:tcPr>
                  <w:tcW w:w="0" w:type="auto"/>
                  <w:tcMar>
                    <w:top w:w="0" w:type="auto"/>
                    <w:bottom w:w="0" w:type="auto"/>
                  </w:tcMar>
                </w:tcPr>
                <w:p w14:paraId="258EDCB7" w14:textId="77777777" w:rsidR="004C7842" w:rsidRPr="005600BE" w:rsidRDefault="004C7842" w:rsidP="000A63FD">
                  <w:pPr>
                    <w:numPr>
                      <w:ilvl w:val="0"/>
                      <w:numId w:val="24"/>
                    </w:numPr>
                    <w:jc w:val="both"/>
                    <w:rPr>
                      <w:rFonts w:ascii="Arial" w:hAnsi="Arial" w:cs="Arial"/>
                      <w:color w:val="000000"/>
                      <w:sz w:val="18"/>
                      <w:szCs w:val="18"/>
                    </w:rPr>
                  </w:pPr>
                  <w:r w:rsidRPr="005600BE">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74B61A1D" w14:textId="77777777" w:rsidR="004C7842" w:rsidRPr="005600BE" w:rsidRDefault="004C7842" w:rsidP="000A63FD">
                  <w:pPr>
                    <w:numPr>
                      <w:ilvl w:val="0"/>
                      <w:numId w:val="24"/>
                    </w:numPr>
                    <w:jc w:val="both"/>
                    <w:rPr>
                      <w:rFonts w:ascii="Arial" w:hAnsi="Arial" w:cs="Arial"/>
                      <w:color w:val="000000"/>
                      <w:sz w:val="18"/>
                      <w:szCs w:val="18"/>
                    </w:rPr>
                  </w:pPr>
                  <w:r w:rsidRPr="005600BE">
                    <w:rPr>
                      <w:rFonts w:ascii="Arial" w:hAnsi="Arial" w:cs="Arial"/>
                      <w:color w:val="000000"/>
                      <w:sz w:val="18"/>
                      <w:szCs w:val="18"/>
                    </w:rPr>
                    <w:t>storitve izvedel v pogodbeno določenih rokih;</w:t>
                  </w:r>
                </w:p>
                <w:p w14:paraId="0914CF3D" w14:textId="77777777" w:rsidR="004C7842" w:rsidRPr="005600BE" w:rsidRDefault="004C7842" w:rsidP="000A63FD">
                  <w:pPr>
                    <w:numPr>
                      <w:ilvl w:val="0"/>
                      <w:numId w:val="24"/>
                    </w:numPr>
                    <w:jc w:val="both"/>
                    <w:rPr>
                      <w:rFonts w:ascii="Arial" w:hAnsi="Arial" w:cs="Arial"/>
                      <w:color w:val="000000"/>
                      <w:sz w:val="18"/>
                      <w:szCs w:val="18"/>
                    </w:rPr>
                  </w:pPr>
                  <w:r w:rsidRPr="005600BE">
                    <w:rPr>
                      <w:rFonts w:ascii="Arial" w:hAnsi="Arial" w:cs="Arial"/>
                      <w:color w:val="000000"/>
                      <w:sz w:val="18"/>
                      <w:szCs w:val="18"/>
                    </w:rPr>
                    <w:t>za vsako koledarsko leto izdelal okvirni terminski plan za storitve preventivnih servisnih pregledov;</w:t>
                  </w:r>
                </w:p>
                <w:p w14:paraId="7E5EFEA5" w14:textId="77777777" w:rsidR="004C7842" w:rsidRPr="005600BE" w:rsidRDefault="004C7842" w:rsidP="000A63FD">
                  <w:pPr>
                    <w:numPr>
                      <w:ilvl w:val="0"/>
                      <w:numId w:val="24"/>
                    </w:numPr>
                    <w:jc w:val="both"/>
                    <w:rPr>
                      <w:rFonts w:ascii="Arial" w:hAnsi="Arial" w:cs="Arial"/>
                      <w:color w:val="000000"/>
                      <w:sz w:val="18"/>
                      <w:szCs w:val="18"/>
                    </w:rPr>
                  </w:pPr>
                  <w:r w:rsidRPr="005600BE">
                    <w:rPr>
                      <w:rFonts w:ascii="Arial" w:hAnsi="Arial" w:cs="Arial"/>
                      <w:color w:val="000000"/>
                      <w:sz w:val="18"/>
                      <w:szCs w:val="18"/>
                    </w:rPr>
                    <w:t>naročniku po opravljenih storitvah dostavil v potrditev poročilo o opravljenih storitvah z natančno specifikacijo opravljenih storitev, zamenjanih rezervnih delov in porabljenega materiala;</w:t>
                  </w:r>
                </w:p>
                <w:p w14:paraId="1D5BF595" w14:textId="77777777" w:rsidR="004C7842" w:rsidRPr="005600BE" w:rsidRDefault="004C7842" w:rsidP="000A63FD">
                  <w:pPr>
                    <w:numPr>
                      <w:ilvl w:val="0"/>
                      <w:numId w:val="24"/>
                    </w:numPr>
                    <w:jc w:val="both"/>
                    <w:rPr>
                      <w:rFonts w:ascii="Arial" w:hAnsi="Arial" w:cs="Arial"/>
                      <w:color w:val="000000"/>
                      <w:sz w:val="18"/>
                      <w:szCs w:val="18"/>
                    </w:rPr>
                  </w:pPr>
                  <w:r w:rsidRPr="005600BE">
                    <w:rPr>
                      <w:rFonts w:ascii="Arial" w:hAnsi="Arial" w:cs="Arial"/>
                      <w:color w:val="000000"/>
                      <w:sz w:val="18"/>
                      <w:szCs w:val="18"/>
                    </w:rPr>
                    <w:t>ob podpisu pogodbe podpisal Izjavo o zagotavljanju varnosti in zdravja pri delu in požarnega varstva pri izvajanju pogodbenih del, ki je v prilogi in je sestavni del te pogodbe;</w:t>
                  </w:r>
                </w:p>
                <w:p w14:paraId="6BE90F7F" w14:textId="77777777" w:rsidR="004C7842" w:rsidRPr="005600BE" w:rsidRDefault="004C7842" w:rsidP="000A63FD">
                  <w:pPr>
                    <w:numPr>
                      <w:ilvl w:val="0"/>
                      <w:numId w:val="24"/>
                    </w:numPr>
                    <w:jc w:val="both"/>
                    <w:rPr>
                      <w:rFonts w:ascii="Arial" w:hAnsi="Arial" w:cs="Arial"/>
                      <w:color w:val="000000"/>
                      <w:sz w:val="18"/>
                      <w:szCs w:val="18"/>
                    </w:rPr>
                  </w:pPr>
                  <w:r w:rsidRPr="005600BE">
                    <w:rPr>
                      <w:rFonts w:ascii="Arial" w:hAnsi="Arial" w:cs="Arial"/>
                      <w:color w:val="000000"/>
                      <w:sz w:val="18"/>
                      <w:szCs w:val="18"/>
                    </w:rPr>
                    <w:t>naročniku po predhodnem pozivu posredoval dodatne informacije o poteku izvajanja storitve;</w:t>
                  </w:r>
                </w:p>
                <w:p w14:paraId="67046815" w14:textId="77777777" w:rsidR="004C7842" w:rsidRPr="005600BE" w:rsidRDefault="004C7842" w:rsidP="000A63FD">
                  <w:pPr>
                    <w:numPr>
                      <w:ilvl w:val="0"/>
                      <w:numId w:val="24"/>
                    </w:numPr>
                    <w:jc w:val="both"/>
                    <w:rPr>
                      <w:rFonts w:ascii="Arial" w:hAnsi="Arial" w:cs="Arial"/>
                      <w:color w:val="000000"/>
                      <w:sz w:val="18"/>
                      <w:szCs w:val="18"/>
                    </w:rPr>
                  </w:pPr>
                  <w:r w:rsidRPr="005600BE">
                    <w:rPr>
                      <w:rFonts w:ascii="Arial" w:hAnsi="Arial" w:cs="Arial"/>
                      <w:color w:val="000000"/>
                      <w:sz w:val="18"/>
                      <w:szCs w:val="18"/>
                    </w:rPr>
                    <w:t>pravočasno opozoril naročnika na morebitne ovire pri izvajanju storitev;</w:t>
                  </w:r>
                </w:p>
                <w:p w14:paraId="2F19CBAA" w14:textId="77777777" w:rsidR="004C7842" w:rsidRPr="005600BE" w:rsidRDefault="004C7842" w:rsidP="000A63FD">
                  <w:pPr>
                    <w:numPr>
                      <w:ilvl w:val="0"/>
                      <w:numId w:val="24"/>
                    </w:numPr>
                    <w:jc w:val="both"/>
                    <w:rPr>
                      <w:rFonts w:ascii="Arial" w:hAnsi="Arial" w:cs="Arial"/>
                      <w:color w:val="000000"/>
                      <w:sz w:val="18"/>
                      <w:szCs w:val="18"/>
                    </w:rPr>
                  </w:pPr>
                  <w:r w:rsidRPr="005600BE">
                    <w:rPr>
                      <w:rFonts w:ascii="Arial" w:hAnsi="Arial" w:cs="Arial"/>
                      <w:color w:val="000000"/>
                      <w:sz w:val="18"/>
                      <w:szCs w:val="18"/>
                    </w:rPr>
                    <w:t>ščitil interese naročnika,</w:t>
                  </w:r>
                </w:p>
                <w:p w14:paraId="0BA71107" w14:textId="77777777" w:rsidR="004C7842" w:rsidRPr="005600BE" w:rsidRDefault="004C7842" w:rsidP="000A63FD">
                  <w:pPr>
                    <w:numPr>
                      <w:ilvl w:val="0"/>
                      <w:numId w:val="24"/>
                    </w:numPr>
                    <w:jc w:val="both"/>
                    <w:rPr>
                      <w:rFonts w:ascii="Arial" w:hAnsi="Arial" w:cs="Arial"/>
                      <w:color w:val="000000"/>
                      <w:sz w:val="18"/>
                      <w:szCs w:val="18"/>
                    </w:rPr>
                  </w:pPr>
                  <w:r w:rsidRPr="005600BE">
                    <w:rPr>
                      <w:rFonts w:ascii="Arial" w:hAnsi="Arial" w:cs="Arial"/>
                      <w:color w:val="000000"/>
                      <w:sz w:val="18"/>
                      <w:szCs w:val="18"/>
                    </w:rPr>
                    <w:t>spoštoval hišni red naročnika za zunanje izvajalce, s katerim ga naročnik seznani ob podpisu te pogodbe.</w:t>
                  </w:r>
                </w:p>
              </w:tc>
            </w:tr>
          </w:tbl>
          <w:p w14:paraId="261D6C4D" w14:textId="77777777" w:rsidR="004C7842" w:rsidRPr="005600BE" w:rsidRDefault="004C7842" w:rsidP="0075411B">
            <w:pPr>
              <w:spacing w:before="225" w:after="225"/>
              <w:jc w:val="both"/>
            </w:pPr>
            <w:r w:rsidRPr="005600BE">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51D08C54" w14:textId="77777777" w:rsidR="004C7842" w:rsidRPr="005600BE" w:rsidRDefault="004C7842" w:rsidP="0075411B">
            <w:pPr>
              <w:spacing w:before="225" w:after="225"/>
              <w:jc w:val="both"/>
            </w:pPr>
            <w:r w:rsidRPr="005600BE">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48A461DC" w14:textId="77777777" w:rsidR="004C7842" w:rsidRPr="005600BE" w:rsidRDefault="004C7842" w:rsidP="0075411B">
            <w:pPr>
              <w:spacing w:before="225" w:after="225"/>
              <w:jc w:val="both"/>
            </w:pPr>
            <w:r w:rsidRPr="005600BE">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50F20B68" w14:textId="77777777" w:rsidR="00003E3A" w:rsidRPr="005600BE" w:rsidRDefault="00003E3A" w:rsidP="004C7842">
      <w:pPr>
        <w:spacing w:after="0" w:line="240" w:lineRule="auto"/>
        <w:jc w:val="center"/>
        <w:rPr>
          <w:rFonts w:ascii="Arial" w:hAnsi="Arial" w:cs="Arial"/>
          <w:b/>
          <w:bCs/>
          <w:color w:val="000000"/>
          <w:sz w:val="18"/>
          <w:szCs w:val="18"/>
        </w:rPr>
      </w:pPr>
    </w:p>
    <w:p w14:paraId="23F1265B" w14:textId="77777777" w:rsidR="00003E3A" w:rsidRPr="005600BE" w:rsidRDefault="00003E3A" w:rsidP="004C7842">
      <w:pPr>
        <w:spacing w:after="0" w:line="240" w:lineRule="auto"/>
        <w:jc w:val="center"/>
        <w:rPr>
          <w:rFonts w:ascii="Arial" w:hAnsi="Arial" w:cs="Arial"/>
          <w:b/>
          <w:bCs/>
          <w:color w:val="000000"/>
          <w:sz w:val="18"/>
          <w:szCs w:val="18"/>
        </w:rPr>
      </w:pPr>
    </w:p>
    <w:p w14:paraId="7A9E8DA0" w14:textId="77777777" w:rsidR="00003E3A" w:rsidRPr="005600BE" w:rsidRDefault="00003E3A" w:rsidP="004C7842">
      <w:pPr>
        <w:spacing w:after="0" w:line="240" w:lineRule="auto"/>
        <w:jc w:val="center"/>
        <w:rPr>
          <w:rFonts w:ascii="Arial" w:hAnsi="Arial" w:cs="Arial"/>
          <w:b/>
          <w:bCs/>
          <w:color w:val="000000"/>
          <w:sz w:val="18"/>
          <w:szCs w:val="18"/>
        </w:rPr>
      </w:pPr>
    </w:p>
    <w:p w14:paraId="79B60C3A" w14:textId="77777777" w:rsidR="00003E3A" w:rsidRPr="005600BE" w:rsidRDefault="00003E3A" w:rsidP="004C7842">
      <w:pPr>
        <w:spacing w:after="0" w:line="240" w:lineRule="auto"/>
        <w:jc w:val="center"/>
        <w:rPr>
          <w:rFonts w:ascii="Arial" w:hAnsi="Arial" w:cs="Arial"/>
          <w:b/>
          <w:bCs/>
          <w:color w:val="000000"/>
          <w:sz w:val="18"/>
          <w:szCs w:val="18"/>
        </w:rPr>
      </w:pPr>
    </w:p>
    <w:p w14:paraId="0B0965F2" w14:textId="2FAC228B" w:rsidR="004C7842" w:rsidRPr="005600BE" w:rsidRDefault="004C7842" w:rsidP="004C7842">
      <w:pPr>
        <w:spacing w:after="0" w:line="240" w:lineRule="auto"/>
        <w:jc w:val="center"/>
      </w:pPr>
      <w:r w:rsidRPr="005600BE">
        <w:rPr>
          <w:rFonts w:ascii="Arial" w:hAnsi="Arial" w:cs="Arial"/>
          <w:b/>
          <w:bCs/>
          <w:color w:val="000000"/>
          <w:sz w:val="18"/>
          <w:szCs w:val="18"/>
        </w:rPr>
        <w:lastRenderedPageBreak/>
        <w:t>1</w:t>
      </w:r>
      <w:r w:rsidR="00960C38" w:rsidRPr="005600BE">
        <w:rPr>
          <w:rFonts w:ascii="Arial" w:hAnsi="Arial" w:cs="Arial"/>
          <w:b/>
          <w:bCs/>
          <w:color w:val="000000"/>
          <w:sz w:val="18"/>
          <w:szCs w:val="18"/>
        </w:rPr>
        <w:t>6</w:t>
      </w:r>
      <w:r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120DFA78" w14:textId="77777777" w:rsidTr="0075411B">
        <w:tc>
          <w:tcPr>
            <w:tcW w:w="0" w:type="auto"/>
            <w:tcMar>
              <w:top w:w="0" w:type="auto"/>
              <w:bottom w:w="0" w:type="auto"/>
            </w:tcMar>
          </w:tcPr>
          <w:p w14:paraId="0298BB93" w14:textId="77777777" w:rsidR="004C7842" w:rsidRPr="005600BE" w:rsidRDefault="004C7842" w:rsidP="0075411B">
            <w:pPr>
              <w:spacing w:before="225"/>
              <w:jc w:val="both"/>
              <w:rPr>
                <w:rFonts w:ascii="Arial" w:hAnsi="Arial" w:cs="Arial"/>
                <w:color w:val="000000"/>
                <w:sz w:val="18"/>
                <w:szCs w:val="18"/>
              </w:rPr>
            </w:pPr>
            <w:r w:rsidRPr="005600BE">
              <w:rPr>
                <w:rFonts w:ascii="Arial" w:hAnsi="Arial" w:cs="Arial"/>
                <w:color w:val="000000"/>
                <w:sz w:val="18"/>
                <w:szCs w:val="18"/>
              </w:rPr>
              <w:t xml:space="preserve">Izvajalec mora v okviru izvajanja vzdrževanja upoštevati naslednje odzivne čase oz. čase odprave napak, okvar: </w:t>
            </w:r>
          </w:p>
          <w:p w14:paraId="3860B4E5" w14:textId="7CF5B8DB" w:rsidR="004C7842" w:rsidRPr="005600BE" w:rsidRDefault="004C7842" w:rsidP="0075411B">
            <w:pPr>
              <w:jc w:val="both"/>
              <w:rPr>
                <w:rFonts w:ascii="Arial" w:hAnsi="Arial" w:cs="Arial"/>
                <w:color w:val="000000"/>
                <w:sz w:val="18"/>
                <w:szCs w:val="18"/>
              </w:rPr>
            </w:pPr>
            <w:r w:rsidRPr="005600BE">
              <w:rPr>
                <w:rFonts w:ascii="Arial" w:hAnsi="Arial" w:cs="Arial"/>
                <w:color w:val="000000"/>
                <w:sz w:val="18"/>
                <w:szCs w:val="18"/>
              </w:rPr>
              <w:t xml:space="preserve">• odzivni čas serviserja je lahko največ </w:t>
            </w:r>
            <w:r w:rsidR="00B81637" w:rsidRPr="005600BE">
              <w:rPr>
                <w:rFonts w:ascii="Arial" w:hAnsi="Arial" w:cs="Arial"/>
                <w:color w:val="000000"/>
                <w:sz w:val="18"/>
                <w:szCs w:val="18"/>
              </w:rPr>
              <w:t>4</w:t>
            </w:r>
            <w:r w:rsidRPr="005600BE">
              <w:rPr>
                <w:rFonts w:ascii="Arial" w:hAnsi="Arial" w:cs="Arial"/>
                <w:color w:val="000000"/>
                <w:sz w:val="18"/>
                <w:szCs w:val="18"/>
              </w:rPr>
              <w:t xml:space="preserve"> ur</w:t>
            </w:r>
            <w:r w:rsidR="00B81637" w:rsidRPr="005600BE">
              <w:rPr>
                <w:rFonts w:ascii="Arial" w:hAnsi="Arial" w:cs="Arial"/>
                <w:color w:val="000000"/>
                <w:sz w:val="18"/>
                <w:szCs w:val="18"/>
              </w:rPr>
              <w:t>e</w:t>
            </w:r>
            <w:r w:rsidRPr="005600BE">
              <w:rPr>
                <w:rFonts w:ascii="Arial" w:hAnsi="Arial" w:cs="Arial"/>
                <w:color w:val="000000"/>
                <w:sz w:val="18"/>
                <w:szCs w:val="18"/>
              </w:rPr>
              <w:t xml:space="preserve"> po prejemu obvestila o okvari s strani pooblaščene osebe naročnika vse dni v letu;</w:t>
            </w:r>
          </w:p>
          <w:p w14:paraId="71087B66" w14:textId="77777777" w:rsidR="004C7842" w:rsidRPr="005600BE" w:rsidRDefault="004C7842" w:rsidP="0075411B">
            <w:pPr>
              <w:jc w:val="both"/>
              <w:rPr>
                <w:rFonts w:ascii="Arial" w:hAnsi="Arial" w:cs="Arial"/>
                <w:color w:val="000000"/>
                <w:sz w:val="18"/>
                <w:szCs w:val="18"/>
              </w:rPr>
            </w:pPr>
          </w:p>
          <w:p w14:paraId="6D7FDB2C" w14:textId="71BE2E39" w:rsidR="004C7842" w:rsidRPr="005600BE" w:rsidRDefault="004C7842" w:rsidP="0075411B">
            <w:pPr>
              <w:jc w:val="both"/>
              <w:rPr>
                <w:rFonts w:ascii="Arial" w:hAnsi="Arial" w:cs="Arial"/>
                <w:color w:val="000000"/>
                <w:sz w:val="18"/>
                <w:szCs w:val="18"/>
              </w:rPr>
            </w:pPr>
            <w:r w:rsidRPr="005600BE">
              <w:rPr>
                <w:rFonts w:ascii="Arial" w:hAnsi="Arial" w:cs="Arial"/>
                <w:color w:val="000000"/>
                <w:sz w:val="18"/>
                <w:szCs w:val="18"/>
              </w:rPr>
              <w:t>• čas odprave napak, okvar</w:t>
            </w:r>
            <w:r w:rsidR="00D43162" w:rsidRPr="005600BE">
              <w:rPr>
                <w:rFonts w:ascii="Arial" w:hAnsi="Arial" w:cs="Arial"/>
                <w:color w:val="000000"/>
                <w:sz w:val="18"/>
                <w:szCs w:val="18"/>
              </w:rPr>
              <w:t xml:space="preserve"> je lahko največ</w:t>
            </w:r>
            <w:r w:rsidR="00D43162" w:rsidRPr="005600BE">
              <w:rPr>
                <w:rFonts w:ascii="Arial" w:hAnsi="Arial" w:cs="Arial"/>
                <w:sz w:val="18"/>
                <w:szCs w:val="18"/>
              </w:rPr>
              <w:t xml:space="preserve"> 48 ur za dobavo rezervnih delov in odpravo napak ter dostavo funkcionalno enakovredne delujoče nadomestne opreme v primeru, da je čas odprave napake daljši od 72 ur oz. lahko tudi več po predhodnem dogovoru z naročnikom</w:t>
            </w:r>
          </w:p>
          <w:p w14:paraId="3A7AE085" w14:textId="77777777" w:rsidR="008A5EE0" w:rsidRPr="005600BE" w:rsidRDefault="008A5EE0" w:rsidP="0075411B">
            <w:pPr>
              <w:jc w:val="both"/>
              <w:rPr>
                <w:rFonts w:ascii="Arial" w:hAnsi="Arial" w:cs="Arial"/>
                <w:b/>
                <w:bCs/>
                <w:color w:val="EE0000"/>
                <w:sz w:val="18"/>
                <w:szCs w:val="18"/>
              </w:rPr>
            </w:pPr>
          </w:p>
          <w:p w14:paraId="5D080E02" w14:textId="77777777" w:rsidR="004C7842" w:rsidRPr="005600BE" w:rsidRDefault="004C7842" w:rsidP="0075411B">
            <w:pPr>
              <w:jc w:val="both"/>
              <w:rPr>
                <w:rFonts w:ascii="Arial" w:hAnsi="Arial" w:cs="Arial"/>
                <w:color w:val="000000"/>
                <w:sz w:val="18"/>
                <w:szCs w:val="18"/>
              </w:rPr>
            </w:pPr>
            <w:r w:rsidRPr="005600BE">
              <w:rPr>
                <w:rFonts w:ascii="Arial" w:hAnsi="Arial" w:cs="Arial"/>
                <w:color w:val="000000"/>
                <w:sz w:val="18"/>
                <w:szCs w:val="18"/>
              </w:rPr>
              <w:t xml:space="preserve">Izjemoma je čas odprave napak, okvar lahko daljši, po vsakokratnem predhodnem dogovoru z naročnikom. </w:t>
            </w:r>
          </w:p>
          <w:p w14:paraId="190E59A4" w14:textId="77777777" w:rsidR="004C7842" w:rsidRPr="005600BE" w:rsidRDefault="004C7842" w:rsidP="0075411B">
            <w:pPr>
              <w:jc w:val="both"/>
              <w:rPr>
                <w:rFonts w:ascii="Arial" w:hAnsi="Arial" w:cs="Arial"/>
                <w:color w:val="000000"/>
                <w:sz w:val="18"/>
                <w:szCs w:val="18"/>
              </w:rPr>
            </w:pPr>
          </w:p>
          <w:p w14:paraId="5691A62B" w14:textId="77777777" w:rsidR="004C7842" w:rsidRPr="005600BE" w:rsidRDefault="004C7842" w:rsidP="0075411B">
            <w:pPr>
              <w:jc w:val="both"/>
              <w:rPr>
                <w:rFonts w:ascii="Arial" w:hAnsi="Arial" w:cs="Arial"/>
                <w:color w:val="000000"/>
                <w:sz w:val="18"/>
                <w:szCs w:val="18"/>
              </w:rPr>
            </w:pPr>
            <w:r w:rsidRPr="005600BE">
              <w:rPr>
                <w:rFonts w:ascii="Arial" w:hAnsi="Arial" w:cs="Arial"/>
                <w:color w:val="000000"/>
                <w:sz w:val="18"/>
                <w:szCs w:val="18"/>
              </w:rPr>
              <w:t>Če izvajalec ne odpravi napak v dogovorjenem roku je dobavitelj / izvajalec dolžan naročniku kriti nastale stroške, če bi naročnik to zahteval ali pa lahko naročnik unovči zavarovanje za dobro izvedbo pogodbenih obveznosti.</w:t>
            </w:r>
          </w:p>
          <w:p w14:paraId="2CA0A54D" w14:textId="77777777" w:rsidR="004C7842" w:rsidRPr="005600BE" w:rsidRDefault="004C7842" w:rsidP="0075411B">
            <w:pPr>
              <w:spacing w:before="225" w:after="225"/>
              <w:jc w:val="both"/>
            </w:pPr>
            <w:r w:rsidRPr="005600BE">
              <w:rPr>
                <w:rFonts w:ascii="Arial" w:hAnsi="Arial" w:cs="Arial"/>
                <w:color w:val="000000"/>
                <w:sz w:val="18"/>
                <w:szCs w:val="18"/>
              </w:rPr>
              <w:t>V primeru telefonske prijave napake mora pooblaščena oseba naročnika izdati še pisno naročilnico o poprej naročeni vsebini.</w:t>
            </w:r>
          </w:p>
          <w:p w14:paraId="29F2411B" w14:textId="77777777" w:rsidR="004C7842" w:rsidRPr="005600BE" w:rsidRDefault="004C7842" w:rsidP="0075411B">
            <w:pPr>
              <w:spacing w:before="225" w:after="225"/>
              <w:jc w:val="both"/>
            </w:pPr>
            <w:r w:rsidRPr="005600BE">
              <w:rPr>
                <w:rFonts w:ascii="Arial" w:hAnsi="Arial" w:cs="Arial"/>
                <w:color w:val="000000"/>
                <w:sz w:val="18"/>
                <w:szCs w:val="18"/>
              </w:rPr>
              <w:t>Izvajalec zagotavlja dosegljivost servisne službe na:</w:t>
            </w:r>
          </w:p>
          <w:p w14:paraId="4DB8833F" w14:textId="77777777" w:rsidR="004C7842" w:rsidRPr="005600BE" w:rsidRDefault="004C7842" w:rsidP="000A63FD">
            <w:pPr>
              <w:pStyle w:val="Odstavekseznama"/>
              <w:numPr>
                <w:ilvl w:val="0"/>
                <w:numId w:val="28"/>
              </w:numPr>
              <w:spacing w:before="225" w:after="225"/>
              <w:jc w:val="both"/>
            </w:pPr>
            <w:r w:rsidRPr="005600BE">
              <w:rPr>
                <w:rFonts w:ascii="Arial" w:hAnsi="Arial" w:cs="Arial"/>
                <w:color w:val="000000"/>
                <w:sz w:val="18"/>
                <w:szCs w:val="18"/>
              </w:rPr>
              <w:t>telefonski številki ________________</w:t>
            </w:r>
          </w:p>
          <w:p w14:paraId="3A8FEAF1" w14:textId="77777777" w:rsidR="004C7842" w:rsidRPr="005600BE" w:rsidRDefault="004C7842" w:rsidP="000A63FD">
            <w:pPr>
              <w:pStyle w:val="Odstavekseznama"/>
              <w:numPr>
                <w:ilvl w:val="0"/>
                <w:numId w:val="28"/>
              </w:numPr>
              <w:spacing w:before="225" w:after="225"/>
              <w:jc w:val="both"/>
            </w:pPr>
            <w:r w:rsidRPr="005600BE">
              <w:rPr>
                <w:rFonts w:ascii="Arial" w:hAnsi="Arial" w:cs="Arial"/>
                <w:color w:val="000000"/>
                <w:sz w:val="18"/>
                <w:szCs w:val="18"/>
              </w:rPr>
              <w:t>e-mail ________________________</w:t>
            </w:r>
          </w:p>
          <w:p w14:paraId="3E34FE56" w14:textId="77777777" w:rsidR="004C7842" w:rsidRPr="005600BE" w:rsidRDefault="004C7842" w:rsidP="000A63FD">
            <w:pPr>
              <w:pStyle w:val="Odstavekseznama"/>
              <w:numPr>
                <w:ilvl w:val="0"/>
                <w:numId w:val="28"/>
              </w:numPr>
              <w:spacing w:before="225" w:after="225"/>
              <w:jc w:val="both"/>
              <w:rPr>
                <w:rFonts w:ascii="Arial" w:hAnsi="Arial" w:cs="Arial"/>
                <w:color w:val="000000"/>
                <w:sz w:val="18"/>
                <w:szCs w:val="18"/>
              </w:rPr>
            </w:pPr>
            <w:r w:rsidRPr="005600BE">
              <w:rPr>
                <w:rFonts w:ascii="Arial" w:hAnsi="Arial" w:cs="Arial"/>
                <w:color w:val="000000"/>
                <w:sz w:val="18"/>
                <w:szCs w:val="18"/>
              </w:rPr>
              <w:t>Kontaktna oseba _______________</w:t>
            </w:r>
          </w:p>
        </w:tc>
      </w:tr>
    </w:tbl>
    <w:p w14:paraId="3D4E7D2C" w14:textId="28D18101" w:rsidR="004C7842" w:rsidRPr="005600BE" w:rsidRDefault="004C7842" w:rsidP="004C7842">
      <w:pPr>
        <w:spacing w:after="0" w:line="240" w:lineRule="auto"/>
        <w:jc w:val="center"/>
      </w:pPr>
      <w:r w:rsidRPr="005600BE">
        <w:rPr>
          <w:rFonts w:ascii="Arial" w:hAnsi="Arial" w:cs="Arial"/>
          <w:b/>
          <w:bCs/>
          <w:color w:val="000000"/>
          <w:sz w:val="18"/>
          <w:szCs w:val="18"/>
        </w:rPr>
        <w:t>1</w:t>
      </w:r>
      <w:r w:rsidR="00960C38" w:rsidRPr="005600BE">
        <w:rPr>
          <w:rFonts w:ascii="Arial" w:hAnsi="Arial" w:cs="Arial"/>
          <w:b/>
          <w:bCs/>
          <w:color w:val="000000"/>
          <w:sz w:val="18"/>
          <w:szCs w:val="18"/>
        </w:rPr>
        <w:t>7</w:t>
      </w:r>
      <w:r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2DE2ABB2" w14:textId="77777777" w:rsidTr="0075411B">
        <w:tc>
          <w:tcPr>
            <w:tcW w:w="0" w:type="auto"/>
            <w:tcMar>
              <w:top w:w="0" w:type="auto"/>
              <w:bottom w:w="0" w:type="auto"/>
            </w:tcMar>
          </w:tcPr>
          <w:p w14:paraId="0724E7F1" w14:textId="301ED609" w:rsidR="00B81637"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Garancijska doba za izvedene storitve je _________(najmanj 6) mesecev,  za vgrajene rezervne dele pa v skladu s strani proizvajalca posameznega rezervnega dela predpisani garancijski dobi, šteto od dneva opravljene storitve (datum potrditve poročila o opravljenih storitvah in zamenjanih rezervnih delih s strani naročnika).  </w:t>
            </w:r>
          </w:p>
        </w:tc>
      </w:tr>
    </w:tbl>
    <w:p w14:paraId="6BE18668" w14:textId="77777777" w:rsidR="004C7842" w:rsidRPr="005600BE" w:rsidRDefault="004C7842" w:rsidP="004C7842">
      <w:pPr>
        <w:spacing w:before="225" w:after="225" w:line="240" w:lineRule="auto"/>
        <w:jc w:val="both"/>
      </w:pPr>
      <w:r w:rsidRPr="005600BE">
        <w:rPr>
          <w:rFonts w:ascii="Arial" w:hAnsi="Arial" w:cs="Arial"/>
          <w:b/>
          <w:bCs/>
          <w:color w:val="000000"/>
          <w:sz w:val="18"/>
          <w:szCs w:val="18"/>
        </w:rPr>
        <w:t>VIII. SKRBNIKI POGODBE</w:t>
      </w:r>
    </w:p>
    <w:p w14:paraId="45EE2D35" w14:textId="5152CA8D" w:rsidR="004C7842" w:rsidRPr="005600BE" w:rsidRDefault="004C7842" w:rsidP="004C7842">
      <w:pPr>
        <w:spacing w:after="0" w:line="240" w:lineRule="auto"/>
        <w:jc w:val="center"/>
      </w:pPr>
      <w:r w:rsidRPr="005600BE">
        <w:rPr>
          <w:rFonts w:ascii="Arial" w:hAnsi="Arial" w:cs="Arial"/>
          <w:b/>
          <w:bCs/>
          <w:color w:val="000000"/>
          <w:sz w:val="18"/>
          <w:szCs w:val="18"/>
        </w:rPr>
        <w:t>1</w:t>
      </w:r>
      <w:r w:rsidR="00960C38" w:rsidRPr="005600BE">
        <w:rPr>
          <w:rFonts w:ascii="Arial" w:hAnsi="Arial" w:cs="Arial"/>
          <w:b/>
          <w:bCs/>
          <w:color w:val="000000"/>
          <w:sz w:val="18"/>
          <w:szCs w:val="18"/>
        </w:rPr>
        <w:t>8</w:t>
      </w:r>
      <w:r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59027FCE" w14:textId="77777777" w:rsidTr="0075411B">
        <w:tc>
          <w:tcPr>
            <w:tcW w:w="0" w:type="auto"/>
            <w:tcMar>
              <w:top w:w="0" w:type="auto"/>
              <w:bottom w:w="0" w:type="auto"/>
            </w:tcMar>
          </w:tcPr>
          <w:p w14:paraId="5D49139B" w14:textId="77777777" w:rsidR="004C7842" w:rsidRPr="005600BE" w:rsidRDefault="004C7842" w:rsidP="0075411B">
            <w:pPr>
              <w:spacing w:before="225" w:after="225"/>
              <w:jc w:val="both"/>
            </w:pPr>
            <w:r w:rsidRPr="005600BE">
              <w:rPr>
                <w:rFonts w:ascii="Arial" w:hAnsi="Arial" w:cs="Arial"/>
                <w:color w:val="000000"/>
                <w:sz w:val="18"/>
                <w:szCs w:val="18"/>
              </w:rPr>
              <w:t>Skrbnik pogodbe s strani naročnika je Barbara Slak Turk, vodja službe za nabavo in skladiščenje (tel. 07 39 16 135).</w:t>
            </w:r>
          </w:p>
          <w:p w14:paraId="57821AD7" w14:textId="05D47507" w:rsidR="004C7842" w:rsidRPr="005600BE" w:rsidRDefault="004C7842" w:rsidP="0075411B">
            <w:pPr>
              <w:spacing w:before="225" w:after="225"/>
              <w:jc w:val="both"/>
            </w:pPr>
            <w:r w:rsidRPr="005600BE">
              <w:rPr>
                <w:rFonts w:ascii="Arial" w:hAnsi="Arial" w:cs="Arial"/>
                <w:color w:val="000000"/>
                <w:sz w:val="18"/>
                <w:szCs w:val="18"/>
              </w:rPr>
              <w:t>Pooblaščeni predstavnik naročnika za nadzor nad izvajanjem pogodbe je Božidar Podobnik  (tel. 07 39 16 141 ali 041 604 339).</w:t>
            </w:r>
          </w:p>
          <w:p w14:paraId="354C9BC6" w14:textId="77777777" w:rsidR="004C7842" w:rsidRPr="005600BE" w:rsidRDefault="004C7842" w:rsidP="0075411B">
            <w:pPr>
              <w:spacing w:before="225" w:after="225"/>
              <w:jc w:val="both"/>
            </w:pPr>
            <w:r w:rsidRPr="005600BE">
              <w:rPr>
                <w:rFonts w:ascii="Arial" w:hAnsi="Arial" w:cs="Arial"/>
                <w:color w:val="000000"/>
                <w:sz w:val="18"/>
                <w:szCs w:val="18"/>
              </w:rPr>
              <w:t>Predstavnik naročnika je pooblaščen, da zastopa naročnika v vseh vprašanjih, ki se nanašajo na izvedbo storitev, dogovorjenih s to pogodbo.</w:t>
            </w:r>
          </w:p>
          <w:p w14:paraId="5700C376" w14:textId="77777777" w:rsidR="004C7842" w:rsidRPr="005600BE" w:rsidRDefault="004C7842" w:rsidP="0075411B">
            <w:pPr>
              <w:spacing w:before="225" w:after="225"/>
              <w:jc w:val="both"/>
            </w:pPr>
            <w:r w:rsidRPr="005600BE">
              <w:rPr>
                <w:rFonts w:ascii="Arial" w:hAnsi="Arial" w:cs="Arial"/>
                <w:color w:val="000000"/>
                <w:sz w:val="18"/>
                <w:szCs w:val="18"/>
              </w:rPr>
              <w:t>Pooblaščeni predstavnik izvajalca je ______________.</w:t>
            </w:r>
          </w:p>
          <w:p w14:paraId="5357591D" w14:textId="58001630" w:rsidR="00960C38"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Pooblaščeni predstavnik izvajalca je pooblaščen, da zastopa izvajalca v vseh vprašanjih, ki se nanašajo izvajanje storitev po tej pogodbi.</w:t>
            </w:r>
          </w:p>
        </w:tc>
      </w:tr>
    </w:tbl>
    <w:p w14:paraId="4FEDEC9C" w14:textId="77777777" w:rsidR="004C7842" w:rsidRPr="005600BE" w:rsidRDefault="004C7842" w:rsidP="004C7842">
      <w:pPr>
        <w:spacing w:before="225" w:after="225" w:line="240" w:lineRule="auto"/>
        <w:jc w:val="both"/>
      </w:pPr>
      <w:r w:rsidRPr="005600BE">
        <w:rPr>
          <w:rFonts w:ascii="Arial" w:hAnsi="Arial" w:cs="Arial"/>
          <w:b/>
          <w:bCs/>
          <w:color w:val="000000"/>
          <w:sz w:val="18"/>
          <w:szCs w:val="18"/>
        </w:rPr>
        <w:t>IX. POGODBENA KAZEN</w:t>
      </w:r>
    </w:p>
    <w:p w14:paraId="759AF04A" w14:textId="2F2293A0" w:rsidR="004C7842" w:rsidRPr="005600BE" w:rsidRDefault="004C7842" w:rsidP="004C7842">
      <w:pPr>
        <w:spacing w:after="0" w:line="240" w:lineRule="auto"/>
        <w:jc w:val="center"/>
      </w:pPr>
      <w:r w:rsidRPr="005600BE">
        <w:rPr>
          <w:rFonts w:ascii="Arial" w:hAnsi="Arial" w:cs="Arial"/>
          <w:b/>
          <w:bCs/>
          <w:color w:val="000000"/>
          <w:sz w:val="18"/>
          <w:szCs w:val="18"/>
        </w:rPr>
        <w:t>1</w:t>
      </w:r>
      <w:r w:rsidR="00960C38" w:rsidRPr="005600BE">
        <w:rPr>
          <w:rFonts w:ascii="Arial" w:hAnsi="Arial" w:cs="Arial"/>
          <w:b/>
          <w:bCs/>
          <w:color w:val="000000"/>
          <w:sz w:val="18"/>
          <w:szCs w:val="18"/>
        </w:rPr>
        <w:t>9</w:t>
      </w:r>
      <w:r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1F06DAEA" w14:textId="77777777" w:rsidTr="0075411B">
        <w:tc>
          <w:tcPr>
            <w:tcW w:w="0" w:type="auto"/>
            <w:tcMar>
              <w:top w:w="0" w:type="auto"/>
              <w:bottom w:w="0" w:type="auto"/>
            </w:tcMar>
          </w:tcPr>
          <w:p w14:paraId="54013BFF" w14:textId="77777777" w:rsidR="004C7842" w:rsidRPr="005600BE" w:rsidRDefault="004C7842" w:rsidP="0075411B">
            <w:pPr>
              <w:spacing w:before="225" w:after="225"/>
              <w:jc w:val="both"/>
            </w:pPr>
            <w:r w:rsidRPr="005600BE">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4E677BE1" w14:textId="77777777" w:rsidR="004C7842" w:rsidRPr="005600BE" w:rsidRDefault="004C7842" w:rsidP="0075411B">
            <w:pPr>
              <w:spacing w:before="225" w:after="225"/>
              <w:jc w:val="both"/>
            </w:pPr>
            <w:r w:rsidRPr="005600BE">
              <w:rPr>
                <w:rFonts w:ascii="Arial" w:hAnsi="Arial" w:cs="Arial"/>
                <w:color w:val="000000"/>
                <w:sz w:val="18"/>
                <w:szCs w:val="18"/>
              </w:rPr>
              <w:lastRenderedPageBreak/>
              <w:t>Pogodbena kazen se obračuna pri plačilu za opravljeno storitev.</w:t>
            </w:r>
          </w:p>
          <w:p w14:paraId="73084332" w14:textId="77777777" w:rsidR="004C7842" w:rsidRPr="005600BE" w:rsidRDefault="004C7842" w:rsidP="0075411B">
            <w:pPr>
              <w:spacing w:before="225" w:after="225"/>
              <w:jc w:val="both"/>
            </w:pPr>
            <w:r w:rsidRPr="005600BE">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6508FF53" w14:textId="77777777" w:rsidR="004C7842" w:rsidRPr="005600BE" w:rsidRDefault="004C7842" w:rsidP="004C7842">
      <w:pPr>
        <w:spacing w:before="225" w:after="225" w:line="240" w:lineRule="auto"/>
        <w:jc w:val="both"/>
      </w:pPr>
      <w:r w:rsidRPr="005600BE">
        <w:rPr>
          <w:rFonts w:ascii="Arial" w:hAnsi="Arial" w:cs="Arial"/>
          <w:b/>
          <w:bCs/>
          <w:color w:val="000000"/>
          <w:sz w:val="18"/>
          <w:szCs w:val="18"/>
        </w:rPr>
        <w:t>X. ZAVAROVANJE POSLA</w:t>
      </w:r>
    </w:p>
    <w:p w14:paraId="2537F576" w14:textId="780F4D49" w:rsidR="004C7842" w:rsidRPr="005600BE" w:rsidRDefault="00960C38" w:rsidP="004C7842">
      <w:pPr>
        <w:spacing w:after="0" w:line="240" w:lineRule="auto"/>
        <w:jc w:val="center"/>
      </w:pPr>
      <w:r w:rsidRPr="005600BE">
        <w:rPr>
          <w:rFonts w:ascii="Arial" w:hAnsi="Arial" w:cs="Arial"/>
          <w:b/>
          <w:bCs/>
          <w:color w:val="000000"/>
          <w:sz w:val="18"/>
          <w:szCs w:val="18"/>
        </w:rPr>
        <w:t>20</w:t>
      </w:r>
      <w:r w:rsidR="004C7842"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61FE4D77" w14:textId="77777777" w:rsidTr="0075411B">
        <w:tc>
          <w:tcPr>
            <w:tcW w:w="0" w:type="auto"/>
            <w:tcMar>
              <w:top w:w="0" w:type="auto"/>
              <w:bottom w:w="0" w:type="auto"/>
            </w:tcMar>
          </w:tcPr>
          <w:p w14:paraId="6ED06F54" w14:textId="77777777" w:rsidR="004C7842" w:rsidRPr="005600BE" w:rsidRDefault="004C7842" w:rsidP="0075411B">
            <w:pPr>
              <w:spacing w:before="225" w:after="225"/>
              <w:jc w:val="both"/>
            </w:pPr>
            <w:r w:rsidRPr="005600BE">
              <w:rPr>
                <w:rFonts w:ascii="Arial" w:hAnsi="Arial" w:cs="Arial"/>
                <w:color w:val="000000"/>
                <w:sz w:val="18"/>
                <w:szCs w:val="18"/>
              </w:rPr>
              <w:t>ZAVAROVANJE ZA DOBRO IZVEDBO</w:t>
            </w:r>
          </w:p>
          <w:p w14:paraId="4D4BE3F3" w14:textId="77777777" w:rsidR="004C7842" w:rsidRPr="005600BE" w:rsidRDefault="004C7842" w:rsidP="0075411B">
            <w:pPr>
              <w:spacing w:before="225" w:after="225"/>
              <w:jc w:val="both"/>
            </w:pPr>
            <w:r w:rsidRPr="005600BE">
              <w:rPr>
                <w:rFonts w:ascii="Arial" w:hAnsi="Arial" w:cs="Arial"/>
                <w:color w:val="000000"/>
                <w:sz w:val="18"/>
                <w:szCs w:val="18"/>
              </w:rPr>
              <w:t>Instrument zavarovanja: MENICA Z MENIČNO IZJAVO.</w:t>
            </w:r>
          </w:p>
          <w:p w14:paraId="7374B39F" w14:textId="77777777" w:rsidR="004C7842" w:rsidRPr="005600BE" w:rsidRDefault="004C7842" w:rsidP="0075411B">
            <w:pPr>
              <w:spacing w:before="225" w:after="225"/>
              <w:jc w:val="both"/>
            </w:pPr>
            <w:r w:rsidRPr="005600BE">
              <w:rPr>
                <w:rFonts w:ascii="Arial" w:hAnsi="Arial" w:cs="Arial"/>
                <w:color w:val="000000"/>
                <w:sz w:val="18"/>
                <w:szCs w:val="18"/>
              </w:rPr>
              <w:t>Višina zavarovanja: 10% pogodbene vrednosti z DDV</w:t>
            </w:r>
          </w:p>
          <w:p w14:paraId="5F1BCC80" w14:textId="77777777" w:rsidR="004C7842" w:rsidRPr="005600BE" w:rsidRDefault="004C7842" w:rsidP="0075411B">
            <w:pPr>
              <w:spacing w:before="225" w:after="225"/>
              <w:jc w:val="both"/>
            </w:pPr>
            <w:r w:rsidRPr="005600BE">
              <w:rPr>
                <w:rFonts w:ascii="Arial" w:hAnsi="Arial" w:cs="Arial"/>
                <w:color w:val="000000"/>
                <w:sz w:val="18"/>
                <w:szCs w:val="18"/>
              </w:rPr>
              <w:t>Čas veljavnosti: še najmanj 1 mesec po izteku veljavnosti pogodbe</w:t>
            </w:r>
          </w:p>
          <w:p w14:paraId="48814083" w14:textId="77777777" w:rsidR="004C7842" w:rsidRPr="005600BE" w:rsidRDefault="004C7842" w:rsidP="0075411B">
            <w:pPr>
              <w:spacing w:before="225" w:after="225"/>
              <w:jc w:val="both"/>
            </w:pPr>
            <w:r w:rsidRPr="005600BE">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2194BEA7" w14:textId="77777777" w:rsidR="004C7842" w:rsidRPr="005600BE" w:rsidRDefault="004C7842" w:rsidP="0075411B">
            <w:pPr>
              <w:spacing w:before="225" w:after="225"/>
              <w:jc w:val="both"/>
            </w:pPr>
            <w:r w:rsidRPr="005600BE">
              <w:rPr>
                <w:rFonts w:ascii="Arial" w:hAnsi="Arial" w:cs="Arial"/>
                <w:color w:val="000000"/>
                <w:sz w:val="18"/>
                <w:szCs w:val="18"/>
              </w:rPr>
              <w:t>Zavarovanje za dobro izvedbo pogodbenih obveznosti naročnik unovči skladno z določili iz vzorca pogodbe.</w:t>
            </w:r>
          </w:p>
          <w:p w14:paraId="6262D712" w14:textId="77777777" w:rsidR="004C7842" w:rsidRPr="005600BE" w:rsidRDefault="004C7842" w:rsidP="0075411B">
            <w:pPr>
              <w:spacing w:before="225" w:after="225"/>
              <w:jc w:val="both"/>
            </w:pPr>
            <w:r w:rsidRPr="005600BE">
              <w:rPr>
                <w:rFonts w:ascii="Arial" w:hAnsi="Arial" w:cs="Arial"/>
                <w:color w:val="000000"/>
                <w:sz w:val="18"/>
                <w:szCs w:val="18"/>
              </w:rPr>
              <w:t>ZAVAROVANJE ODGOVORNOSTI</w:t>
            </w:r>
          </w:p>
          <w:p w14:paraId="04E1B58B" w14:textId="77777777" w:rsidR="004C7842" w:rsidRPr="005600BE" w:rsidRDefault="004C7842" w:rsidP="0075411B">
            <w:pPr>
              <w:spacing w:before="225" w:after="225"/>
              <w:jc w:val="both"/>
            </w:pPr>
            <w:r w:rsidRPr="005600BE">
              <w:rPr>
                <w:rFonts w:ascii="Arial" w:hAnsi="Arial" w:cs="Arial"/>
                <w:color w:val="000000"/>
                <w:sz w:val="18"/>
                <w:szCs w:val="18"/>
              </w:rPr>
              <w:t>Izvajalec mora imeti zavarovano odgovornost za dejavnost, ki je predmet te pogodbe.</w:t>
            </w:r>
          </w:p>
        </w:tc>
      </w:tr>
    </w:tbl>
    <w:p w14:paraId="73EEC25E" w14:textId="77777777" w:rsidR="004C7842" w:rsidRPr="005600BE" w:rsidRDefault="004C7842" w:rsidP="004C7842">
      <w:pPr>
        <w:spacing w:before="225" w:after="225" w:line="240" w:lineRule="auto"/>
        <w:jc w:val="both"/>
      </w:pPr>
      <w:r w:rsidRPr="005600BE">
        <w:rPr>
          <w:rFonts w:ascii="Arial" w:hAnsi="Arial" w:cs="Arial"/>
          <w:b/>
          <w:bCs/>
          <w:color w:val="000000"/>
          <w:sz w:val="18"/>
          <w:szCs w:val="18"/>
        </w:rPr>
        <w:t>XI. ODSTOP OD POGODBE</w:t>
      </w:r>
    </w:p>
    <w:p w14:paraId="29A37ED2" w14:textId="05F01463" w:rsidR="004C7842" w:rsidRPr="005600BE" w:rsidRDefault="00960C38" w:rsidP="004C7842">
      <w:pPr>
        <w:spacing w:after="0" w:line="240" w:lineRule="auto"/>
        <w:jc w:val="center"/>
      </w:pPr>
      <w:r w:rsidRPr="005600BE">
        <w:rPr>
          <w:rFonts w:ascii="Arial" w:hAnsi="Arial" w:cs="Arial"/>
          <w:b/>
          <w:bCs/>
          <w:color w:val="000000"/>
          <w:sz w:val="18"/>
          <w:szCs w:val="18"/>
        </w:rPr>
        <w:t>21</w:t>
      </w:r>
      <w:r w:rsidR="004C7842"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6BC8703E" w14:textId="77777777" w:rsidTr="0075411B">
        <w:tc>
          <w:tcPr>
            <w:tcW w:w="0" w:type="auto"/>
            <w:tcMar>
              <w:top w:w="0" w:type="auto"/>
              <w:bottom w:w="0" w:type="auto"/>
            </w:tcMar>
          </w:tcPr>
          <w:p w14:paraId="0044FCB5" w14:textId="77777777" w:rsidR="004C7842" w:rsidRPr="005600BE" w:rsidRDefault="004C7842" w:rsidP="0075411B">
            <w:pPr>
              <w:spacing w:before="225" w:after="225"/>
              <w:jc w:val="both"/>
            </w:pPr>
            <w:r w:rsidRPr="005600BE">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719F6AFE" w14:textId="77777777" w:rsidR="004C7842" w:rsidRPr="005600BE" w:rsidRDefault="004C7842" w:rsidP="0075411B">
            <w:pPr>
              <w:spacing w:before="225" w:after="225"/>
              <w:jc w:val="both"/>
            </w:pPr>
            <w:r w:rsidRPr="005600BE">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BD877CE" w14:textId="77777777" w:rsidR="004C7842" w:rsidRPr="005600BE" w:rsidRDefault="004C7842" w:rsidP="0075411B">
            <w:pPr>
              <w:spacing w:before="225" w:after="225"/>
              <w:jc w:val="both"/>
            </w:pPr>
            <w:r w:rsidRPr="005600BE">
              <w:rPr>
                <w:rFonts w:ascii="Arial" w:hAnsi="Arial" w:cs="Arial"/>
                <w:color w:val="000000"/>
                <w:sz w:val="18"/>
                <w:szCs w:val="18"/>
              </w:rPr>
              <w:t>Naročnik ima pravico odstopiti od pogodbe kadarkoli, brez posledic za naročnika, če:</w:t>
            </w:r>
          </w:p>
          <w:tbl>
            <w:tblPr>
              <w:tblStyle w:val="NormalTablePHPDOCX"/>
              <w:tblW w:w="5000" w:type="pct"/>
              <w:tblLook w:val="04A0" w:firstRow="1" w:lastRow="0" w:firstColumn="1" w:lastColumn="0" w:noHBand="0" w:noVBand="1"/>
            </w:tblPr>
            <w:tblGrid>
              <w:gridCol w:w="8746"/>
            </w:tblGrid>
            <w:tr w:rsidR="004C7842" w:rsidRPr="005600BE" w14:paraId="089BB01F" w14:textId="77777777" w:rsidTr="0075411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4C7842" w:rsidRPr="005600BE" w14:paraId="302FF212" w14:textId="77777777" w:rsidTr="0075411B">
                    <w:tc>
                      <w:tcPr>
                        <w:tcW w:w="0" w:type="auto"/>
                        <w:tcMar>
                          <w:top w:w="0" w:type="auto"/>
                          <w:bottom w:w="0" w:type="auto"/>
                        </w:tcMar>
                      </w:tcPr>
                      <w:p w14:paraId="0A78E07F" w14:textId="77777777" w:rsidR="004C7842" w:rsidRPr="005600BE" w:rsidRDefault="004C7842" w:rsidP="000A63FD">
                        <w:pPr>
                          <w:numPr>
                            <w:ilvl w:val="0"/>
                            <w:numId w:val="25"/>
                          </w:numPr>
                          <w:rPr>
                            <w:rFonts w:ascii="Arial" w:hAnsi="Arial" w:cs="Arial"/>
                            <w:color w:val="000000"/>
                            <w:sz w:val="18"/>
                            <w:szCs w:val="18"/>
                          </w:rPr>
                        </w:pPr>
                        <w:r w:rsidRPr="005600BE">
                          <w:rPr>
                            <w:rFonts w:ascii="Arial" w:hAnsi="Arial" w:cs="Arial"/>
                            <w:color w:val="000000"/>
                            <w:position w:val="-2"/>
                            <w:sz w:val="18"/>
                            <w:szCs w:val="18"/>
                          </w:rPr>
                          <w:t>pride izvajalec v takšno finančno situacijo, ki bi mu onemogočila izvedbo pogodbenih obveznosti;</w:t>
                        </w:r>
                      </w:p>
                      <w:p w14:paraId="5A4926A0" w14:textId="77777777" w:rsidR="004C7842" w:rsidRPr="005600BE" w:rsidRDefault="004C7842" w:rsidP="000A63FD">
                        <w:pPr>
                          <w:numPr>
                            <w:ilvl w:val="0"/>
                            <w:numId w:val="25"/>
                          </w:numPr>
                          <w:rPr>
                            <w:rFonts w:ascii="Arial" w:hAnsi="Arial" w:cs="Arial"/>
                            <w:color w:val="000000"/>
                            <w:sz w:val="18"/>
                            <w:szCs w:val="18"/>
                          </w:rPr>
                        </w:pPr>
                        <w:r w:rsidRPr="005600BE">
                          <w:rPr>
                            <w:rFonts w:ascii="Arial" w:hAnsi="Arial" w:cs="Arial"/>
                            <w:color w:val="000000"/>
                            <w:position w:val="-2"/>
                            <w:sz w:val="18"/>
                            <w:szCs w:val="18"/>
                          </w:rPr>
                          <w:t>izvajalec po svoji krivdi v roku 14 dni od veljavnosti pogodbe in uvedbe v delo ne prične z delom;</w:t>
                        </w:r>
                      </w:p>
                      <w:p w14:paraId="435BB4B2" w14:textId="77777777" w:rsidR="004C7842" w:rsidRPr="005600BE" w:rsidRDefault="004C7842" w:rsidP="000A63FD">
                        <w:pPr>
                          <w:numPr>
                            <w:ilvl w:val="0"/>
                            <w:numId w:val="25"/>
                          </w:numPr>
                          <w:rPr>
                            <w:rFonts w:ascii="Arial" w:hAnsi="Arial" w:cs="Arial"/>
                            <w:color w:val="000000"/>
                            <w:sz w:val="18"/>
                            <w:szCs w:val="18"/>
                          </w:rPr>
                        </w:pPr>
                        <w:r w:rsidRPr="005600BE">
                          <w:rPr>
                            <w:rFonts w:ascii="Arial" w:hAnsi="Arial" w:cs="Arial"/>
                            <w:color w:val="000000"/>
                            <w:position w:val="-2"/>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A667B79" w14:textId="77777777" w:rsidR="004C7842" w:rsidRPr="005600BE" w:rsidRDefault="004C7842" w:rsidP="0075411B"/>
              </w:tc>
            </w:tr>
          </w:tbl>
          <w:p w14:paraId="57C03C99" w14:textId="77777777" w:rsidR="004C7842" w:rsidRPr="005600BE" w:rsidRDefault="004C7842" w:rsidP="0075411B"/>
          <w:p w14:paraId="04E1A149" w14:textId="77777777" w:rsidR="004C7842" w:rsidRPr="005600BE" w:rsidRDefault="004C7842" w:rsidP="0075411B">
            <w:pPr>
              <w:spacing w:before="225" w:after="225"/>
              <w:jc w:val="both"/>
            </w:pPr>
            <w:r w:rsidRPr="005600BE">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5000" w:type="pct"/>
              <w:tblLook w:val="04A0" w:firstRow="1" w:lastRow="0" w:firstColumn="1" w:lastColumn="0" w:noHBand="0" w:noVBand="1"/>
            </w:tblPr>
            <w:tblGrid>
              <w:gridCol w:w="8746"/>
            </w:tblGrid>
            <w:tr w:rsidR="004C7842" w:rsidRPr="005600BE" w14:paraId="75037441" w14:textId="77777777" w:rsidTr="0075411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4C7842" w:rsidRPr="005600BE" w14:paraId="6C89C135" w14:textId="77777777" w:rsidTr="0075411B">
                    <w:tc>
                      <w:tcPr>
                        <w:tcW w:w="0" w:type="auto"/>
                        <w:tcMar>
                          <w:top w:w="0" w:type="auto"/>
                          <w:bottom w:w="0" w:type="auto"/>
                        </w:tcMar>
                      </w:tcPr>
                      <w:p w14:paraId="5EF52FFB" w14:textId="77777777" w:rsidR="004C7842" w:rsidRPr="005600BE" w:rsidRDefault="004C7842" w:rsidP="000A63FD">
                        <w:pPr>
                          <w:numPr>
                            <w:ilvl w:val="0"/>
                            <w:numId w:val="26"/>
                          </w:numPr>
                          <w:rPr>
                            <w:rFonts w:ascii="Arial" w:hAnsi="Arial" w:cs="Arial"/>
                            <w:color w:val="000000"/>
                            <w:sz w:val="18"/>
                            <w:szCs w:val="18"/>
                          </w:rPr>
                        </w:pPr>
                        <w:r w:rsidRPr="005600BE">
                          <w:rPr>
                            <w:rFonts w:ascii="Arial" w:hAnsi="Arial" w:cs="Arial"/>
                            <w:color w:val="000000"/>
                            <w:position w:val="-2"/>
                            <w:sz w:val="18"/>
                            <w:szCs w:val="18"/>
                          </w:rPr>
                          <w:t>javno naročilo je bilo bistveno spremenjeno, kar terja nov postopek javnega naročanja;</w:t>
                        </w:r>
                      </w:p>
                      <w:p w14:paraId="7F3E8E71" w14:textId="77777777" w:rsidR="004C7842" w:rsidRPr="005600BE" w:rsidRDefault="004C7842" w:rsidP="000A63FD">
                        <w:pPr>
                          <w:numPr>
                            <w:ilvl w:val="0"/>
                            <w:numId w:val="26"/>
                          </w:numPr>
                          <w:rPr>
                            <w:rFonts w:ascii="Arial" w:hAnsi="Arial" w:cs="Arial"/>
                            <w:color w:val="000000"/>
                            <w:sz w:val="18"/>
                            <w:szCs w:val="18"/>
                          </w:rPr>
                        </w:pPr>
                        <w:r w:rsidRPr="005600BE">
                          <w:rPr>
                            <w:rFonts w:ascii="Arial" w:hAnsi="Arial" w:cs="Arial"/>
                            <w:color w:val="000000"/>
                            <w:position w:val="-2"/>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DEB7239" w14:textId="77777777" w:rsidR="004C7842" w:rsidRPr="005600BE" w:rsidRDefault="004C7842" w:rsidP="000A63FD">
                        <w:pPr>
                          <w:numPr>
                            <w:ilvl w:val="0"/>
                            <w:numId w:val="26"/>
                          </w:numPr>
                          <w:rPr>
                            <w:rFonts w:ascii="Arial" w:hAnsi="Arial" w:cs="Arial"/>
                            <w:color w:val="000000"/>
                            <w:sz w:val="18"/>
                            <w:szCs w:val="18"/>
                          </w:rPr>
                        </w:pPr>
                        <w:r w:rsidRPr="005600BE">
                          <w:rPr>
                            <w:rFonts w:ascii="Arial" w:hAnsi="Arial" w:cs="Arial"/>
                            <w:color w:val="000000"/>
                            <w:position w:val="-2"/>
                            <w:sz w:val="18"/>
                            <w:szCs w:val="18"/>
                          </w:rPr>
                          <w:lastRenderedPageBreak/>
                          <w:t>zaradi hudih kršitev obveznosti iz PEU, PDEU in ZJN-3, ki jih je po postopku v skladu z 258. členom PDEU ugotovilo Sodišče Evropske unije, javno naročilo ne bi smelo biti oddano izvajalcu.</w:t>
                        </w:r>
                      </w:p>
                    </w:tc>
                  </w:tr>
                </w:tbl>
                <w:p w14:paraId="7BC5F98C" w14:textId="77777777" w:rsidR="004C7842" w:rsidRPr="005600BE" w:rsidRDefault="004C7842" w:rsidP="0075411B"/>
              </w:tc>
            </w:tr>
          </w:tbl>
          <w:p w14:paraId="208FE052" w14:textId="77777777" w:rsidR="004C7842" w:rsidRPr="005600BE" w:rsidRDefault="004C7842" w:rsidP="0075411B">
            <w:pPr>
              <w:spacing w:before="225" w:after="225"/>
              <w:jc w:val="both"/>
            </w:pPr>
            <w:r w:rsidRPr="005600BE">
              <w:rPr>
                <w:rFonts w:ascii="Arial" w:hAnsi="Arial" w:cs="Arial"/>
                <w:color w:val="000000"/>
                <w:sz w:val="18"/>
                <w:szCs w:val="18"/>
              </w:rPr>
              <w:t>Odstop od pogodbe v zgoraj navedenih primerih učinkuje z dnem, ko izvajalec prejme pisno izjavo naročnika o odstopu.</w:t>
            </w:r>
          </w:p>
          <w:p w14:paraId="4A9D6342" w14:textId="77777777" w:rsidR="004C7842" w:rsidRPr="005600BE" w:rsidRDefault="004C7842" w:rsidP="0075411B">
            <w:pPr>
              <w:spacing w:before="225" w:after="225"/>
              <w:jc w:val="both"/>
            </w:pPr>
            <w:r w:rsidRPr="005600BE">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12F5C108" w14:textId="77777777" w:rsidR="004C7842" w:rsidRPr="005600BE" w:rsidRDefault="004C7842" w:rsidP="0075411B">
            <w:pPr>
              <w:spacing w:before="225" w:after="225"/>
              <w:jc w:val="both"/>
            </w:pPr>
            <w:r w:rsidRPr="005600BE">
              <w:rPr>
                <w:rFonts w:ascii="Arial" w:hAnsi="Arial" w:cs="Arial"/>
                <w:color w:val="000000"/>
                <w:sz w:val="18"/>
                <w:szCs w:val="18"/>
              </w:rPr>
              <w:t>Naročnik ima pravico enostransko odstopiti od pogodbe brez odpovednega roka v primeru, da zanjo nima zagotovljenih sredstev.</w:t>
            </w:r>
          </w:p>
          <w:p w14:paraId="78FB1284" w14:textId="77777777" w:rsidR="004C7842" w:rsidRPr="005600BE" w:rsidRDefault="004C7842" w:rsidP="0075411B">
            <w:pPr>
              <w:spacing w:before="225" w:after="225"/>
              <w:jc w:val="both"/>
            </w:pPr>
            <w:r w:rsidRPr="005600BE">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3023E26" w14:textId="77777777" w:rsidR="004C7842" w:rsidRPr="005600BE" w:rsidRDefault="004C7842" w:rsidP="0075411B">
            <w:pPr>
              <w:spacing w:before="225" w:after="225"/>
              <w:jc w:val="both"/>
            </w:pPr>
            <w:r w:rsidRPr="005600BE">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18171CBC" w14:textId="77777777" w:rsidR="004C7842" w:rsidRPr="005600BE" w:rsidRDefault="004C7842" w:rsidP="0075411B">
            <w:pPr>
              <w:spacing w:before="225" w:after="225"/>
              <w:jc w:val="both"/>
            </w:pPr>
            <w:r w:rsidRPr="005600BE">
              <w:rPr>
                <w:rFonts w:ascii="Arial" w:hAnsi="Arial" w:cs="Arial"/>
                <w:color w:val="000000"/>
                <w:sz w:val="18"/>
                <w:szCs w:val="18"/>
              </w:rPr>
              <w:t>Odstop od pogodbe učinkuje z dnem, ko izvajalec prejme pisno izjavo naročnika o odstopu.</w:t>
            </w:r>
          </w:p>
          <w:p w14:paraId="49B62579" w14:textId="77777777" w:rsidR="004C7842" w:rsidRPr="005600BE" w:rsidRDefault="004C7842" w:rsidP="0075411B">
            <w:pPr>
              <w:spacing w:before="225" w:after="225"/>
              <w:jc w:val="both"/>
            </w:pPr>
            <w:r w:rsidRPr="005600BE">
              <w:rPr>
                <w:rFonts w:ascii="Arial" w:hAnsi="Arial" w:cs="Arial"/>
                <w:color w:val="000000"/>
                <w:sz w:val="18"/>
                <w:szCs w:val="18"/>
              </w:rPr>
              <w:t>Naročnik bo istočasno z odstopom od pogodbe zaradi kršitev pogodbe s strani dobavitelja, lahko pričel s postopki za unovčenje zavarovanja za dobro izvedbo pogodbenih obveznosti.</w:t>
            </w:r>
          </w:p>
        </w:tc>
      </w:tr>
    </w:tbl>
    <w:p w14:paraId="0386D9D6" w14:textId="77777777" w:rsidR="004C7842" w:rsidRPr="005600BE" w:rsidRDefault="004C7842" w:rsidP="004C7842">
      <w:pPr>
        <w:spacing w:before="225" w:after="225" w:line="240" w:lineRule="auto"/>
        <w:jc w:val="both"/>
      </w:pPr>
      <w:r w:rsidRPr="005600BE">
        <w:rPr>
          <w:rFonts w:ascii="Arial" w:hAnsi="Arial" w:cs="Arial"/>
          <w:b/>
          <w:bCs/>
          <w:color w:val="000000"/>
          <w:sz w:val="18"/>
          <w:szCs w:val="18"/>
        </w:rPr>
        <w:t>XII. POSLOVNA SKRIVNOST</w:t>
      </w:r>
    </w:p>
    <w:p w14:paraId="675F9C04" w14:textId="5EE36EC6" w:rsidR="004C7842" w:rsidRPr="005600BE" w:rsidRDefault="004C7842" w:rsidP="004C7842">
      <w:pPr>
        <w:spacing w:after="0" w:line="240" w:lineRule="auto"/>
        <w:jc w:val="center"/>
      </w:pPr>
      <w:r w:rsidRPr="005600BE">
        <w:rPr>
          <w:rFonts w:ascii="Arial" w:hAnsi="Arial" w:cs="Arial"/>
          <w:b/>
          <w:bCs/>
          <w:color w:val="000000"/>
          <w:sz w:val="18"/>
          <w:szCs w:val="18"/>
        </w:rPr>
        <w:t>2</w:t>
      </w:r>
      <w:r w:rsidR="00960C38" w:rsidRPr="005600BE">
        <w:rPr>
          <w:rFonts w:ascii="Arial" w:hAnsi="Arial" w:cs="Arial"/>
          <w:b/>
          <w:bCs/>
          <w:color w:val="000000"/>
          <w:sz w:val="18"/>
          <w:szCs w:val="18"/>
        </w:rPr>
        <w:t>2</w:t>
      </w:r>
      <w:r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16D68390" w14:textId="77777777" w:rsidTr="0075411B">
        <w:tc>
          <w:tcPr>
            <w:tcW w:w="0" w:type="auto"/>
            <w:tcMar>
              <w:top w:w="0" w:type="auto"/>
              <w:bottom w:w="0" w:type="auto"/>
            </w:tcMar>
          </w:tcPr>
          <w:p w14:paraId="59F124E9" w14:textId="77777777" w:rsidR="004C7842" w:rsidRPr="005600BE" w:rsidRDefault="004C7842" w:rsidP="0075411B">
            <w:pPr>
              <w:spacing w:before="225" w:after="225"/>
              <w:jc w:val="both"/>
            </w:pPr>
            <w:r w:rsidRPr="005600BE">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1321E839"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72D75227" w14:textId="12F9E06B" w:rsidR="004C7842" w:rsidRPr="005600BE" w:rsidRDefault="004C7842" w:rsidP="004C7842">
      <w:pPr>
        <w:spacing w:before="225" w:after="225" w:line="240" w:lineRule="auto"/>
        <w:jc w:val="both"/>
      </w:pPr>
      <w:r w:rsidRPr="005600BE">
        <w:rPr>
          <w:rFonts w:ascii="Arial" w:hAnsi="Arial" w:cs="Arial"/>
          <w:b/>
          <w:bCs/>
          <w:color w:val="000000"/>
          <w:sz w:val="18"/>
          <w:szCs w:val="18"/>
        </w:rPr>
        <w:t>XIII. REVIZIJSKA SLED</w:t>
      </w:r>
    </w:p>
    <w:p w14:paraId="49778CCA" w14:textId="48665518" w:rsidR="004C7842" w:rsidRPr="005600BE" w:rsidRDefault="004C7842" w:rsidP="004C7842">
      <w:pPr>
        <w:spacing w:after="0" w:line="240" w:lineRule="auto"/>
        <w:jc w:val="center"/>
      </w:pPr>
      <w:r w:rsidRPr="005600BE">
        <w:rPr>
          <w:rFonts w:ascii="Arial" w:hAnsi="Arial" w:cs="Arial"/>
          <w:b/>
          <w:bCs/>
          <w:color w:val="000000"/>
          <w:sz w:val="18"/>
          <w:szCs w:val="18"/>
        </w:rPr>
        <w:t>2</w:t>
      </w:r>
      <w:r w:rsidR="00960C38" w:rsidRPr="005600BE">
        <w:rPr>
          <w:rFonts w:ascii="Arial" w:hAnsi="Arial" w:cs="Arial"/>
          <w:b/>
          <w:bCs/>
          <w:color w:val="000000"/>
          <w:sz w:val="18"/>
          <w:szCs w:val="18"/>
        </w:rPr>
        <w:t>3</w:t>
      </w:r>
      <w:r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6CD829F1" w14:textId="77777777" w:rsidTr="0075411B">
        <w:tc>
          <w:tcPr>
            <w:tcW w:w="0" w:type="auto"/>
            <w:tcMar>
              <w:top w:w="0" w:type="auto"/>
              <w:bottom w:w="0" w:type="auto"/>
            </w:tcMar>
          </w:tcPr>
          <w:p w14:paraId="0A610D82" w14:textId="77777777" w:rsidR="004C7842" w:rsidRPr="005600BE" w:rsidRDefault="004C7842" w:rsidP="0075411B">
            <w:pPr>
              <w:spacing w:before="225" w:after="225"/>
              <w:jc w:val="both"/>
            </w:pPr>
            <w:r w:rsidRPr="005600BE">
              <w:rPr>
                <w:rFonts w:ascii="Arial" w:hAnsi="Arial" w:cs="Arial"/>
                <w:color w:val="000000"/>
                <w:sz w:val="18"/>
                <w:szCs w:val="18"/>
              </w:rPr>
              <w:t>Vsa dokumentacija, povezana z izvedbo projekta, mora biti hranjena na način, da zagotavlja revizijsko sled izvedbe storitev.</w:t>
            </w:r>
          </w:p>
          <w:p w14:paraId="484FEBD3" w14:textId="77777777" w:rsidR="004C7842" w:rsidRPr="005600BE" w:rsidRDefault="004C7842" w:rsidP="0075411B">
            <w:pPr>
              <w:spacing w:before="225" w:after="225"/>
              <w:jc w:val="both"/>
            </w:pPr>
            <w:r w:rsidRPr="005600BE">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3D16CEF3" w14:textId="77777777" w:rsidR="004C7842" w:rsidRPr="005600BE" w:rsidRDefault="004C7842" w:rsidP="0075411B">
            <w:pPr>
              <w:spacing w:before="225" w:after="225"/>
              <w:jc w:val="both"/>
            </w:pPr>
            <w:r w:rsidRPr="005600BE">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2F0E1D31" w14:textId="77777777" w:rsidR="004C7842" w:rsidRPr="005600BE" w:rsidRDefault="004C7842" w:rsidP="0075411B">
            <w:pPr>
              <w:spacing w:before="225" w:after="225"/>
              <w:jc w:val="both"/>
            </w:pPr>
            <w:r w:rsidRPr="005600BE">
              <w:rPr>
                <w:rFonts w:ascii="Arial" w:hAnsi="Arial" w:cs="Arial"/>
                <w:color w:val="000000"/>
                <w:sz w:val="18"/>
                <w:szCs w:val="18"/>
              </w:rPr>
              <w:t xml:space="preserve">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w:t>
            </w:r>
            <w:r w:rsidRPr="005600BE">
              <w:rPr>
                <w:rFonts w:ascii="Arial" w:hAnsi="Arial" w:cs="Arial"/>
                <w:color w:val="000000"/>
                <w:sz w:val="18"/>
                <w:szCs w:val="18"/>
              </w:rPr>
              <w:lastRenderedPageBreak/>
              <w:t>pomembnejših dogodkih oziroma aktivnostih povezanih s shranjenimi podatki in informacijami ter sistemi za zbiranje, obdelovanje in arhiviranje podatkov.</w:t>
            </w:r>
          </w:p>
          <w:p w14:paraId="4B829D44" w14:textId="77777777" w:rsidR="004C7842" w:rsidRPr="005600BE" w:rsidRDefault="004C7842" w:rsidP="0075411B">
            <w:pPr>
              <w:spacing w:before="225" w:after="225"/>
              <w:jc w:val="both"/>
            </w:pPr>
            <w:r w:rsidRPr="005600BE">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BCE0680" w14:textId="77777777" w:rsidR="004C7842" w:rsidRPr="005600BE" w:rsidRDefault="004C7842" w:rsidP="004C7842">
      <w:pPr>
        <w:spacing w:before="225" w:after="225" w:line="240" w:lineRule="auto"/>
        <w:jc w:val="both"/>
      </w:pPr>
      <w:r w:rsidRPr="005600BE">
        <w:rPr>
          <w:rFonts w:ascii="Arial" w:hAnsi="Arial" w:cs="Arial"/>
          <w:b/>
          <w:bCs/>
          <w:color w:val="000000"/>
          <w:sz w:val="18"/>
          <w:szCs w:val="18"/>
        </w:rPr>
        <w:t>XIV. PROTIKORUPCIJSKA KLAVZULA</w:t>
      </w:r>
    </w:p>
    <w:p w14:paraId="69DC3164" w14:textId="32189B80" w:rsidR="004C7842" w:rsidRPr="005600BE" w:rsidRDefault="004C7842" w:rsidP="004C7842">
      <w:pPr>
        <w:spacing w:after="0" w:line="240" w:lineRule="auto"/>
        <w:jc w:val="center"/>
      </w:pPr>
      <w:r w:rsidRPr="005600BE">
        <w:rPr>
          <w:rFonts w:ascii="Arial" w:hAnsi="Arial" w:cs="Arial"/>
          <w:b/>
          <w:bCs/>
          <w:color w:val="000000"/>
          <w:sz w:val="18"/>
          <w:szCs w:val="18"/>
        </w:rPr>
        <w:t>2</w:t>
      </w:r>
      <w:r w:rsidR="00960C38" w:rsidRPr="005600BE">
        <w:rPr>
          <w:rFonts w:ascii="Arial" w:hAnsi="Arial" w:cs="Arial"/>
          <w:b/>
          <w:bCs/>
          <w:color w:val="000000"/>
          <w:sz w:val="18"/>
          <w:szCs w:val="18"/>
        </w:rPr>
        <w:t>4</w:t>
      </w:r>
      <w:r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715B7A18" w14:textId="77777777" w:rsidTr="0075411B">
        <w:tc>
          <w:tcPr>
            <w:tcW w:w="0" w:type="auto"/>
            <w:tcMar>
              <w:top w:w="0" w:type="auto"/>
              <w:bottom w:w="0" w:type="auto"/>
            </w:tcMar>
          </w:tcPr>
          <w:p w14:paraId="3F5FC1D0" w14:textId="77777777" w:rsidR="004C7842" w:rsidRPr="005600BE" w:rsidRDefault="004C7842" w:rsidP="0075411B">
            <w:pPr>
              <w:spacing w:before="225" w:after="225"/>
              <w:jc w:val="both"/>
            </w:pPr>
            <w:r w:rsidRPr="005600BE">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5000" w:type="pct"/>
              <w:tblLook w:val="04A0" w:firstRow="1" w:lastRow="0" w:firstColumn="1" w:lastColumn="0" w:noHBand="0" w:noVBand="1"/>
            </w:tblPr>
            <w:tblGrid>
              <w:gridCol w:w="8746"/>
            </w:tblGrid>
            <w:tr w:rsidR="004C7842" w:rsidRPr="005600BE" w14:paraId="77FA6AAF" w14:textId="77777777" w:rsidTr="0075411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4C7842" w:rsidRPr="005600BE" w14:paraId="42575C6B" w14:textId="77777777" w:rsidTr="0075411B">
                    <w:tc>
                      <w:tcPr>
                        <w:tcW w:w="0" w:type="auto"/>
                        <w:tcMar>
                          <w:top w:w="0" w:type="auto"/>
                          <w:bottom w:w="0" w:type="auto"/>
                        </w:tcMar>
                      </w:tcPr>
                      <w:p w14:paraId="579B2566" w14:textId="77777777" w:rsidR="004C7842" w:rsidRPr="005600BE" w:rsidRDefault="004C7842" w:rsidP="000A63FD">
                        <w:pPr>
                          <w:numPr>
                            <w:ilvl w:val="0"/>
                            <w:numId w:val="27"/>
                          </w:numPr>
                          <w:rPr>
                            <w:rFonts w:ascii="Arial" w:hAnsi="Arial" w:cs="Arial"/>
                            <w:color w:val="000000"/>
                            <w:sz w:val="18"/>
                            <w:szCs w:val="18"/>
                          </w:rPr>
                        </w:pPr>
                        <w:r w:rsidRPr="005600BE">
                          <w:rPr>
                            <w:rFonts w:ascii="Arial" w:hAnsi="Arial" w:cs="Arial"/>
                            <w:color w:val="000000"/>
                            <w:position w:val="-2"/>
                            <w:sz w:val="18"/>
                            <w:szCs w:val="18"/>
                          </w:rPr>
                          <w:t>pridobitev posla ali</w:t>
                        </w:r>
                      </w:p>
                      <w:p w14:paraId="75F695EA" w14:textId="77777777" w:rsidR="004C7842" w:rsidRPr="005600BE" w:rsidRDefault="004C7842" w:rsidP="000A63FD">
                        <w:pPr>
                          <w:numPr>
                            <w:ilvl w:val="0"/>
                            <w:numId w:val="27"/>
                          </w:numPr>
                          <w:rPr>
                            <w:rFonts w:ascii="Arial" w:hAnsi="Arial" w:cs="Arial"/>
                            <w:color w:val="000000"/>
                            <w:sz w:val="18"/>
                            <w:szCs w:val="18"/>
                          </w:rPr>
                        </w:pPr>
                        <w:r w:rsidRPr="005600BE">
                          <w:rPr>
                            <w:rFonts w:ascii="Arial" w:hAnsi="Arial" w:cs="Arial"/>
                            <w:color w:val="000000"/>
                            <w:position w:val="-2"/>
                            <w:sz w:val="18"/>
                            <w:szCs w:val="18"/>
                          </w:rPr>
                          <w:t>za sklenitev posla pod ugodnejšimi pogoji ali</w:t>
                        </w:r>
                      </w:p>
                      <w:p w14:paraId="0FE22660" w14:textId="77777777" w:rsidR="004C7842" w:rsidRPr="005600BE" w:rsidRDefault="004C7842" w:rsidP="000A63FD">
                        <w:pPr>
                          <w:numPr>
                            <w:ilvl w:val="0"/>
                            <w:numId w:val="27"/>
                          </w:numPr>
                          <w:rPr>
                            <w:rFonts w:ascii="Arial" w:hAnsi="Arial" w:cs="Arial"/>
                            <w:color w:val="000000"/>
                            <w:sz w:val="18"/>
                            <w:szCs w:val="18"/>
                          </w:rPr>
                        </w:pPr>
                        <w:r w:rsidRPr="005600BE">
                          <w:rPr>
                            <w:rFonts w:ascii="Arial" w:hAnsi="Arial" w:cs="Arial"/>
                            <w:color w:val="000000"/>
                            <w:position w:val="-2"/>
                            <w:sz w:val="18"/>
                            <w:szCs w:val="18"/>
                          </w:rPr>
                          <w:t>za opustitev dolžnega nadzora nad izvajanjem pogodbenih obveznosti ali</w:t>
                        </w:r>
                      </w:p>
                      <w:p w14:paraId="71E6E7CB" w14:textId="77777777" w:rsidR="004C7842" w:rsidRPr="005600BE" w:rsidRDefault="004C7842" w:rsidP="000A63FD">
                        <w:pPr>
                          <w:numPr>
                            <w:ilvl w:val="0"/>
                            <w:numId w:val="27"/>
                          </w:numPr>
                          <w:rPr>
                            <w:rFonts w:ascii="Arial" w:hAnsi="Arial" w:cs="Arial"/>
                            <w:color w:val="000000"/>
                            <w:sz w:val="18"/>
                            <w:szCs w:val="18"/>
                          </w:rPr>
                        </w:pPr>
                        <w:r w:rsidRPr="005600BE">
                          <w:rPr>
                            <w:rFonts w:ascii="Arial" w:hAnsi="Arial" w:cs="Arial"/>
                            <w:color w:val="000000"/>
                            <w:position w:val="-2"/>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C815083" w14:textId="77777777" w:rsidR="004C7842" w:rsidRPr="005600BE" w:rsidRDefault="004C7842" w:rsidP="0075411B"/>
              </w:tc>
            </w:tr>
          </w:tbl>
          <w:p w14:paraId="5CDBA526" w14:textId="77777777" w:rsidR="004C7842" w:rsidRPr="005600BE" w:rsidRDefault="004C7842" w:rsidP="0075411B">
            <w:pPr>
              <w:spacing w:before="225" w:after="225"/>
              <w:jc w:val="both"/>
            </w:pPr>
            <w:r w:rsidRPr="005600BE">
              <w:rPr>
                <w:rFonts w:ascii="Arial" w:hAnsi="Arial" w:cs="Arial"/>
                <w:color w:val="000000"/>
                <w:sz w:val="18"/>
                <w:szCs w:val="18"/>
              </w:rPr>
              <w:t>je pogodba nična.</w:t>
            </w:r>
          </w:p>
        </w:tc>
      </w:tr>
    </w:tbl>
    <w:p w14:paraId="5D67DC02" w14:textId="77777777" w:rsidR="004C7842" w:rsidRPr="005600BE" w:rsidRDefault="004C7842" w:rsidP="004C7842">
      <w:pPr>
        <w:spacing w:before="225" w:after="225" w:line="240" w:lineRule="auto"/>
        <w:jc w:val="both"/>
      </w:pPr>
      <w:r w:rsidRPr="005600BE">
        <w:rPr>
          <w:rFonts w:ascii="Arial" w:hAnsi="Arial" w:cs="Arial"/>
          <w:b/>
          <w:bCs/>
          <w:color w:val="000000"/>
          <w:sz w:val="18"/>
          <w:szCs w:val="18"/>
        </w:rPr>
        <w:t>XV. REŠEVANJE SPOROV</w:t>
      </w:r>
    </w:p>
    <w:p w14:paraId="74702B24" w14:textId="5A3D86D4" w:rsidR="004C7842" w:rsidRPr="005600BE" w:rsidRDefault="004C7842" w:rsidP="004C7842">
      <w:pPr>
        <w:spacing w:after="0" w:line="240" w:lineRule="auto"/>
        <w:jc w:val="center"/>
      </w:pPr>
      <w:r w:rsidRPr="005600BE">
        <w:rPr>
          <w:rFonts w:ascii="Arial" w:hAnsi="Arial" w:cs="Arial"/>
          <w:b/>
          <w:bCs/>
          <w:color w:val="000000"/>
          <w:sz w:val="18"/>
          <w:szCs w:val="18"/>
        </w:rPr>
        <w:t>2</w:t>
      </w:r>
      <w:r w:rsidR="00960C38" w:rsidRPr="005600BE">
        <w:rPr>
          <w:rFonts w:ascii="Arial" w:hAnsi="Arial" w:cs="Arial"/>
          <w:b/>
          <w:bCs/>
          <w:color w:val="000000"/>
          <w:sz w:val="18"/>
          <w:szCs w:val="18"/>
        </w:rPr>
        <w:t>5</w:t>
      </w:r>
      <w:r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78EEDA01" w14:textId="77777777" w:rsidTr="0075411B">
        <w:tc>
          <w:tcPr>
            <w:tcW w:w="0" w:type="auto"/>
            <w:tcMar>
              <w:top w:w="0" w:type="auto"/>
              <w:bottom w:w="0" w:type="auto"/>
            </w:tcMar>
          </w:tcPr>
          <w:p w14:paraId="0E33EBEF"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2BB3C7B" w14:textId="77777777" w:rsidR="00CA2619" w:rsidRPr="005600BE" w:rsidRDefault="00CA2619" w:rsidP="004C7842">
      <w:pPr>
        <w:spacing w:before="225" w:after="225" w:line="240" w:lineRule="auto"/>
        <w:jc w:val="both"/>
        <w:rPr>
          <w:rFonts w:ascii="Arial" w:hAnsi="Arial" w:cs="Arial"/>
          <w:b/>
          <w:bCs/>
          <w:color w:val="000000"/>
          <w:sz w:val="18"/>
          <w:szCs w:val="18"/>
        </w:rPr>
      </w:pPr>
    </w:p>
    <w:p w14:paraId="7E2E62AD" w14:textId="5177245F" w:rsidR="004C7842" w:rsidRPr="005600BE" w:rsidRDefault="004C7842" w:rsidP="004C7842">
      <w:pPr>
        <w:spacing w:before="225" w:after="225" w:line="240" w:lineRule="auto"/>
        <w:jc w:val="both"/>
      </w:pPr>
      <w:r w:rsidRPr="005600BE">
        <w:rPr>
          <w:rFonts w:ascii="Arial" w:hAnsi="Arial" w:cs="Arial"/>
          <w:b/>
          <w:bCs/>
          <w:color w:val="000000"/>
          <w:sz w:val="18"/>
          <w:szCs w:val="18"/>
        </w:rPr>
        <w:t>XVI. KONČNE DOLOČBE</w:t>
      </w:r>
    </w:p>
    <w:p w14:paraId="548C930A" w14:textId="5E578E16" w:rsidR="004C7842" w:rsidRPr="005600BE" w:rsidRDefault="004C7842" w:rsidP="004C7842">
      <w:pPr>
        <w:spacing w:after="0" w:line="240" w:lineRule="auto"/>
        <w:jc w:val="center"/>
      </w:pPr>
      <w:r w:rsidRPr="005600BE">
        <w:rPr>
          <w:rFonts w:ascii="Arial" w:hAnsi="Arial" w:cs="Arial"/>
          <w:b/>
          <w:bCs/>
          <w:color w:val="000000"/>
          <w:sz w:val="18"/>
          <w:szCs w:val="18"/>
        </w:rPr>
        <w:t>2</w:t>
      </w:r>
      <w:r w:rsidR="00960C38" w:rsidRPr="005600BE">
        <w:rPr>
          <w:rFonts w:ascii="Arial" w:hAnsi="Arial" w:cs="Arial"/>
          <w:b/>
          <w:bCs/>
          <w:color w:val="000000"/>
          <w:sz w:val="18"/>
          <w:szCs w:val="18"/>
        </w:rPr>
        <w:t>6</w:t>
      </w:r>
      <w:r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56662435" w14:textId="77777777" w:rsidTr="0075411B">
        <w:tc>
          <w:tcPr>
            <w:tcW w:w="0" w:type="auto"/>
            <w:tcMar>
              <w:top w:w="0" w:type="auto"/>
              <w:bottom w:w="0" w:type="auto"/>
            </w:tcMar>
          </w:tcPr>
          <w:p w14:paraId="2FF1BAC7" w14:textId="77777777" w:rsidR="004C7842" w:rsidRPr="005600BE" w:rsidRDefault="004C7842" w:rsidP="0075411B">
            <w:pPr>
              <w:spacing w:before="225" w:after="225"/>
              <w:jc w:val="both"/>
            </w:pPr>
            <w:r w:rsidRPr="005600BE">
              <w:rPr>
                <w:rFonts w:ascii="Arial" w:hAnsi="Arial" w:cs="Arial"/>
                <w:color w:val="000000"/>
                <w:sz w:val="18"/>
                <w:szCs w:val="18"/>
              </w:rPr>
              <w:t xml:space="preserve">Ta pogodba je sklenjena in prične veljati z dnem, ko jo podpiše zadnja pogodbena stranka in pod </w:t>
            </w:r>
            <w:proofErr w:type="spellStart"/>
            <w:r w:rsidRPr="005600BE">
              <w:rPr>
                <w:rFonts w:ascii="Arial" w:hAnsi="Arial" w:cs="Arial"/>
                <w:color w:val="000000"/>
                <w:sz w:val="18"/>
                <w:szCs w:val="18"/>
              </w:rPr>
              <w:t>odložnim</w:t>
            </w:r>
            <w:proofErr w:type="spellEnd"/>
            <w:r w:rsidRPr="005600BE">
              <w:rPr>
                <w:rFonts w:ascii="Arial" w:hAnsi="Arial" w:cs="Arial"/>
                <w:color w:val="000000"/>
                <w:sz w:val="18"/>
                <w:szCs w:val="18"/>
              </w:rPr>
              <w:t xml:space="preserve"> pogojem predložitve zavarovanja za dobro izvedbo.</w:t>
            </w:r>
          </w:p>
          <w:p w14:paraId="67973D75" w14:textId="77777777" w:rsidR="004C7842" w:rsidRPr="005600BE" w:rsidRDefault="004C7842" w:rsidP="0075411B">
            <w:pPr>
              <w:spacing w:before="225" w:after="225"/>
              <w:jc w:val="both"/>
            </w:pPr>
            <w:r w:rsidRPr="005600BE">
              <w:rPr>
                <w:rFonts w:ascii="Arial" w:hAnsi="Arial" w:cs="Arial"/>
                <w:color w:val="000000"/>
                <w:sz w:val="18"/>
                <w:szCs w:val="18"/>
              </w:rPr>
              <w:t>Pogodba se lahko spremeni ali dopolni s pisnim dodatkom, ki ga sprejmeta in podpišeta obe stranki.</w:t>
            </w:r>
          </w:p>
          <w:p w14:paraId="301D9130" w14:textId="77777777" w:rsidR="004C7842" w:rsidRPr="005600BE" w:rsidRDefault="004C7842" w:rsidP="0075411B">
            <w:pPr>
              <w:spacing w:before="225" w:after="225"/>
              <w:jc w:val="both"/>
            </w:pPr>
            <w:r w:rsidRPr="005600BE">
              <w:rPr>
                <w:rFonts w:ascii="Arial" w:hAnsi="Arial" w:cs="Arial"/>
                <w:color w:val="000000"/>
                <w:sz w:val="18"/>
                <w:szCs w:val="18"/>
              </w:rPr>
              <w:t>Za razmerja, ki jih predmetna pogodba ne ureja, veljajo določbe zakona, ki ureja obligacijska razmerja.</w:t>
            </w:r>
          </w:p>
          <w:p w14:paraId="7957B68D" w14:textId="77777777" w:rsidR="004C7842" w:rsidRPr="005600BE" w:rsidRDefault="004C7842" w:rsidP="0075411B">
            <w:pPr>
              <w:spacing w:before="225" w:after="225"/>
              <w:jc w:val="both"/>
            </w:pPr>
            <w:r w:rsidRPr="005600BE">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5033071" w14:textId="77777777" w:rsidR="004C7842" w:rsidRPr="005600BE" w:rsidRDefault="004C7842" w:rsidP="0075411B">
            <w:pPr>
              <w:spacing w:before="225" w:after="225"/>
              <w:jc w:val="both"/>
            </w:pPr>
            <w:r w:rsidRPr="005600BE">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787F832" w14:textId="7F13E0ED" w:rsidR="004C7842" w:rsidRPr="005600BE" w:rsidRDefault="004C7842" w:rsidP="004C7842">
      <w:pPr>
        <w:spacing w:after="0" w:line="240" w:lineRule="auto"/>
        <w:jc w:val="center"/>
      </w:pPr>
      <w:r w:rsidRPr="005600BE">
        <w:rPr>
          <w:rFonts w:ascii="Arial" w:hAnsi="Arial" w:cs="Arial"/>
          <w:b/>
          <w:bCs/>
          <w:color w:val="000000"/>
          <w:sz w:val="18"/>
          <w:szCs w:val="18"/>
        </w:rPr>
        <w:t>2</w:t>
      </w:r>
      <w:r w:rsidR="00960C38" w:rsidRPr="005600BE">
        <w:rPr>
          <w:rFonts w:ascii="Arial" w:hAnsi="Arial" w:cs="Arial"/>
          <w:b/>
          <w:bCs/>
          <w:color w:val="000000"/>
          <w:sz w:val="18"/>
          <w:szCs w:val="18"/>
        </w:rPr>
        <w:t>7</w:t>
      </w:r>
      <w:r w:rsidRPr="005600B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C7842" w:rsidRPr="005600BE" w14:paraId="59063D4C" w14:textId="77777777" w:rsidTr="0075411B">
        <w:tc>
          <w:tcPr>
            <w:tcW w:w="0" w:type="auto"/>
            <w:tcMar>
              <w:top w:w="0" w:type="auto"/>
              <w:bottom w:w="0" w:type="auto"/>
            </w:tcMar>
          </w:tcPr>
          <w:p w14:paraId="26496211"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t>Ta pogodba je napisana v dveh (2) enakih izvodih, od katerih prejme naročnik en (1) izvod in izvajalec en (1) izvod.</w:t>
            </w:r>
          </w:p>
          <w:p w14:paraId="68440016" w14:textId="77777777" w:rsidR="004C7842" w:rsidRPr="005600BE" w:rsidRDefault="004C7842" w:rsidP="0075411B">
            <w:pPr>
              <w:spacing w:before="225" w:after="225"/>
              <w:jc w:val="both"/>
              <w:rPr>
                <w:rFonts w:ascii="Arial" w:hAnsi="Arial" w:cs="Arial"/>
                <w:color w:val="000000"/>
                <w:sz w:val="18"/>
                <w:szCs w:val="18"/>
              </w:rPr>
            </w:pPr>
            <w:r w:rsidRPr="005600BE">
              <w:rPr>
                <w:rFonts w:ascii="Arial" w:hAnsi="Arial" w:cs="Arial"/>
                <w:color w:val="000000"/>
                <w:sz w:val="18"/>
                <w:szCs w:val="18"/>
              </w:rPr>
              <w:lastRenderedPageBreak/>
              <w:t>Priloge:</w:t>
            </w:r>
          </w:p>
          <w:tbl>
            <w:tblPr>
              <w:tblStyle w:val="NormalTablePHPDOCX"/>
              <w:tblW w:w="0" w:type="auto"/>
              <w:tblInd w:w="108" w:type="dxa"/>
              <w:tblLook w:val="04A0" w:firstRow="1" w:lastRow="0" w:firstColumn="1" w:lastColumn="0" w:noHBand="0" w:noVBand="1"/>
            </w:tblPr>
            <w:tblGrid>
              <w:gridCol w:w="4889"/>
            </w:tblGrid>
            <w:tr w:rsidR="004C7842" w:rsidRPr="005600BE" w14:paraId="35E972AF" w14:textId="77777777" w:rsidTr="0075411B">
              <w:tc>
                <w:tcPr>
                  <w:tcW w:w="0" w:type="auto"/>
                  <w:tcMar>
                    <w:top w:w="0" w:type="auto"/>
                    <w:bottom w:w="0" w:type="auto"/>
                  </w:tcMar>
                </w:tcPr>
                <w:p w14:paraId="13C44B00" w14:textId="77777777" w:rsidR="004C7842" w:rsidRPr="005600BE" w:rsidRDefault="004C7842" w:rsidP="000A63FD">
                  <w:pPr>
                    <w:pStyle w:val="Odstavekseznama"/>
                    <w:numPr>
                      <w:ilvl w:val="0"/>
                      <w:numId w:val="29"/>
                    </w:numPr>
                    <w:rPr>
                      <w:rFonts w:ascii="Arial" w:hAnsi="Arial" w:cs="Arial"/>
                      <w:color w:val="000000"/>
                      <w:sz w:val="18"/>
                      <w:szCs w:val="18"/>
                    </w:rPr>
                  </w:pPr>
                  <w:r w:rsidRPr="005600BE">
                    <w:rPr>
                      <w:rFonts w:ascii="Arial" w:hAnsi="Arial" w:cs="Arial"/>
                      <w:color w:val="000000"/>
                      <w:sz w:val="18"/>
                      <w:szCs w:val="18"/>
                    </w:rPr>
                    <w:t>Ponudba</w:t>
                  </w:r>
                </w:p>
                <w:p w14:paraId="6C7DEDE7" w14:textId="77777777" w:rsidR="004C7842" w:rsidRPr="005600BE" w:rsidRDefault="004C7842" w:rsidP="000A63FD">
                  <w:pPr>
                    <w:pStyle w:val="Odstavekseznama"/>
                    <w:numPr>
                      <w:ilvl w:val="0"/>
                      <w:numId w:val="29"/>
                    </w:numPr>
                    <w:rPr>
                      <w:rFonts w:ascii="Arial" w:hAnsi="Arial" w:cs="Arial"/>
                      <w:color w:val="000000"/>
                      <w:sz w:val="18"/>
                      <w:szCs w:val="18"/>
                    </w:rPr>
                  </w:pPr>
                  <w:r w:rsidRPr="005600BE">
                    <w:rPr>
                      <w:rFonts w:ascii="Arial" w:hAnsi="Arial" w:cs="Arial"/>
                      <w:color w:val="000000"/>
                      <w:sz w:val="18"/>
                      <w:szCs w:val="18"/>
                    </w:rPr>
                    <w:t>Predračun- seznam razpisanega blaga ali storitev</w:t>
                  </w:r>
                </w:p>
                <w:p w14:paraId="23740B7D" w14:textId="2AA5C173" w:rsidR="004C7842" w:rsidRPr="005600BE" w:rsidRDefault="005408E5" w:rsidP="000A63FD">
                  <w:pPr>
                    <w:pStyle w:val="Odstavekseznama"/>
                    <w:numPr>
                      <w:ilvl w:val="0"/>
                      <w:numId w:val="29"/>
                    </w:numPr>
                    <w:rPr>
                      <w:rFonts w:ascii="Arial" w:hAnsi="Arial" w:cs="Arial"/>
                      <w:color w:val="000000"/>
                      <w:sz w:val="18"/>
                      <w:szCs w:val="18"/>
                    </w:rPr>
                  </w:pPr>
                  <w:r w:rsidRPr="005600BE">
                    <w:rPr>
                      <w:rFonts w:ascii="Arial" w:hAnsi="Arial" w:cs="Arial"/>
                      <w:color w:val="000000"/>
                      <w:sz w:val="18"/>
                      <w:szCs w:val="18"/>
                    </w:rPr>
                    <w:t>Pisni sporazum na skupnih deloviščih</w:t>
                  </w:r>
                </w:p>
              </w:tc>
            </w:tr>
            <w:tr w:rsidR="004C7842" w:rsidRPr="005600BE" w14:paraId="2D3331A4" w14:textId="77777777" w:rsidTr="0075411B">
              <w:tc>
                <w:tcPr>
                  <w:tcW w:w="0" w:type="auto"/>
                  <w:tcMar>
                    <w:top w:w="0" w:type="auto"/>
                    <w:bottom w:w="0" w:type="auto"/>
                  </w:tcMar>
                </w:tcPr>
                <w:p w14:paraId="4AC2C603" w14:textId="77777777" w:rsidR="004C7842" w:rsidRPr="005600BE" w:rsidRDefault="004C7842" w:rsidP="0075411B">
                  <w:pPr>
                    <w:ind w:left="720"/>
                    <w:rPr>
                      <w:rFonts w:ascii="Arial" w:hAnsi="Arial" w:cs="Arial"/>
                      <w:color w:val="000000"/>
                      <w:sz w:val="18"/>
                      <w:szCs w:val="18"/>
                    </w:rPr>
                  </w:pPr>
                </w:p>
              </w:tc>
            </w:tr>
          </w:tbl>
          <w:p w14:paraId="20041E2C" w14:textId="77777777" w:rsidR="004C7842" w:rsidRPr="005600BE" w:rsidRDefault="004C7842" w:rsidP="0075411B">
            <w:pPr>
              <w:pStyle w:val="Odstavekseznama"/>
              <w:spacing w:before="225" w:after="225"/>
              <w:jc w:val="both"/>
            </w:pPr>
          </w:p>
        </w:tc>
      </w:tr>
    </w:tbl>
    <w:p w14:paraId="12B4DB40" w14:textId="77777777" w:rsidR="004C7842" w:rsidRPr="005600BE" w:rsidRDefault="004C7842" w:rsidP="004C7842">
      <w:pPr>
        <w:spacing w:after="0" w:line="240" w:lineRule="auto"/>
        <w:ind w:left="-142"/>
        <w:rPr>
          <w:rFonts w:ascii="Arial" w:eastAsia="Times New Roman" w:hAnsi="Arial" w:cs="Arial"/>
          <w:sz w:val="18"/>
          <w:szCs w:val="18"/>
          <w:lang w:eastAsia="sl-SI"/>
        </w:rPr>
      </w:pPr>
    </w:p>
    <w:p w14:paraId="3F4BE2F1" w14:textId="64000F4A" w:rsidR="004C7842" w:rsidRPr="005600BE" w:rsidRDefault="004C7842" w:rsidP="004C7842">
      <w:pPr>
        <w:spacing w:after="0" w:line="240" w:lineRule="auto"/>
        <w:ind w:left="-142"/>
        <w:rPr>
          <w:rFonts w:ascii="Arial" w:eastAsia="Times New Roman" w:hAnsi="Arial" w:cs="Arial"/>
          <w:sz w:val="18"/>
          <w:szCs w:val="18"/>
          <w:lang w:eastAsia="sl-SI"/>
        </w:rPr>
      </w:pPr>
      <w:r w:rsidRPr="005600BE">
        <w:rPr>
          <w:rFonts w:ascii="Arial" w:eastAsia="Times New Roman" w:hAnsi="Arial" w:cs="Arial"/>
          <w:sz w:val="18"/>
          <w:szCs w:val="18"/>
          <w:lang w:eastAsia="sl-SI"/>
        </w:rPr>
        <w:t xml:space="preserve">Številka:                                                                            </w:t>
      </w:r>
      <w:r w:rsidRPr="005600BE">
        <w:rPr>
          <w:rFonts w:ascii="Arial" w:eastAsia="Times New Roman" w:hAnsi="Arial" w:cs="Arial"/>
          <w:sz w:val="18"/>
          <w:szCs w:val="18"/>
          <w:lang w:eastAsia="sl-SI"/>
        </w:rPr>
        <w:tab/>
        <w:t xml:space="preserve"> </w:t>
      </w:r>
      <w:r w:rsidRPr="005600BE">
        <w:rPr>
          <w:rFonts w:ascii="Arial" w:eastAsia="Times New Roman" w:hAnsi="Arial" w:cs="Arial"/>
          <w:sz w:val="18"/>
          <w:szCs w:val="18"/>
          <w:lang w:eastAsia="sl-SI"/>
        </w:rPr>
        <w:tab/>
        <w:t>Številka: 16-</w:t>
      </w:r>
      <w:r w:rsidR="00A674D9" w:rsidRPr="005600BE">
        <w:rPr>
          <w:rFonts w:ascii="Arial" w:eastAsia="Times New Roman" w:hAnsi="Arial" w:cs="Arial"/>
          <w:sz w:val="18"/>
          <w:szCs w:val="18"/>
          <w:lang w:eastAsia="sl-SI"/>
        </w:rPr>
        <w:t>32</w:t>
      </w:r>
      <w:r w:rsidRPr="005600BE">
        <w:rPr>
          <w:rFonts w:ascii="Arial" w:eastAsia="Times New Roman" w:hAnsi="Arial" w:cs="Arial"/>
          <w:sz w:val="18"/>
          <w:szCs w:val="18"/>
          <w:lang w:eastAsia="sl-SI"/>
        </w:rPr>
        <w:t>/26</w:t>
      </w:r>
    </w:p>
    <w:p w14:paraId="5D4E1655" w14:textId="77777777" w:rsidR="004C7842" w:rsidRPr="005600BE" w:rsidRDefault="004C7842" w:rsidP="004C7842">
      <w:pPr>
        <w:spacing w:after="0" w:line="240" w:lineRule="auto"/>
        <w:ind w:left="-142"/>
        <w:rPr>
          <w:rFonts w:ascii="Arial" w:eastAsia="Times New Roman" w:hAnsi="Arial" w:cs="Arial"/>
          <w:sz w:val="18"/>
          <w:szCs w:val="18"/>
          <w:lang w:eastAsia="sl-SI"/>
        </w:rPr>
      </w:pPr>
      <w:r w:rsidRPr="005600BE">
        <w:rPr>
          <w:rFonts w:ascii="Arial" w:eastAsia="Times New Roman" w:hAnsi="Arial" w:cs="Arial"/>
          <w:sz w:val="18"/>
          <w:szCs w:val="18"/>
          <w:lang w:eastAsia="sl-SI"/>
        </w:rPr>
        <w:t xml:space="preserve">Datum:                                                                               </w:t>
      </w:r>
      <w:r w:rsidRPr="005600BE">
        <w:rPr>
          <w:rFonts w:ascii="Arial" w:eastAsia="Times New Roman" w:hAnsi="Arial" w:cs="Arial"/>
          <w:sz w:val="18"/>
          <w:szCs w:val="18"/>
          <w:lang w:eastAsia="sl-SI"/>
        </w:rPr>
        <w:tab/>
      </w:r>
      <w:r w:rsidRPr="005600BE">
        <w:rPr>
          <w:rFonts w:ascii="Arial" w:eastAsia="Times New Roman" w:hAnsi="Arial" w:cs="Arial"/>
          <w:sz w:val="18"/>
          <w:szCs w:val="18"/>
          <w:lang w:eastAsia="sl-SI"/>
        </w:rPr>
        <w:tab/>
        <w:t xml:space="preserve">Datum: </w:t>
      </w:r>
    </w:p>
    <w:p w14:paraId="17BBB278" w14:textId="77777777" w:rsidR="004C7842" w:rsidRPr="005600BE" w:rsidRDefault="004C7842" w:rsidP="004C7842">
      <w:pPr>
        <w:spacing w:after="0" w:line="240" w:lineRule="auto"/>
        <w:ind w:left="-142"/>
        <w:rPr>
          <w:rFonts w:ascii="Arial" w:eastAsia="Times New Roman" w:hAnsi="Arial" w:cs="Arial"/>
          <w:sz w:val="18"/>
          <w:szCs w:val="18"/>
          <w:lang w:eastAsia="sl-SI"/>
        </w:rPr>
      </w:pPr>
    </w:p>
    <w:p w14:paraId="16BA552D" w14:textId="77777777" w:rsidR="004C7842" w:rsidRPr="005600BE" w:rsidRDefault="004C7842" w:rsidP="004C7842">
      <w:pPr>
        <w:spacing w:after="0" w:line="240" w:lineRule="auto"/>
        <w:ind w:left="-142"/>
        <w:rPr>
          <w:rFonts w:ascii="Arial" w:eastAsia="Times New Roman" w:hAnsi="Arial" w:cs="Arial"/>
          <w:sz w:val="18"/>
          <w:szCs w:val="18"/>
          <w:lang w:eastAsia="sl-SI"/>
        </w:rPr>
      </w:pPr>
      <w:r w:rsidRPr="005600BE">
        <w:rPr>
          <w:rFonts w:ascii="Arial" w:eastAsia="Times New Roman" w:hAnsi="Arial" w:cs="Arial"/>
          <w:sz w:val="18"/>
          <w:szCs w:val="18"/>
          <w:lang w:eastAsia="sl-SI"/>
        </w:rPr>
        <w:t xml:space="preserve">IZVAJALEC:                                                                             </w:t>
      </w:r>
      <w:r w:rsidRPr="005600BE">
        <w:rPr>
          <w:rFonts w:ascii="Arial" w:eastAsia="Times New Roman" w:hAnsi="Arial" w:cs="Arial"/>
          <w:sz w:val="18"/>
          <w:szCs w:val="18"/>
          <w:lang w:eastAsia="sl-SI"/>
        </w:rPr>
        <w:tab/>
      </w:r>
      <w:r w:rsidRPr="005600BE">
        <w:rPr>
          <w:rFonts w:ascii="Arial" w:eastAsia="Times New Roman" w:hAnsi="Arial" w:cs="Arial"/>
          <w:sz w:val="18"/>
          <w:szCs w:val="18"/>
          <w:lang w:eastAsia="sl-SI"/>
        </w:rPr>
        <w:tab/>
        <w:t>NAROČNIK:</w:t>
      </w:r>
    </w:p>
    <w:p w14:paraId="05625FF1" w14:textId="77777777" w:rsidR="004C7842" w:rsidRPr="005600BE" w:rsidRDefault="004C7842" w:rsidP="004C7842">
      <w:pPr>
        <w:tabs>
          <w:tab w:val="left" w:pos="2216"/>
        </w:tabs>
        <w:spacing w:after="0" w:line="240" w:lineRule="auto"/>
        <w:ind w:left="-142"/>
        <w:rPr>
          <w:rFonts w:ascii="Arial" w:eastAsia="Times New Roman" w:hAnsi="Arial" w:cs="Arial"/>
          <w:sz w:val="18"/>
          <w:szCs w:val="18"/>
          <w:lang w:eastAsia="sl-SI"/>
        </w:rPr>
      </w:pPr>
      <w:r w:rsidRPr="005600BE">
        <w:rPr>
          <w:rFonts w:ascii="Arial" w:eastAsia="Times New Roman" w:hAnsi="Arial" w:cs="Arial"/>
          <w:sz w:val="18"/>
          <w:szCs w:val="18"/>
          <w:lang w:eastAsia="sl-SI"/>
        </w:rPr>
        <w:tab/>
      </w:r>
    </w:p>
    <w:p w14:paraId="2A0743B2" w14:textId="77777777" w:rsidR="004C7842" w:rsidRPr="005600BE" w:rsidRDefault="004C7842" w:rsidP="004C7842">
      <w:pPr>
        <w:spacing w:after="0" w:line="240" w:lineRule="auto"/>
        <w:ind w:left="-142"/>
        <w:rPr>
          <w:rFonts w:ascii="Arial" w:eastAsia="Times New Roman" w:hAnsi="Arial" w:cs="Arial"/>
          <w:sz w:val="18"/>
          <w:szCs w:val="18"/>
          <w:lang w:eastAsia="sl-SI"/>
        </w:rPr>
      </w:pPr>
      <w:r w:rsidRPr="005600BE">
        <w:rPr>
          <w:rFonts w:ascii="Arial" w:eastAsia="Times New Roman" w:hAnsi="Arial" w:cs="Arial"/>
          <w:sz w:val="18"/>
          <w:szCs w:val="18"/>
          <w:lang w:eastAsia="sl-SI"/>
        </w:rPr>
        <w:t xml:space="preserve">                                                                      </w:t>
      </w:r>
      <w:r w:rsidRPr="005600BE">
        <w:rPr>
          <w:rFonts w:ascii="Arial" w:eastAsia="Times New Roman" w:hAnsi="Arial" w:cs="Arial"/>
          <w:sz w:val="18"/>
          <w:szCs w:val="18"/>
          <w:lang w:eastAsia="sl-SI"/>
        </w:rPr>
        <w:tab/>
      </w:r>
      <w:r w:rsidRPr="005600BE">
        <w:rPr>
          <w:rFonts w:ascii="Arial" w:eastAsia="Times New Roman" w:hAnsi="Arial" w:cs="Arial"/>
          <w:sz w:val="18"/>
          <w:szCs w:val="18"/>
          <w:lang w:eastAsia="sl-SI"/>
        </w:rPr>
        <w:tab/>
        <w:t xml:space="preserve">                            SPLOŠNA BOLNIŠNICA NOVO MESTO</w:t>
      </w:r>
    </w:p>
    <w:p w14:paraId="73BCBE68" w14:textId="77777777" w:rsidR="004C7842" w:rsidRPr="005600BE" w:rsidRDefault="004C7842" w:rsidP="004C7842">
      <w:pPr>
        <w:spacing w:after="0" w:line="240" w:lineRule="auto"/>
        <w:ind w:left="-142"/>
        <w:rPr>
          <w:rFonts w:ascii="Arial" w:hAnsi="Arial" w:cs="Arial"/>
          <w:color w:val="000000"/>
          <w:sz w:val="18"/>
          <w:szCs w:val="18"/>
        </w:rPr>
      </w:pPr>
      <w:r w:rsidRPr="005600BE">
        <w:rPr>
          <w:rFonts w:ascii="Arial" w:eastAsia="Times New Roman" w:hAnsi="Arial" w:cs="Arial"/>
          <w:sz w:val="18"/>
          <w:szCs w:val="18"/>
          <w:lang w:eastAsia="sl-SI"/>
        </w:rPr>
        <w:t xml:space="preserve">                                                                                                               </w:t>
      </w:r>
      <w:r w:rsidRPr="005600BE">
        <w:rPr>
          <w:rFonts w:ascii="Arial" w:eastAsia="Times New Roman" w:hAnsi="Arial" w:cs="Arial"/>
          <w:sz w:val="18"/>
          <w:szCs w:val="18"/>
          <w:lang w:eastAsia="sl-SI"/>
        </w:rPr>
        <w:tab/>
        <w:t xml:space="preserve">Direktorica:                                                                                          </w:t>
      </w:r>
      <w:r w:rsidRPr="005600BE">
        <w:rPr>
          <w:rFonts w:ascii="Arial" w:eastAsia="Times New Roman" w:hAnsi="Arial" w:cs="Arial"/>
          <w:sz w:val="18"/>
          <w:szCs w:val="18"/>
          <w:lang w:eastAsia="sl-SI"/>
        </w:rPr>
        <w:tab/>
      </w:r>
      <w:r w:rsidRPr="005600BE">
        <w:rPr>
          <w:rFonts w:ascii="Arial" w:eastAsia="Times New Roman" w:hAnsi="Arial" w:cs="Arial"/>
          <w:sz w:val="18"/>
          <w:szCs w:val="18"/>
          <w:lang w:eastAsia="sl-SI"/>
        </w:rPr>
        <w:tab/>
      </w:r>
      <w:r w:rsidRPr="005600BE">
        <w:rPr>
          <w:rFonts w:ascii="Arial" w:eastAsia="Times New Roman" w:hAnsi="Arial" w:cs="Arial"/>
          <w:sz w:val="18"/>
          <w:szCs w:val="18"/>
          <w:lang w:eastAsia="sl-SI"/>
        </w:rPr>
        <w:tab/>
      </w:r>
      <w:r w:rsidRPr="005600BE">
        <w:rPr>
          <w:rFonts w:ascii="Arial" w:eastAsia="Times New Roman" w:hAnsi="Arial" w:cs="Arial"/>
          <w:sz w:val="18"/>
          <w:szCs w:val="18"/>
          <w:lang w:eastAsia="sl-SI"/>
        </w:rPr>
        <w:tab/>
      </w:r>
      <w:r w:rsidRPr="005600BE">
        <w:rPr>
          <w:rFonts w:ascii="Arial" w:eastAsia="Times New Roman" w:hAnsi="Arial" w:cs="Arial"/>
          <w:sz w:val="18"/>
          <w:szCs w:val="18"/>
          <w:lang w:eastAsia="sl-SI"/>
        </w:rPr>
        <w:tab/>
      </w:r>
      <w:r w:rsidRPr="005600BE">
        <w:rPr>
          <w:rFonts w:ascii="Arial" w:eastAsia="Times New Roman" w:hAnsi="Arial" w:cs="Arial"/>
          <w:sz w:val="18"/>
          <w:szCs w:val="18"/>
          <w:lang w:eastAsia="sl-SI"/>
        </w:rPr>
        <w:tab/>
      </w:r>
      <w:r w:rsidRPr="005600BE">
        <w:rPr>
          <w:rFonts w:ascii="Arial" w:eastAsia="Times New Roman" w:hAnsi="Arial" w:cs="Arial"/>
          <w:sz w:val="18"/>
          <w:szCs w:val="18"/>
          <w:lang w:eastAsia="sl-SI"/>
        </w:rPr>
        <w:tab/>
        <w:t xml:space="preserve">                            </w:t>
      </w:r>
      <w:proofErr w:type="spellStart"/>
      <w:r w:rsidRPr="005600BE">
        <w:rPr>
          <w:rFonts w:ascii="Arial" w:eastAsia="Times New Roman" w:hAnsi="Arial" w:cs="Arial"/>
          <w:sz w:val="18"/>
          <w:szCs w:val="18"/>
          <w:lang w:eastAsia="sl-SI"/>
        </w:rPr>
        <w:t>Doc.dr</w:t>
      </w:r>
      <w:proofErr w:type="spellEnd"/>
      <w:r w:rsidRPr="005600BE">
        <w:rPr>
          <w:rFonts w:ascii="Arial" w:eastAsia="Times New Roman" w:hAnsi="Arial" w:cs="Arial"/>
          <w:sz w:val="18"/>
          <w:szCs w:val="18"/>
          <w:lang w:eastAsia="sl-SI"/>
        </w:rPr>
        <w:t>. Milena Kramar Zupan</w:t>
      </w:r>
    </w:p>
    <w:p w14:paraId="2AE18535" w14:textId="77777777" w:rsidR="004C7842" w:rsidRPr="005600BE" w:rsidRDefault="004C7842" w:rsidP="004C7842">
      <w:r w:rsidRPr="005600BE">
        <w:br w:type="page"/>
      </w:r>
    </w:p>
    <w:p w14:paraId="28C00B9C" w14:textId="77777777" w:rsidR="004C7842" w:rsidRPr="005600BE" w:rsidRDefault="004C7842" w:rsidP="004C7842">
      <w:pPr>
        <w:pStyle w:val="Naslov1"/>
        <w:rPr>
          <w:sz w:val="18"/>
          <w:szCs w:val="18"/>
        </w:rPr>
      </w:pPr>
      <w:r w:rsidRPr="005600BE">
        <w:rPr>
          <w:b w:val="0"/>
          <w:sz w:val="18"/>
          <w:szCs w:val="18"/>
        </w:rPr>
        <w:lastRenderedPageBreak/>
        <w:t xml:space="preserve">Na podlagi 39. člena Zakona o varnosti in zdravju pri delu (Ur. list RS 43/11) sklepata </w:t>
      </w:r>
    </w:p>
    <w:p w14:paraId="6A8A32D7" w14:textId="77777777" w:rsidR="004C7842" w:rsidRPr="005600BE" w:rsidRDefault="004C7842" w:rsidP="004C7842">
      <w:pPr>
        <w:keepNext/>
        <w:keepLines/>
        <w:shd w:val="clear" w:color="auto" w:fill="FFFFFF"/>
        <w:tabs>
          <w:tab w:val="left" w:pos="426"/>
        </w:tabs>
        <w:suppressAutoHyphens/>
        <w:autoSpaceDE w:val="0"/>
        <w:autoSpaceDN w:val="0"/>
        <w:adjustRightInd w:val="0"/>
        <w:ind w:left="709" w:hanging="709"/>
        <w:jc w:val="center"/>
        <w:rPr>
          <w:rFonts w:ascii="Times New Roman" w:hAnsi="Times New Roman" w:cs="Times New Roman"/>
          <w:b/>
          <w:bCs/>
          <w:kern w:val="1"/>
          <w:sz w:val="18"/>
          <w:szCs w:val="18"/>
          <w:lang w:bidi="hi-IN"/>
        </w:rPr>
      </w:pPr>
    </w:p>
    <w:p w14:paraId="52CD53C5" w14:textId="77777777" w:rsidR="004C7842" w:rsidRPr="005600BE" w:rsidRDefault="004C7842" w:rsidP="000A63FD">
      <w:pPr>
        <w:keepNext/>
        <w:keepLines/>
        <w:numPr>
          <w:ilvl w:val="0"/>
          <w:numId w:val="34"/>
        </w:numPr>
        <w:shd w:val="clear" w:color="auto" w:fill="FFFFFF"/>
        <w:tabs>
          <w:tab w:val="left" w:pos="426"/>
        </w:tabs>
        <w:suppressAutoHyphens/>
        <w:autoSpaceDE w:val="0"/>
        <w:autoSpaceDN w:val="0"/>
        <w:adjustRightInd w:val="0"/>
        <w:spacing w:after="0" w:line="240" w:lineRule="auto"/>
        <w:rPr>
          <w:rFonts w:ascii="Times New Roman" w:hAnsi="Times New Roman" w:cs="Times New Roman"/>
          <w:bCs/>
          <w:kern w:val="1"/>
          <w:sz w:val="18"/>
          <w:szCs w:val="18"/>
          <w:lang w:bidi="hi-IN"/>
        </w:rPr>
      </w:pPr>
      <w:r w:rsidRPr="005600BE">
        <w:rPr>
          <w:rFonts w:ascii="Times New Roman" w:hAnsi="Times New Roman" w:cs="Times New Roman"/>
          <w:b/>
          <w:bCs/>
          <w:kern w:val="1"/>
          <w:sz w:val="18"/>
          <w:szCs w:val="18"/>
          <w:lang w:bidi="hi-IN"/>
        </w:rPr>
        <w:t xml:space="preserve">Splošna bolnišnica Novo mesto, Šmihelska cesta 1, 8000 Novo mesto, </w:t>
      </w:r>
      <w:r w:rsidRPr="005600BE">
        <w:rPr>
          <w:rFonts w:ascii="Times New Roman" w:hAnsi="Times New Roman" w:cs="Times New Roman"/>
          <w:bCs/>
          <w:kern w:val="1"/>
          <w:sz w:val="18"/>
          <w:szCs w:val="18"/>
          <w:lang w:bidi="hi-IN"/>
        </w:rPr>
        <w:t xml:space="preserve">ki jo zastopa direktorica zavoda </w:t>
      </w:r>
      <w:proofErr w:type="spellStart"/>
      <w:r w:rsidRPr="005600BE">
        <w:rPr>
          <w:rFonts w:ascii="Times New Roman" w:hAnsi="Times New Roman" w:cs="Times New Roman"/>
          <w:bCs/>
          <w:kern w:val="1"/>
          <w:sz w:val="18"/>
          <w:szCs w:val="18"/>
          <w:lang w:bidi="hi-IN"/>
        </w:rPr>
        <w:t>doc.dr</w:t>
      </w:r>
      <w:proofErr w:type="spellEnd"/>
      <w:r w:rsidRPr="005600BE">
        <w:rPr>
          <w:rFonts w:ascii="Times New Roman" w:hAnsi="Times New Roman" w:cs="Times New Roman"/>
          <w:bCs/>
          <w:kern w:val="1"/>
          <w:sz w:val="18"/>
          <w:szCs w:val="18"/>
          <w:lang w:bidi="hi-IN"/>
        </w:rPr>
        <w:t xml:space="preserve">. </w:t>
      </w:r>
      <w:r w:rsidRPr="005600BE">
        <w:rPr>
          <w:rFonts w:ascii="Times New Roman" w:hAnsi="Times New Roman" w:cs="Times New Roman"/>
          <w:b/>
          <w:kern w:val="1"/>
          <w:sz w:val="18"/>
          <w:szCs w:val="18"/>
          <w:lang w:bidi="hi-IN"/>
        </w:rPr>
        <w:t>Milena Kramar Zupan</w:t>
      </w:r>
      <w:r w:rsidRPr="005600BE">
        <w:rPr>
          <w:rFonts w:ascii="Times New Roman" w:hAnsi="Times New Roman" w:cs="Times New Roman"/>
          <w:bCs/>
          <w:kern w:val="1"/>
          <w:sz w:val="18"/>
          <w:szCs w:val="18"/>
          <w:lang w:bidi="hi-IN"/>
        </w:rPr>
        <w:t xml:space="preserve"> (v nadaljevanju: naročnik)</w:t>
      </w:r>
    </w:p>
    <w:p w14:paraId="2A139B76" w14:textId="77777777" w:rsidR="004C7842" w:rsidRPr="005600BE" w:rsidRDefault="004C7842" w:rsidP="004C7842">
      <w:pPr>
        <w:keepNext/>
        <w:keepLines/>
        <w:shd w:val="clear" w:color="auto" w:fill="FFFFFF"/>
        <w:tabs>
          <w:tab w:val="left" w:pos="426"/>
        </w:tabs>
        <w:suppressAutoHyphens/>
        <w:autoSpaceDE w:val="0"/>
        <w:autoSpaceDN w:val="0"/>
        <w:adjustRightInd w:val="0"/>
        <w:ind w:left="717"/>
        <w:rPr>
          <w:rFonts w:ascii="Times New Roman" w:hAnsi="Times New Roman" w:cs="Times New Roman"/>
          <w:b/>
          <w:kern w:val="1"/>
          <w:sz w:val="18"/>
          <w:szCs w:val="18"/>
          <w:lang w:bidi="hi-IN"/>
        </w:rPr>
      </w:pPr>
    </w:p>
    <w:p w14:paraId="4D3FD11D" w14:textId="77777777" w:rsidR="004C7842" w:rsidRPr="005600BE" w:rsidRDefault="004C7842" w:rsidP="004C7842">
      <w:pPr>
        <w:keepNext/>
        <w:keepLines/>
        <w:shd w:val="clear" w:color="auto" w:fill="FFFFFF"/>
        <w:tabs>
          <w:tab w:val="left" w:pos="426"/>
        </w:tabs>
        <w:suppressAutoHyphens/>
        <w:autoSpaceDE w:val="0"/>
        <w:autoSpaceDN w:val="0"/>
        <w:adjustRightInd w:val="0"/>
        <w:ind w:left="709" w:hanging="709"/>
        <w:rPr>
          <w:rFonts w:ascii="Times New Roman" w:hAnsi="Times New Roman" w:cs="Times New Roman"/>
          <w:kern w:val="1"/>
          <w:sz w:val="18"/>
          <w:szCs w:val="18"/>
          <w:lang w:bidi="hi-IN"/>
        </w:rPr>
      </w:pPr>
      <w:r w:rsidRPr="005600BE">
        <w:rPr>
          <w:rFonts w:ascii="Times New Roman" w:hAnsi="Times New Roman" w:cs="Times New Roman"/>
          <w:bCs/>
          <w:kern w:val="1"/>
          <w:sz w:val="18"/>
          <w:szCs w:val="18"/>
          <w:lang w:bidi="hi-IN"/>
        </w:rPr>
        <w:t>in</w:t>
      </w:r>
    </w:p>
    <w:p w14:paraId="244617CF" w14:textId="77777777" w:rsidR="004C7842" w:rsidRPr="005600BE" w:rsidRDefault="004C7842" w:rsidP="004C7842">
      <w:pPr>
        <w:keepNext/>
        <w:keepLines/>
        <w:shd w:val="clear" w:color="auto" w:fill="FFFFFF"/>
        <w:tabs>
          <w:tab w:val="left" w:pos="426"/>
        </w:tabs>
        <w:suppressAutoHyphens/>
        <w:autoSpaceDE w:val="0"/>
        <w:autoSpaceDN w:val="0"/>
        <w:adjustRightInd w:val="0"/>
        <w:ind w:left="709" w:hanging="709"/>
        <w:jc w:val="center"/>
        <w:rPr>
          <w:rFonts w:ascii="Times New Roman" w:hAnsi="Times New Roman" w:cs="Times New Roman"/>
          <w:bCs/>
          <w:kern w:val="1"/>
          <w:sz w:val="18"/>
          <w:szCs w:val="18"/>
          <w:lang w:bidi="hi-IN"/>
        </w:rPr>
      </w:pPr>
    </w:p>
    <w:p w14:paraId="300C249C" w14:textId="77777777" w:rsidR="004C7842" w:rsidRPr="005600BE" w:rsidRDefault="004C7842" w:rsidP="000A63FD">
      <w:pPr>
        <w:keepNext/>
        <w:keepLines/>
        <w:numPr>
          <w:ilvl w:val="0"/>
          <w:numId w:val="34"/>
        </w:numPr>
        <w:shd w:val="clear" w:color="auto" w:fill="FFFFFF"/>
        <w:tabs>
          <w:tab w:val="left" w:pos="426"/>
        </w:tabs>
        <w:suppressAutoHyphens/>
        <w:autoSpaceDE w:val="0"/>
        <w:autoSpaceDN w:val="0"/>
        <w:adjustRightInd w:val="0"/>
        <w:spacing w:after="0" w:line="240" w:lineRule="auto"/>
        <w:rPr>
          <w:rFonts w:ascii="Times New Roman" w:hAnsi="Times New Roman" w:cs="Times New Roman"/>
          <w:b/>
          <w:kern w:val="1"/>
          <w:sz w:val="18"/>
          <w:szCs w:val="18"/>
          <w:lang w:bidi="hi-IN"/>
        </w:rPr>
      </w:pPr>
      <w:r w:rsidRPr="005600BE">
        <w:rPr>
          <w:rFonts w:ascii="Times New Roman" w:hAnsi="Times New Roman" w:cs="Times New Roman"/>
          <w:b/>
          <w:kern w:val="1"/>
          <w:sz w:val="18"/>
          <w:szCs w:val="18"/>
          <w:lang w:bidi="hi-IN"/>
        </w:rPr>
        <w:t xml:space="preserve">___________________________________________, </w:t>
      </w:r>
      <w:r w:rsidRPr="005600BE">
        <w:rPr>
          <w:rFonts w:ascii="Times New Roman" w:hAnsi="Times New Roman" w:cs="Times New Roman"/>
          <w:bCs/>
          <w:kern w:val="1"/>
          <w:sz w:val="18"/>
          <w:szCs w:val="18"/>
          <w:lang w:bidi="hi-IN"/>
        </w:rPr>
        <w:t>ki jo/ga zastopa ______________________ (v nadaljevanju: izvajalec)</w:t>
      </w:r>
    </w:p>
    <w:p w14:paraId="5CE5484A" w14:textId="77777777" w:rsidR="004C7842" w:rsidRPr="005600BE" w:rsidRDefault="004C7842" w:rsidP="004C7842">
      <w:pPr>
        <w:pStyle w:val="Naslov"/>
        <w:spacing w:after="0"/>
        <w:ind w:right="-436"/>
        <w:rPr>
          <w:rFonts w:ascii="Times New Roman" w:hAnsi="Times New Roman"/>
          <w:sz w:val="18"/>
          <w:szCs w:val="18"/>
          <w:lang w:val="sl-SI"/>
        </w:rPr>
      </w:pPr>
    </w:p>
    <w:p w14:paraId="631333FE" w14:textId="77777777" w:rsidR="004C7842" w:rsidRPr="005600BE" w:rsidRDefault="004C7842" w:rsidP="004C7842">
      <w:pPr>
        <w:rPr>
          <w:rFonts w:ascii="Times New Roman" w:hAnsi="Times New Roman" w:cs="Times New Roman"/>
          <w:sz w:val="18"/>
          <w:szCs w:val="18"/>
          <w:lang w:eastAsia="x-none"/>
        </w:rPr>
      </w:pPr>
      <w:r w:rsidRPr="005600BE">
        <w:rPr>
          <w:rFonts w:ascii="Times New Roman" w:hAnsi="Times New Roman" w:cs="Times New Roman"/>
          <w:sz w:val="18"/>
          <w:szCs w:val="18"/>
          <w:lang w:eastAsia="x-none"/>
        </w:rPr>
        <w:t>naslednji</w:t>
      </w:r>
    </w:p>
    <w:p w14:paraId="72BE93CD" w14:textId="77777777" w:rsidR="004C7842" w:rsidRPr="005600BE" w:rsidRDefault="004C7842" w:rsidP="004C7842">
      <w:pPr>
        <w:rPr>
          <w:rFonts w:ascii="Times New Roman" w:hAnsi="Times New Roman" w:cs="Times New Roman"/>
          <w:sz w:val="18"/>
          <w:szCs w:val="18"/>
          <w:lang w:eastAsia="x-none"/>
        </w:rPr>
      </w:pPr>
    </w:p>
    <w:p w14:paraId="14391B55" w14:textId="77777777" w:rsidR="004C7842" w:rsidRPr="005600BE" w:rsidRDefault="004C7842" w:rsidP="004C7842">
      <w:pPr>
        <w:suppressAutoHyphens/>
        <w:autoSpaceDE w:val="0"/>
        <w:autoSpaceDN w:val="0"/>
        <w:adjustRightInd w:val="0"/>
        <w:spacing w:line="252" w:lineRule="auto"/>
        <w:ind w:right="-437"/>
        <w:contextualSpacing/>
        <w:jc w:val="center"/>
        <w:rPr>
          <w:rFonts w:ascii="Times New Roman" w:hAnsi="Times New Roman" w:cs="Times New Roman"/>
          <w:kern w:val="1"/>
          <w:sz w:val="18"/>
          <w:szCs w:val="18"/>
          <w:lang w:bidi="hi-IN"/>
        </w:rPr>
      </w:pPr>
      <w:r w:rsidRPr="005600BE">
        <w:rPr>
          <w:rFonts w:ascii="Times New Roman" w:hAnsi="Times New Roman" w:cs="Times New Roman"/>
          <w:b/>
          <w:spacing w:val="5"/>
          <w:kern w:val="1"/>
          <w:sz w:val="18"/>
          <w:szCs w:val="18"/>
          <w:lang w:bidi="hi-IN"/>
        </w:rPr>
        <w:t>PISNI SPORAZUM</w:t>
      </w:r>
    </w:p>
    <w:p w14:paraId="6DDA4918" w14:textId="77777777" w:rsidR="004C7842" w:rsidRPr="005600BE" w:rsidRDefault="004C7842" w:rsidP="004C7842">
      <w:pPr>
        <w:suppressAutoHyphens/>
        <w:autoSpaceDE w:val="0"/>
        <w:autoSpaceDN w:val="0"/>
        <w:adjustRightInd w:val="0"/>
        <w:spacing w:line="252" w:lineRule="auto"/>
        <w:ind w:right="-437"/>
        <w:contextualSpacing/>
        <w:jc w:val="center"/>
        <w:rPr>
          <w:rFonts w:ascii="Times New Roman" w:hAnsi="Times New Roman" w:cs="Times New Roman"/>
          <w:b/>
          <w:bCs/>
          <w:spacing w:val="5"/>
          <w:kern w:val="1"/>
          <w:sz w:val="18"/>
          <w:szCs w:val="18"/>
          <w:lang w:bidi="hi-IN"/>
        </w:rPr>
      </w:pPr>
      <w:r w:rsidRPr="005600BE">
        <w:rPr>
          <w:rFonts w:ascii="Times New Roman" w:hAnsi="Times New Roman" w:cs="Times New Roman"/>
          <w:b/>
          <w:bCs/>
          <w:spacing w:val="5"/>
          <w:kern w:val="1"/>
          <w:sz w:val="18"/>
          <w:szCs w:val="18"/>
          <w:lang w:bidi="hi-IN"/>
        </w:rPr>
        <w:t>na skupnih deloviščih</w:t>
      </w:r>
    </w:p>
    <w:p w14:paraId="6A3306EA" w14:textId="77777777" w:rsidR="004C7842" w:rsidRPr="005600BE" w:rsidRDefault="004C7842" w:rsidP="004C7842">
      <w:pPr>
        <w:suppressAutoHyphens/>
        <w:autoSpaceDE w:val="0"/>
        <w:autoSpaceDN w:val="0"/>
        <w:adjustRightInd w:val="0"/>
        <w:spacing w:after="300" w:line="252" w:lineRule="auto"/>
        <w:ind w:right="-436"/>
        <w:contextualSpacing/>
        <w:rPr>
          <w:rFonts w:ascii="Times New Roman" w:hAnsi="Times New Roman" w:cs="Times New Roman"/>
          <w:b/>
          <w:bCs/>
          <w:kern w:val="1"/>
          <w:sz w:val="18"/>
          <w:szCs w:val="18"/>
          <w:lang w:bidi="hi-IN"/>
        </w:rPr>
      </w:pPr>
    </w:p>
    <w:p w14:paraId="429D401C" w14:textId="77777777" w:rsidR="004C7842" w:rsidRPr="005600BE" w:rsidRDefault="004C7842" w:rsidP="004C7842">
      <w:pPr>
        <w:suppressAutoHyphens/>
        <w:autoSpaceDE w:val="0"/>
        <w:autoSpaceDN w:val="0"/>
        <w:adjustRightInd w:val="0"/>
        <w:spacing w:after="300" w:line="252" w:lineRule="auto"/>
        <w:ind w:right="-436"/>
        <w:contextualSpacing/>
        <w:rPr>
          <w:rFonts w:ascii="Times New Roman" w:hAnsi="Times New Roman" w:cs="Times New Roman"/>
          <w:b/>
          <w:bCs/>
          <w:kern w:val="1"/>
          <w:sz w:val="18"/>
          <w:szCs w:val="18"/>
          <w:lang w:bidi="hi-IN"/>
        </w:rPr>
      </w:pPr>
    </w:p>
    <w:p w14:paraId="25B14ABD" w14:textId="77777777" w:rsidR="004C7842" w:rsidRPr="005600BE" w:rsidRDefault="004C7842" w:rsidP="000A63FD">
      <w:pPr>
        <w:numPr>
          <w:ilvl w:val="0"/>
          <w:numId w:val="30"/>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člen</w:t>
      </w:r>
    </w:p>
    <w:p w14:paraId="1D8D02F6" w14:textId="77777777" w:rsidR="004C7842" w:rsidRPr="005600BE" w:rsidRDefault="004C7842" w:rsidP="004C7842">
      <w:pPr>
        <w:ind w:right="-1"/>
        <w:rPr>
          <w:rFonts w:ascii="Times New Roman" w:hAnsi="Times New Roman" w:cs="Times New Roman"/>
          <w:sz w:val="18"/>
          <w:szCs w:val="18"/>
        </w:rPr>
      </w:pPr>
      <w:r w:rsidRPr="005600BE">
        <w:rPr>
          <w:rFonts w:ascii="Times New Roman" w:hAnsi="Times New Roman" w:cs="Times New Roman"/>
          <w:sz w:val="18"/>
          <w:szCs w:val="18"/>
        </w:rPr>
        <w:t>S tem sporazumom se pred pričetkom del, dogovorjenih s Pogodbo/Naročilnico /dogovorom št. 220-26/25, z dne __________ (v nadaljevanju: Pogodba) na skupnem delovišču/objektu Splošna bolnišnica Novo mesto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45B76A17" w14:textId="77777777" w:rsidR="004C7842" w:rsidRPr="005600BE" w:rsidRDefault="004C7842" w:rsidP="004C7842">
      <w:pPr>
        <w:ind w:right="-1"/>
        <w:rPr>
          <w:rFonts w:ascii="Times New Roman" w:hAnsi="Times New Roman" w:cs="Times New Roman"/>
          <w:sz w:val="18"/>
          <w:szCs w:val="18"/>
        </w:rPr>
      </w:pPr>
    </w:p>
    <w:p w14:paraId="286DBC37" w14:textId="77777777" w:rsidR="004C7842" w:rsidRPr="005600BE" w:rsidRDefault="004C7842" w:rsidP="004C7842">
      <w:pPr>
        <w:ind w:right="-1"/>
        <w:rPr>
          <w:rFonts w:ascii="Times New Roman" w:hAnsi="Times New Roman" w:cs="Times New Roman"/>
          <w:sz w:val="18"/>
          <w:szCs w:val="18"/>
        </w:rPr>
      </w:pPr>
      <w:r w:rsidRPr="005600BE">
        <w:rPr>
          <w:rFonts w:ascii="Times New Roman" w:hAnsi="Times New Roman" w:cs="Times New Roman"/>
          <w:sz w:val="18"/>
          <w:szCs w:val="18"/>
        </w:rPr>
        <w:t xml:space="preserve">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w:t>
      </w:r>
      <w:r w:rsidRPr="005600BE">
        <w:rPr>
          <w:rFonts w:ascii="Times New Roman" w:hAnsi="Times New Roman" w:cs="Times New Roman"/>
          <w:color w:val="000000" w:themeColor="text1"/>
          <w:sz w:val="18"/>
          <w:szCs w:val="18"/>
        </w:rPr>
        <w:t>Za seznanitev z vsebino sporazuma in podpis izjav iz Priloge 2 oz. Priloge 3 sta odgovorna izvajalec oziroma naročnik.</w:t>
      </w:r>
    </w:p>
    <w:p w14:paraId="14DA44E1" w14:textId="77777777" w:rsidR="004C7842" w:rsidRPr="005600BE" w:rsidRDefault="004C7842" w:rsidP="004C7842">
      <w:pPr>
        <w:ind w:right="-1"/>
        <w:rPr>
          <w:rFonts w:ascii="Times New Roman" w:hAnsi="Times New Roman" w:cs="Times New Roman"/>
          <w:sz w:val="18"/>
          <w:szCs w:val="18"/>
        </w:rPr>
      </w:pPr>
    </w:p>
    <w:p w14:paraId="14911660" w14:textId="77777777" w:rsidR="004C7842" w:rsidRPr="005600BE" w:rsidRDefault="004C7842" w:rsidP="004C7842">
      <w:pPr>
        <w:ind w:right="-1"/>
        <w:rPr>
          <w:rFonts w:ascii="Times New Roman" w:hAnsi="Times New Roman" w:cs="Times New Roman"/>
          <w:bCs/>
          <w:kern w:val="1"/>
          <w:sz w:val="18"/>
          <w:szCs w:val="18"/>
          <w:lang w:bidi="hi-IN"/>
        </w:rPr>
      </w:pPr>
      <w:r w:rsidRPr="005600BE">
        <w:rPr>
          <w:rFonts w:ascii="Times New Roman" w:hAnsi="Times New Roman" w:cs="Times New Roman"/>
          <w:sz w:val="18"/>
          <w:szCs w:val="18"/>
        </w:rPr>
        <w:t>Podpisniki tega sporazuma so, poleg naročnika in izvajalca, ki sklepata ta sporazum, tudi odgovorne osebe naročnika in izvajalca, ki so navedeni v Prilogi 1</w:t>
      </w:r>
      <w:r w:rsidRPr="005600BE">
        <w:rPr>
          <w:rFonts w:ascii="Times New Roman" w:hAnsi="Times New Roman" w:cs="Times New Roman"/>
          <w:bCs/>
          <w:kern w:val="1"/>
          <w:sz w:val="18"/>
          <w:szCs w:val="18"/>
          <w:lang w:bidi="hi-IN"/>
        </w:rPr>
        <w:t xml:space="preserve"> - Seznam podpisnikov sporazuma, ki je sestavni del tega pisnega sporazuma.</w:t>
      </w:r>
    </w:p>
    <w:p w14:paraId="1D1421EA" w14:textId="77777777" w:rsidR="004C7842" w:rsidRPr="005600BE" w:rsidRDefault="004C7842" w:rsidP="004C7842">
      <w:pPr>
        <w:ind w:right="-1"/>
        <w:rPr>
          <w:rFonts w:ascii="Times New Roman" w:hAnsi="Times New Roman" w:cs="Times New Roman"/>
          <w:bCs/>
          <w:kern w:val="1"/>
          <w:sz w:val="18"/>
          <w:szCs w:val="18"/>
          <w:lang w:bidi="hi-IN"/>
        </w:rPr>
      </w:pPr>
    </w:p>
    <w:p w14:paraId="2865DAF6" w14:textId="77777777" w:rsidR="004C7842" w:rsidRPr="005600BE" w:rsidRDefault="004C7842" w:rsidP="000A63FD">
      <w:pPr>
        <w:numPr>
          <w:ilvl w:val="0"/>
          <w:numId w:val="30"/>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člen</w:t>
      </w:r>
    </w:p>
    <w:p w14:paraId="668DD7BF" w14:textId="77777777" w:rsidR="004C7842" w:rsidRPr="005600BE" w:rsidRDefault="004C7842" w:rsidP="004C7842">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Vsebina in specifikacija  del, ki jih izvaja izvajalec na skupnem delovišču so natančno določena s Pogodbo</w:t>
      </w:r>
    </w:p>
    <w:p w14:paraId="6A9AA60E" w14:textId="77777777" w:rsidR="004C7842" w:rsidRPr="005600BE" w:rsidRDefault="004C7842" w:rsidP="000A63FD">
      <w:pPr>
        <w:numPr>
          <w:ilvl w:val="0"/>
          <w:numId w:val="30"/>
        </w:num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člen</w:t>
      </w:r>
    </w:p>
    <w:p w14:paraId="49E167F6" w14:textId="77777777" w:rsidR="004C7842" w:rsidRPr="005600BE" w:rsidRDefault="004C7842" w:rsidP="004C7842">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Stranki sporazuma soglašata, da bosta varnost in zdravje pri delu na skupnem delovišču zagotavljali v skladu:</w:t>
      </w:r>
    </w:p>
    <w:p w14:paraId="675E3263" w14:textId="77777777" w:rsidR="004C7842" w:rsidRPr="005600BE" w:rsidRDefault="004C7842" w:rsidP="000A63FD">
      <w:pPr>
        <w:numPr>
          <w:ilvl w:val="0"/>
          <w:numId w:val="31"/>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23C000FE" w14:textId="77777777" w:rsidR="004C7842" w:rsidRPr="005600BE" w:rsidRDefault="004C7842" w:rsidP="000A63FD">
      <w:pPr>
        <w:numPr>
          <w:ilvl w:val="0"/>
          <w:numId w:val="31"/>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s splošno priznanimi načeli varnosti in zdravja pri delu,</w:t>
      </w:r>
    </w:p>
    <w:p w14:paraId="17F2E1E0" w14:textId="77777777" w:rsidR="004C7842" w:rsidRPr="005600BE" w:rsidRDefault="004C7842" w:rsidP="000A63FD">
      <w:pPr>
        <w:numPr>
          <w:ilvl w:val="0"/>
          <w:numId w:val="31"/>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z zahtevami in navodili odgovorne osebe za izvajanje predpisanih ukrepov na skupnem delovišču.</w:t>
      </w:r>
    </w:p>
    <w:p w14:paraId="5BCFFA6E" w14:textId="77777777" w:rsidR="004C7842" w:rsidRPr="005600BE" w:rsidRDefault="004C7842" w:rsidP="004C7842">
      <w:pPr>
        <w:tabs>
          <w:tab w:val="left" w:pos="360"/>
        </w:tabs>
        <w:suppressAutoHyphens/>
        <w:autoSpaceDE w:val="0"/>
        <w:autoSpaceDN w:val="0"/>
        <w:adjustRightInd w:val="0"/>
        <w:spacing w:line="252" w:lineRule="auto"/>
        <w:ind w:left="360"/>
        <w:rPr>
          <w:rFonts w:ascii="Times New Roman" w:hAnsi="Times New Roman" w:cs="Times New Roman"/>
          <w:kern w:val="1"/>
          <w:sz w:val="18"/>
          <w:szCs w:val="18"/>
          <w:lang w:bidi="hi-IN"/>
        </w:rPr>
      </w:pPr>
    </w:p>
    <w:p w14:paraId="54C746AB" w14:textId="77777777" w:rsidR="004C7842" w:rsidRPr="005600BE" w:rsidRDefault="004C7842" w:rsidP="000A63FD">
      <w:pPr>
        <w:numPr>
          <w:ilvl w:val="0"/>
          <w:numId w:val="30"/>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lastRenderedPageBreak/>
        <w:t>člen</w:t>
      </w:r>
    </w:p>
    <w:p w14:paraId="7BEEFFDC" w14:textId="77777777" w:rsidR="004C7842" w:rsidRPr="005600BE" w:rsidRDefault="004C7842" w:rsidP="004C7842">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Vsaka izmed odgovornih oseb naročnika in izvajalca:</w:t>
      </w:r>
    </w:p>
    <w:p w14:paraId="1ADA90C9" w14:textId="77777777" w:rsidR="004C7842" w:rsidRPr="005600BE" w:rsidRDefault="004C7842" w:rsidP="000A63FD">
      <w:pPr>
        <w:numPr>
          <w:ilvl w:val="0"/>
          <w:numId w:val="31"/>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zagotavlja za svoje delavce ustrezen nivo varnosti in zdravja pri delu na skupnem delovišču ter  varstvo pred požarom v skladu z veljavno zakonodajo;</w:t>
      </w:r>
    </w:p>
    <w:p w14:paraId="4DF13E38" w14:textId="77777777" w:rsidR="004C7842" w:rsidRPr="005600BE" w:rsidRDefault="004C7842" w:rsidP="000A63FD">
      <w:pPr>
        <w:numPr>
          <w:ilvl w:val="0"/>
          <w:numId w:val="31"/>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je odgovorna za usklajeno delovanje skupnih ukrepov na skupnem delovišču;</w:t>
      </w:r>
    </w:p>
    <w:p w14:paraId="3AECC3F5" w14:textId="77777777" w:rsidR="004C7842" w:rsidRPr="005600BE" w:rsidRDefault="004C7842" w:rsidP="000A63FD">
      <w:pPr>
        <w:numPr>
          <w:ilvl w:val="0"/>
          <w:numId w:val="31"/>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je zadolžena za spremljanje nadzora nad izvajanjem določil tega Sporazuma.</w:t>
      </w:r>
    </w:p>
    <w:p w14:paraId="28267123" w14:textId="77777777" w:rsidR="004C7842" w:rsidRPr="005600BE" w:rsidRDefault="004C7842" w:rsidP="004C7842">
      <w:pPr>
        <w:tabs>
          <w:tab w:val="left" w:pos="360"/>
        </w:tabs>
        <w:suppressAutoHyphens/>
        <w:autoSpaceDE w:val="0"/>
        <w:autoSpaceDN w:val="0"/>
        <w:adjustRightInd w:val="0"/>
        <w:spacing w:line="252" w:lineRule="auto"/>
        <w:ind w:left="360"/>
        <w:rPr>
          <w:rFonts w:ascii="Times New Roman" w:hAnsi="Times New Roman" w:cs="Times New Roman"/>
          <w:kern w:val="1"/>
          <w:sz w:val="18"/>
          <w:szCs w:val="18"/>
          <w:lang w:bidi="hi-IN"/>
        </w:rPr>
      </w:pPr>
    </w:p>
    <w:p w14:paraId="65CF0B1A" w14:textId="77777777" w:rsidR="004C7842" w:rsidRPr="005600BE" w:rsidRDefault="004C7842" w:rsidP="000A63FD">
      <w:pPr>
        <w:numPr>
          <w:ilvl w:val="0"/>
          <w:numId w:val="30"/>
        </w:num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člen</w:t>
      </w:r>
    </w:p>
    <w:p w14:paraId="52E9D7E9" w14:textId="77777777" w:rsidR="004C7842" w:rsidRPr="005600BE" w:rsidRDefault="004C7842" w:rsidP="004C7842">
      <w:pPr>
        <w:rPr>
          <w:rFonts w:ascii="Times New Roman" w:hAnsi="Times New Roman" w:cs="Times New Roman"/>
          <w:sz w:val="18"/>
          <w:szCs w:val="18"/>
        </w:rPr>
      </w:pPr>
      <w:r w:rsidRPr="005600BE">
        <w:rPr>
          <w:rFonts w:ascii="Times New Roman" w:hAnsi="Times New Roman" w:cs="Times New Roman"/>
          <w:sz w:val="18"/>
          <w:szCs w:val="18"/>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700CDBF6" w14:textId="77777777" w:rsidR="004C7842" w:rsidRPr="005600BE" w:rsidRDefault="004C7842" w:rsidP="004C7842">
      <w:pPr>
        <w:ind w:right="-1"/>
        <w:rPr>
          <w:rFonts w:ascii="Times New Roman" w:hAnsi="Times New Roman" w:cs="Times New Roman"/>
          <w:sz w:val="18"/>
          <w:szCs w:val="18"/>
        </w:rPr>
      </w:pPr>
    </w:p>
    <w:p w14:paraId="385F4FCC" w14:textId="77777777" w:rsidR="004C7842" w:rsidRPr="005600BE" w:rsidRDefault="004C7842" w:rsidP="004C7842">
      <w:pPr>
        <w:ind w:right="-1"/>
        <w:rPr>
          <w:rFonts w:ascii="Times New Roman" w:hAnsi="Times New Roman" w:cs="Times New Roman"/>
          <w:sz w:val="18"/>
          <w:szCs w:val="18"/>
        </w:rPr>
      </w:pPr>
      <w:r w:rsidRPr="005600BE">
        <w:rPr>
          <w:rFonts w:ascii="Times New Roman" w:hAnsi="Times New Roman" w:cs="Times New Roman"/>
          <w:sz w:val="18"/>
          <w:szCs w:val="18"/>
        </w:rPr>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3B852073" w14:textId="77777777" w:rsidR="004C7842" w:rsidRPr="005600BE" w:rsidRDefault="004C7842" w:rsidP="004C7842">
      <w:pPr>
        <w:ind w:right="-1"/>
        <w:rPr>
          <w:rFonts w:ascii="Times New Roman" w:hAnsi="Times New Roman" w:cs="Times New Roman"/>
          <w:sz w:val="18"/>
          <w:szCs w:val="18"/>
        </w:rPr>
      </w:pPr>
    </w:p>
    <w:p w14:paraId="7D3A9F5C" w14:textId="77777777" w:rsidR="004C7842" w:rsidRPr="005600BE" w:rsidRDefault="004C7842" w:rsidP="000A63FD">
      <w:pPr>
        <w:numPr>
          <w:ilvl w:val="0"/>
          <w:numId w:val="30"/>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člen</w:t>
      </w:r>
    </w:p>
    <w:p w14:paraId="4D00867B" w14:textId="77777777" w:rsidR="004C7842" w:rsidRPr="005600BE" w:rsidRDefault="004C7842" w:rsidP="004C7842">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Odgovorni osebi (vodji del) iz tega sporazuma imata naslednje pristojnosti in odgovornosti:</w:t>
      </w:r>
    </w:p>
    <w:p w14:paraId="2833F27A" w14:textId="77777777" w:rsidR="004C7842" w:rsidRPr="005600BE" w:rsidRDefault="004C7842" w:rsidP="004C7842">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5600BE">
        <w:rPr>
          <w:rFonts w:ascii="Times New Roman" w:hAnsi="Times New Roman" w:cs="Times New Roman"/>
          <w:b/>
          <w:kern w:val="1"/>
          <w:sz w:val="18"/>
          <w:szCs w:val="18"/>
          <w:lang w:bidi="hi-IN"/>
        </w:rPr>
        <w:t>Odgovorna oseba na strani naročnika:</w:t>
      </w:r>
    </w:p>
    <w:p w14:paraId="6BEA0B55" w14:textId="77777777" w:rsidR="004C7842" w:rsidRPr="005600BE"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seznani izvajalca del s splošnimi navodili in pravili obnašanja na skupnem delovišču;</w:t>
      </w:r>
    </w:p>
    <w:p w14:paraId="0CC1B3FE" w14:textId="77777777" w:rsidR="004C7842" w:rsidRPr="005600BE"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v primeru neposredne nevarnosti za zdravje in življenje svojih ali drugih delavcev ustavi dela, do ureditve varnih delovnih pogojev, in poskrbi za odpravo nevarnosti na kraju samem;</w:t>
      </w:r>
    </w:p>
    <w:p w14:paraId="7E22D157"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5600BE">
        <w:rPr>
          <w:rFonts w:ascii="Times New Roman" w:hAnsi="Times New Roman" w:cs="Times New Roman"/>
          <w:kern w:val="1"/>
          <w:sz w:val="18"/>
          <w:szCs w:val="18"/>
          <w:lang w:bidi="hi-IN"/>
        </w:rPr>
        <w:t>poskrbi, da se delo na skupnem delovišču opravlja tako, da ne ogroža varnosti in zdravja svojih ali izvajalčevih delavcev  ter drugih u</w:t>
      </w:r>
      <w:r w:rsidRPr="00D33997">
        <w:rPr>
          <w:rFonts w:ascii="Times New Roman" w:hAnsi="Times New Roman" w:cs="Times New Roman"/>
          <w:kern w:val="1"/>
          <w:sz w:val="18"/>
          <w:szCs w:val="18"/>
          <w:lang w:bidi="hi-IN"/>
        </w:rPr>
        <w:t>porabnikov skupnega delovišča ;</w:t>
      </w:r>
    </w:p>
    <w:p w14:paraId="18C5EE0B"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 svoja dela po veljavnih in splošno priznanih predpisih in postopkih, ter v skladu z utečeno, varno tehnologijo izvajanja del;</w:t>
      </w:r>
    </w:p>
    <w:p w14:paraId="7C49E426"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bodo obstoječe evakuacijske poti stalno proste in prehodne oz. prevozne;</w:t>
      </w:r>
    </w:p>
    <w:p w14:paraId="39C282F0"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posreduje izvajalcu podatke o zagotavljanju prve pomoči na skupnem delovišču ter podatke o osebi, odgovorni za zagotavljaje požarne varnosti in evakuacijo.</w:t>
      </w:r>
    </w:p>
    <w:p w14:paraId="7625F1D9" w14:textId="77777777" w:rsidR="004C7842" w:rsidRPr="00D33997" w:rsidRDefault="004C7842" w:rsidP="004C7842">
      <w:pPr>
        <w:suppressAutoHyphens/>
        <w:autoSpaceDE w:val="0"/>
        <w:autoSpaceDN w:val="0"/>
        <w:adjustRightInd w:val="0"/>
        <w:spacing w:after="160" w:line="252" w:lineRule="auto"/>
        <w:rPr>
          <w:rFonts w:ascii="Times New Roman" w:hAnsi="Times New Roman" w:cs="Times New Roman"/>
          <w:kern w:val="1"/>
          <w:sz w:val="18"/>
          <w:szCs w:val="18"/>
          <w:lang w:bidi="hi-IN"/>
        </w:rPr>
      </w:pPr>
    </w:p>
    <w:p w14:paraId="28BC08AC" w14:textId="77777777" w:rsidR="004C7842" w:rsidRPr="00D33997" w:rsidRDefault="004C7842" w:rsidP="004C7842">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Odgovorna oseba na strani izvajalca:</w:t>
      </w:r>
    </w:p>
    <w:p w14:paraId="50A56542"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celoti vodi in skrbi za varnost in zdravje svojih delavcev v skladu z veljavno zakonodajo in zahtevami naročnika, ki so opredeljene v Pogodbi;</w:t>
      </w:r>
    </w:p>
    <w:p w14:paraId="742A6659"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pred izvedbo del vzpostavi kontakt z odgovorno osebo naročnika po tem sporazumu, s katero se dogovori o načinu medsebojnega komuniciranja;</w:t>
      </w:r>
    </w:p>
    <w:p w14:paraId="19A54837"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skrbi, da se dela izvajajo po sprejetih načrtih, ki jih izdela in sprejme izvajalec;</w:t>
      </w:r>
    </w:p>
    <w:p w14:paraId="74D01E66"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6F2B26A3"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se s splošnimi navodili, pravili obnašanja in hišnim redom naročnika na področju izvajanja del, ki jih posreduje naročnik in jih upošteva;</w:t>
      </w:r>
    </w:p>
    <w:p w14:paraId="65763785"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seznani se z izdelanim požarnim redom naročnika, ki mu ga izroči odgovorna oseba naročnika in o tem seznani svoje delavce; </w:t>
      </w:r>
    </w:p>
    <w:p w14:paraId="033CD059"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4F119071"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delo na skupnem delovišču opravlja in organizira  tako, da ne ogroža varnosti in zdravje svojih in naročnikovih delavcev ter drugih uporabnikov skupnega delovišča;</w:t>
      </w:r>
    </w:p>
    <w:p w14:paraId="6FDF1C09"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lastRenderedPageBreak/>
        <w:t>pri svojem delu upošteva in se ravna po določilih normativov, tehničnih predpisov in ostalih predpisih, ki urejujejo področje naročenih del, pri čemer upošteva tudi specifike zdravstvene dejavnosti, ki jo izvaja naročnik;</w:t>
      </w:r>
    </w:p>
    <w:p w14:paraId="5D438612"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poskrbi, da se delavci zadržujejo le na območju, kjer se dela izvajajo;</w:t>
      </w:r>
    </w:p>
    <w:p w14:paraId="027B43AC"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 delo na skupnem delovišču potekalo pod nadzorom osebe, ki izdaja ustrezna navodila za varno delo;</w:t>
      </w:r>
    </w:p>
    <w:p w14:paraId="4DDFDCE0"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svoje delavce obvešča pred začetkom del in sproti v teku izvedbe del o specifičnih  nevarnostih in škodljivostih na delovišču, o delih s povečano možnostjo za nastanek poškodb in/ali zdravstvenih okvar;</w:t>
      </w:r>
    </w:p>
    <w:p w14:paraId="20294A7B"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svoje delavce seznani in obvešča o vseh potrebnih preventivnih varnostnih ukrepih (izhajajočih iz veljavnih predpisov);</w:t>
      </w:r>
    </w:p>
    <w:p w14:paraId="6B1B17A3" w14:textId="77777777" w:rsidR="004C7842" w:rsidRPr="00D33997" w:rsidRDefault="004C7842" w:rsidP="000A63FD">
      <w:pPr>
        <w:numPr>
          <w:ilvl w:val="0"/>
          <w:numId w:val="32"/>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bodo obstoječe evakuacijske poti stalno proste in prehodne oz. prevozne.</w:t>
      </w:r>
    </w:p>
    <w:p w14:paraId="0966C8F2" w14:textId="77777777" w:rsidR="004C7842" w:rsidRPr="00D33997" w:rsidRDefault="004C7842" w:rsidP="004C7842">
      <w:pPr>
        <w:suppressAutoHyphens/>
        <w:autoSpaceDE w:val="0"/>
        <w:autoSpaceDN w:val="0"/>
        <w:adjustRightInd w:val="0"/>
        <w:spacing w:line="252" w:lineRule="auto"/>
        <w:ind w:left="720"/>
        <w:rPr>
          <w:rFonts w:ascii="Times New Roman" w:hAnsi="Times New Roman" w:cs="Times New Roman"/>
          <w:kern w:val="1"/>
          <w:sz w:val="18"/>
          <w:szCs w:val="18"/>
          <w:lang w:bidi="hi-IN"/>
        </w:rPr>
      </w:pPr>
    </w:p>
    <w:p w14:paraId="4737A1CA" w14:textId="77777777" w:rsidR="004C7842" w:rsidRPr="00D33997" w:rsidRDefault="004C7842" w:rsidP="000A63FD">
      <w:pPr>
        <w:numPr>
          <w:ilvl w:val="0"/>
          <w:numId w:val="30"/>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3C468CDD" w14:textId="77777777" w:rsidR="004C7842" w:rsidRPr="00D33997" w:rsidRDefault="004C7842" w:rsidP="004C7842">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Izvajalec del se zaveže, da bo samostojno in odgovorno izpolnjeval vse zahteve varnosti in zdravja pri delu, varstva pred požarom in varovanja okolja, ki mu jih nalaga veljavna zakonodaja.</w:t>
      </w:r>
    </w:p>
    <w:p w14:paraId="7996C2E3" w14:textId="77777777" w:rsidR="004C7842" w:rsidRPr="00D33997" w:rsidRDefault="004C7842" w:rsidP="000A63FD">
      <w:pPr>
        <w:numPr>
          <w:ilvl w:val="0"/>
          <w:numId w:val="30"/>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27BF7F0B" w14:textId="77777777" w:rsidR="004C7842" w:rsidRPr="00D33997" w:rsidRDefault="004C7842" w:rsidP="004C7842">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 xml:space="preserve">Izvajalec </w:t>
      </w:r>
      <w:r w:rsidRPr="00D33997">
        <w:rPr>
          <w:rFonts w:ascii="Times New Roman" w:hAnsi="Times New Roman" w:cs="Times New Roman"/>
          <w:kern w:val="1"/>
          <w:sz w:val="18"/>
          <w:szCs w:val="18"/>
          <w:lang w:bidi="hi-IN"/>
        </w:rPr>
        <w:t>mora skrbeti in zagotoviti :</w:t>
      </w:r>
    </w:p>
    <w:p w14:paraId="78799725" w14:textId="77777777" w:rsidR="004C7842" w:rsidRPr="00D33997" w:rsidRDefault="004C7842" w:rsidP="000A63FD">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so delavci opremljeni z ustreznimi varovalnimi sredstvi in osebno varovalno opremo in da jo pri delu dosledno in namensko uporabljajo;</w:t>
      </w:r>
    </w:p>
    <w:p w14:paraId="6BA85196" w14:textId="77777777" w:rsidR="004C7842" w:rsidRPr="00D33997" w:rsidRDefault="004C7842" w:rsidP="000A63FD">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imajo delavci opravljene občasne teoretične in praktične preizkuse znanja o poznavanju predpisov  s področja varstva pred požarom, varnosti in zdravja pri delu in tehniki varnega dela; </w:t>
      </w:r>
    </w:p>
    <w:p w14:paraId="334EDE1B" w14:textId="77777777" w:rsidR="004C7842" w:rsidRPr="00D33997" w:rsidRDefault="004C7842" w:rsidP="000A63FD">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imajo delavci opravljene potrebne predhodne, obdobne in druge usmerjene preventivne zdravstvene preglede po sprejeti oceni tveganja;</w:t>
      </w:r>
    </w:p>
    <w:p w14:paraId="73AB79F6" w14:textId="77777777" w:rsidR="004C7842" w:rsidRPr="00D33997" w:rsidRDefault="004C7842" w:rsidP="000A63FD">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delavci uporabljajo samo takšna  sredstva za delo, ki so periodično pregledana in preizkušena, ustrezajo predpisom  o varnosti in zdravju pri delu in ostalim predpisom, kar dokaže z ustreznimi potrdili; </w:t>
      </w:r>
    </w:p>
    <w:p w14:paraId="1472CF80" w14:textId="77777777" w:rsidR="004C7842" w:rsidRPr="00D33997" w:rsidRDefault="004C7842" w:rsidP="000A63FD">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naročena dela izvajajo ustrezno strokovno usposobljeni delavci;</w:t>
      </w:r>
    </w:p>
    <w:p w14:paraId="138F222B" w14:textId="77777777" w:rsidR="004C7842" w:rsidRPr="00D33997" w:rsidRDefault="004C7842" w:rsidP="000A63FD">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delavci ne delajo pod vplivom, alkohola, drog ali drugih prepovedanih substanc;</w:t>
      </w:r>
    </w:p>
    <w:p w14:paraId="751E75BA" w14:textId="77777777" w:rsidR="004C7842" w:rsidRPr="00D33997" w:rsidRDefault="004C7842" w:rsidP="000A63FD">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upošteva veljavne predpise o varstvu pred požarom;</w:t>
      </w:r>
    </w:p>
    <w:p w14:paraId="2C9763EC" w14:textId="77777777" w:rsidR="004C7842" w:rsidRPr="00D33997" w:rsidRDefault="004C7842" w:rsidP="000A63FD">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delavci prejmejo vse potrebne informacije in so poučeni o specifičnih nevarnostih pri delu, izhajajočih </w:t>
      </w:r>
      <w:r w:rsidRPr="00D33997">
        <w:rPr>
          <w:rFonts w:ascii="Times New Roman" w:hAnsi="Times New Roman" w:cs="Times New Roman"/>
          <w:color w:val="000000" w:themeColor="text1"/>
          <w:kern w:val="1"/>
          <w:sz w:val="18"/>
          <w:szCs w:val="18"/>
          <w:lang w:bidi="hi-IN"/>
        </w:rPr>
        <w:t xml:space="preserve">iz </w:t>
      </w:r>
      <w:r w:rsidRPr="00D33997">
        <w:rPr>
          <w:rFonts w:ascii="Times New Roman" w:hAnsi="Times New Roman" w:cs="Times New Roman"/>
          <w:kern w:val="1"/>
          <w:sz w:val="18"/>
          <w:szCs w:val="18"/>
          <w:lang w:bidi="hi-IN"/>
        </w:rPr>
        <w:t xml:space="preserve">Pogodbe in so seznanjeni z najprimernejšim varnim načinom dela, ki jim zagotavlja varno izvedbo naročenih del; </w:t>
      </w:r>
    </w:p>
    <w:p w14:paraId="46E1183F" w14:textId="77777777" w:rsidR="004C7842" w:rsidRPr="00D33997" w:rsidRDefault="004C7842" w:rsidP="000A63FD">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ima za dela, ki jih izvaja, izdelano in sprejeto izjavo o varnosti v pisni obliki, na podlagi izdelane ocene tveganja.</w:t>
      </w:r>
    </w:p>
    <w:p w14:paraId="446BF59D" w14:textId="77777777" w:rsidR="004C7842" w:rsidRPr="00D33997" w:rsidRDefault="004C7842" w:rsidP="004C7842">
      <w:pPr>
        <w:suppressAutoHyphens/>
        <w:autoSpaceDE w:val="0"/>
        <w:autoSpaceDN w:val="0"/>
        <w:adjustRightInd w:val="0"/>
        <w:spacing w:line="252" w:lineRule="auto"/>
        <w:rPr>
          <w:rFonts w:ascii="Times New Roman" w:hAnsi="Times New Roman" w:cs="Times New Roman"/>
          <w:kern w:val="1"/>
          <w:sz w:val="18"/>
          <w:szCs w:val="18"/>
          <w:lang w:bidi="hi-IN"/>
        </w:rPr>
      </w:pPr>
    </w:p>
    <w:p w14:paraId="7CBA61DF" w14:textId="77777777" w:rsidR="004C7842" w:rsidRPr="00D33997" w:rsidRDefault="004C7842" w:rsidP="000A63FD">
      <w:pPr>
        <w:numPr>
          <w:ilvl w:val="0"/>
          <w:numId w:val="30"/>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1549A00D" w14:textId="77777777" w:rsidR="004C7842" w:rsidRPr="00D33997" w:rsidRDefault="004C7842" w:rsidP="004C7842">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Odgovorna oseba izvajalca s podpisom tega sporazuma jamči, da so (bodo) na skupnem delovišču samo osebe, ki izpolnjujejo pogoje za izvajanje del in da se dela izvajajo v skladu z določbami tega Sporazuma, s Pogodbo in v skladu z veljavno zakonodajo.</w:t>
      </w:r>
    </w:p>
    <w:p w14:paraId="448DC5E6" w14:textId="77777777" w:rsidR="004C7842" w:rsidRPr="00D33997" w:rsidRDefault="004C7842" w:rsidP="004C7842">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0DEDE4B8" w14:textId="77777777" w:rsidR="004C7842" w:rsidRPr="00D33997" w:rsidRDefault="004C7842" w:rsidP="000A63FD">
      <w:pPr>
        <w:numPr>
          <w:ilvl w:val="0"/>
          <w:numId w:val="30"/>
        </w:numPr>
        <w:tabs>
          <w:tab w:val="left" w:pos="720"/>
        </w:tabs>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7A6C2A5A" w14:textId="77777777" w:rsidR="004C7842" w:rsidRPr="00D33997" w:rsidRDefault="004C7842" w:rsidP="004C7842">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22A1B1CA" w14:textId="77777777" w:rsidR="004C7842" w:rsidRPr="00D33997" w:rsidRDefault="004C7842" w:rsidP="000A63FD">
      <w:pPr>
        <w:numPr>
          <w:ilvl w:val="0"/>
          <w:numId w:val="30"/>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302E45DC" w14:textId="77777777" w:rsidR="004C7842" w:rsidRPr="00D33997" w:rsidRDefault="004C7842" w:rsidP="004C7842">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kern w:val="1"/>
          <w:sz w:val="18"/>
          <w:szCs w:val="18"/>
        </w:rPr>
        <w:t>Če izvajalec izvaja naročeno delo s podizvajalci mora z njimi skleniti pisni sporazum na skupnih deloviščih  in ga vročiti naročniku. Naročnik nima nobenega razmerja do podizvajalcev.</w:t>
      </w:r>
      <w:r w:rsidRPr="00D33997">
        <w:rPr>
          <w:rFonts w:ascii="Times New Roman" w:hAnsi="Times New Roman" w:cs="Times New Roman"/>
          <w:kern w:val="1"/>
          <w:sz w:val="18"/>
          <w:szCs w:val="18"/>
          <w:lang w:bidi="hi-IN"/>
        </w:rPr>
        <w:t xml:space="preserve"> Odgovorna oseba izvajalca odgovarja  za varnost in zdravje pri delu morebitnih podizvajalcev. Izvajalec navede morebitne podizvajalce na skupnem delovišču v Prilogi 1 – Seznam podpisnikov sporazuma.</w:t>
      </w:r>
    </w:p>
    <w:p w14:paraId="7A3ADA97" w14:textId="77777777" w:rsidR="004C7842" w:rsidRPr="00D33997" w:rsidRDefault="004C7842" w:rsidP="000A63FD">
      <w:pPr>
        <w:numPr>
          <w:ilvl w:val="0"/>
          <w:numId w:val="30"/>
        </w:numPr>
        <w:suppressAutoHyphens/>
        <w:autoSpaceDE w:val="0"/>
        <w:autoSpaceDN w:val="0"/>
        <w:adjustRightInd w:val="0"/>
        <w:spacing w:after="120" w:line="240" w:lineRule="auto"/>
        <w:jc w:val="center"/>
        <w:rPr>
          <w:rFonts w:ascii="Times New Roman" w:hAnsi="Times New Roman" w:cs="Times New Roman"/>
          <w:kern w:val="1"/>
          <w:sz w:val="18"/>
          <w:szCs w:val="18"/>
        </w:rPr>
      </w:pPr>
      <w:r w:rsidRPr="00D33997">
        <w:rPr>
          <w:rFonts w:ascii="Times New Roman" w:hAnsi="Times New Roman" w:cs="Times New Roman"/>
          <w:kern w:val="1"/>
          <w:sz w:val="18"/>
          <w:szCs w:val="18"/>
        </w:rPr>
        <w:t>člen</w:t>
      </w:r>
    </w:p>
    <w:p w14:paraId="3EE0D29C" w14:textId="77777777" w:rsidR="004C7842" w:rsidRPr="00D33997" w:rsidRDefault="004C7842" w:rsidP="004C7842">
      <w:pPr>
        <w:keepNext/>
        <w:keepLines/>
        <w:shd w:val="clear" w:color="auto" w:fill="FFFFFF"/>
        <w:tabs>
          <w:tab w:val="left" w:pos="426"/>
        </w:tabs>
        <w:suppressAutoHyphens/>
        <w:autoSpaceDE w:val="0"/>
        <w:autoSpaceDN w:val="0"/>
        <w:adjustRightInd w:val="0"/>
        <w:rPr>
          <w:rFonts w:ascii="Times New Roman" w:hAnsi="Times New Roman" w:cs="Times New Roman"/>
          <w:kern w:val="1"/>
          <w:sz w:val="18"/>
          <w:szCs w:val="18"/>
        </w:rPr>
      </w:pPr>
      <w:r w:rsidRPr="00D33997">
        <w:rPr>
          <w:rFonts w:ascii="Times New Roman" w:hAnsi="Times New Roman" w:cs="Times New Roman"/>
          <w:bCs/>
          <w:kern w:val="1"/>
          <w:sz w:val="18"/>
          <w:szCs w:val="18"/>
        </w:rPr>
        <w:lastRenderedPageBreak/>
        <w:t xml:space="preserve">Varjenje, rezanje ali uporaba odprtega plamena je dovoljena samo v delovnih prostorih, ki so za to namenjeni. V drugih primerih se mora izvajalec del predhodno dogovoriti z vodjo del naročnika o požarnovarnostnih ukrepih in </w:t>
      </w:r>
      <w:r w:rsidRPr="00D33997">
        <w:rPr>
          <w:rFonts w:ascii="Times New Roman" w:hAnsi="Times New Roman" w:cs="Times New Roman"/>
          <w:bCs/>
          <w:kern w:val="1"/>
          <w:sz w:val="18"/>
          <w:szCs w:val="18"/>
          <w:u w:val="single"/>
        </w:rPr>
        <w:t>dobiti od naročnika dovoljenje za izvajanje požarno nevarnih del</w:t>
      </w:r>
      <w:r w:rsidRPr="00D33997">
        <w:rPr>
          <w:rFonts w:ascii="Times New Roman" w:hAnsi="Times New Roman" w:cs="Times New Roman"/>
          <w:bCs/>
          <w:kern w:val="1"/>
          <w:sz w:val="18"/>
          <w:szCs w:val="18"/>
        </w:rPr>
        <w:t xml:space="preserve">. Uporaba odprtega ognja izven delovišča oz. izven mesta, ki ga pokriva dovoljenje, je prepovedana! </w:t>
      </w:r>
      <w:r w:rsidRPr="00D33997">
        <w:rPr>
          <w:rFonts w:ascii="Times New Roman" w:hAnsi="Times New Roman" w:cs="Times New Roman"/>
          <w:kern w:val="1"/>
          <w:sz w:val="18"/>
          <w:szCs w:val="18"/>
        </w:rPr>
        <w:t xml:space="preserve"> </w:t>
      </w:r>
    </w:p>
    <w:p w14:paraId="51FC78F9" w14:textId="77777777" w:rsidR="004C7842" w:rsidRDefault="004C7842" w:rsidP="004C7842">
      <w:pPr>
        <w:keepNext/>
        <w:keepLines/>
        <w:shd w:val="clear" w:color="auto" w:fill="FFFFFF"/>
        <w:tabs>
          <w:tab w:val="left" w:pos="426"/>
        </w:tabs>
        <w:suppressAutoHyphens/>
        <w:autoSpaceDE w:val="0"/>
        <w:autoSpaceDN w:val="0"/>
        <w:adjustRightInd w:val="0"/>
        <w:rPr>
          <w:rFonts w:ascii="Times New Roman" w:hAnsi="Times New Roman" w:cs="Times New Roman"/>
          <w:b/>
          <w:kern w:val="1"/>
          <w:sz w:val="18"/>
          <w:szCs w:val="18"/>
        </w:rPr>
      </w:pPr>
    </w:p>
    <w:p w14:paraId="5DB9BB2D" w14:textId="77777777" w:rsidR="004C7842" w:rsidRPr="00D33997" w:rsidRDefault="004C7842" w:rsidP="004C7842">
      <w:pPr>
        <w:keepNext/>
        <w:keepLines/>
        <w:shd w:val="clear" w:color="auto" w:fill="FFFFFF"/>
        <w:tabs>
          <w:tab w:val="left" w:pos="426"/>
        </w:tabs>
        <w:suppressAutoHyphens/>
        <w:autoSpaceDE w:val="0"/>
        <w:autoSpaceDN w:val="0"/>
        <w:adjustRightInd w:val="0"/>
        <w:rPr>
          <w:rFonts w:ascii="Times New Roman" w:hAnsi="Times New Roman" w:cs="Times New Roman"/>
          <w:kern w:val="1"/>
          <w:sz w:val="18"/>
          <w:szCs w:val="18"/>
        </w:rPr>
      </w:pPr>
      <w:r w:rsidRPr="00D33997">
        <w:rPr>
          <w:rFonts w:ascii="Times New Roman" w:hAnsi="Times New Roman" w:cs="Times New Roman"/>
          <w:b/>
          <w:kern w:val="1"/>
          <w:sz w:val="18"/>
          <w:szCs w:val="18"/>
        </w:rPr>
        <w:t>Požarno stražo lahko izvajajo gasilci.</w:t>
      </w:r>
      <w:r w:rsidRPr="00D33997">
        <w:rPr>
          <w:rFonts w:ascii="Times New Roman" w:hAnsi="Times New Roman" w:cs="Times New Roman"/>
          <w:kern w:val="1"/>
          <w:sz w:val="18"/>
          <w:szCs w:val="18"/>
        </w:rPr>
        <w:t xml:space="preserve"> </w:t>
      </w:r>
      <w:r w:rsidRPr="00D33997">
        <w:rPr>
          <w:rFonts w:ascii="Times New Roman" w:hAnsi="Times New Roman" w:cs="Times New Roman"/>
          <w:bCs/>
          <w:kern w:val="1"/>
          <w:sz w:val="18"/>
          <w:szCs w:val="18"/>
        </w:rPr>
        <w:t>Stroške izvajanja požarne straže nosi izvajalec.</w:t>
      </w:r>
    </w:p>
    <w:p w14:paraId="394E9B91" w14:textId="77777777" w:rsidR="004C7842" w:rsidRPr="00D33997" w:rsidRDefault="004C7842" w:rsidP="000A63FD">
      <w:pPr>
        <w:numPr>
          <w:ilvl w:val="0"/>
          <w:numId w:val="30"/>
        </w:numPr>
        <w:tabs>
          <w:tab w:val="left" w:pos="720"/>
        </w:tabs>
        <w:suppressAutoHyphens/>
        <w:autoSpaceDE w:val="0"/>
        <w:autoSpaceDN w:val="0"/>
        <w:adjustRightInd w:val="0"/>
        <w:spacing w:after="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17B2EAEF" w14:textId="77777777" w:rsidR="004C7842" w:rsidRPr="00D33997" w:rsidRDefault="004C7842" w:rsidP="004C7842">
      <w:pPr>
        <w:rPr>
          <w:rFonts w:ascii="Times New Roman" w:hAnsi="Times New Roman" w:cs="Times New Roman"/>
          <w:sz w:val="18"/>
          <w:szCs w:val="18"/>
        </w:rPr>
      </w:pPr>
    </w:p>
    <w:p w14:paraId="45EBA3D2" w14:textId="77777777" w:rsidR="004C7842" w:rsidRPr="00D33997" w:rsidRDefault="004C7842" w:rsidP="004C7842">
      <w:pPr>
        <w:rPr>
          <w:rFonts w:ascii="Times New Roman" w:hAnsi="Times New Roman" w:cs="Times New Roman"/>
          <w:sz w:val="18"/>
          <w:szCs w:val="18"/>
        </w:rPr>
      </w:pPr>
      <w:r w:rsidRPr="00D33997">
        <w:rPr>
          <w:rFonts w:ascii="Times New Roman" w:hAnsi="Times New Roman" w:cs="Times New Roman"/>
          <w:sz w:val="18"/>
          <w:szCs w:val="18"/>
        </w:rPr>
        <w:t>Podpisniki so dolžni izvajati vsa dela v skladu s tem sporazumom z namenom, da se zagotovi varnost in zdravje</w:t>
      </w:r>
      <w:r w:rsidRPr="00D33997">
        <w:rPr>
          <w:rFonts w:ascii="Times New Roman" w:hAnsi="Times New Roman" w:cs="Times New Roman"/>
          <w:b/>
          <w:sz w:val="18"/>
          <w:szCs w:val="18"/>
        </w:rPr>
        <w:t xml:space="preserve"> </w:t>
      </w:r>
      <w:r w:rsidRPr="00D33997">
        <w:rPr>
          <w:rFonts w:ascii="Times New Roman" w:hAnsi="Times New Roman" w:cs="Times New Roman"/>
          <w:sz w:val="18"/>
          <w:szCs w:val="18"/>
        </w:rPr>
        <w:t>pri delu in varne delavne pogoje vsem zaposlenim na skupnem delovišču/objektu.</w:t>
      </w:r>
    </w:p>
    <w:p w14:paraId="7BF896B0" w14:textId="77777777" w:rsidR="004C7842" w:rsidRPr="00D33997" w:rsidRDefault="004C7842" w:rsidP="004C7842">
      <w:pPr>
        <w:suppressAutoHyphens/>
        <w:autoSpaceDE w:val="0"/>
        <w:autoSpaceDN w:val="0"/>
        <w:adjustRightInd w:val="0"/>
        <w:spacing w:after="160" w:line="252" w:lineRule="auto"/>
        <w:rPr>
          <w:rFonts w:ascii="Times New Roman" w:hAnsi="Times New Roman" w:cs="Times New Roman"/>
          <w:kern w:val="1"/>
          <w:sz w:val="18"/>
          <w:szCs w:val="18"/>
          <w:lang w:bidi="hi-IN"/>
        </w:rPr>
      </w:pPr>
    </w:p>
    <w:p w14:paraId="0AB9D141" w14:textId="77777777" w:rsidR="004C7842" w:rsidRPr="00D33997" w:rsidRDefault="004C7842" w:rsidP="004C7842">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Sporazum prične veljati, ko ga podpišeta obe stranki sporazuma in velja ves čas trajanja del. </w:t>
      </w:r>
      <w:bookmarkStart w:id="4" w:name="_Hlk1157831301"/>
      <w:bookmarkStart w:id="5" w:name="_Hlk115783130"/>
      <w:bookmarkEnd w:id="4"/>
      <w:bookmarkEnd w:id="5"/>
    </w:p>
    <w:p w14:paraId="159D7312" w14:textId="77777777" w:rsidR="004C7842" w:rsidRPr="00D33997" w:rsidRDefault="004C7842" w:rsidP="004C7842">
      <w:pPr>
        <w:rPr>
          <w:rFonts w:ascii="Times New Roman" w:hAnsi="Times New Roman" w:cs="Times New Roman"/>
          <w:b/>
          <w:bCs/>
          <w:sz w:val="18"/>
          <w:szCs w:val="18"/>
        </w:rPr>
      </w:pPr>
      <w:r w:rsidRPr="00D33997">
        <w:rPr>
          <w:rFonts w:ascii="Times New Roman" w:hAnsi="Times New Roman" w:cs="Times New Roman"/>
          <w:sz w:val="18"/>
          <w:szCs w:val="18"/>
        </w:rPr>
        <w:t xml:space="preserve">Številka: </w:t>
      </w:r>
      <w:r>
        <w:rPr>
          <w:rFonts w:ascii="Times New Roman" w:hAnsi="Times New Roman" w:cs="Times New Roman"/>
          <w:sz w:val="18"/>
          <w:szCs w:val="18"/>
        </w:rPr>
        <w:t>___________</w:t>
      </w:r>
    </w:p>
    <w:p w14:paraId="545445D1" w14:textId="77777777" w:rsidR="004C7842" w:rsidRPr="00D33997" w:rsidRDefault="004C7842" w:rsidP="004C7842">
      <w:pPr>
        <w:rPr>
          <w:rFonts w:ascii="Times New Roman" w:hAnsi="Times New Roman" w:cs="Times New Roman"/>
          <w:sz w:val="18"/>
          <w:szCs w:val="1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45"/>
      </w:tblGrid>
      <w:tr w:rsidR="004C7842" w:rsidRPr="00D33997" w14:paraId="4CF4EFCB" w14:textId="77777777" w:rsidTr="0075411B">
        <w:trPr>
          <w:trHeight w:val="283"/>
        </w:trPr>
        <w:tc>
          <w:tcPr>
            <w:tcW w:w="4678" w:type="dxa"/>
            <w:shd w:val="clear" w:color="auto" w:fill="E7E6E6"/>
            <w:vAlign w:val="center"/>
          </w:tcPr>
          <w:p w14:paraId="40073952" w14:textId="77777777" w:rsidR="004C7842" w:rsidRPr="00D33997" w:rsidRDefault="004C7842" w:rsidP="0075411B">
            <w:pPr>
              <w:rPr>
                <w:rFonts w:ascii="Times New Roman" w:hAnsi="Times New Roman" w:cs="Times New Roman"/>
                <w:b/>
                <w:bCs/>
                <w:sz w:val="18"/>
                <w:szCs w:val="18"/>
              </w:rPr>
            </w:pPr>
            <w:r w:rsidRPr="00D33997">
              <w:rPr>
                <w:rFonts w:ascii="Times New Roman" w:hAnsi="Times New Roman" w:cs="Times New Roman"/>
                <w:b/>
                <w:bCs/>
                <w:sz w:val="18"/>
                <w:szCs w:val="18"/>
              </w:rPr>
              <w:t>IZVAJALEC</w:t>
            </w:r>
          </w:p>
        </w:tc>
        <w:tc>
          <w:tcPr>
            <w:tcW w:w="5245" w:type="dxa"/>
            <w:shd w:val="clear" w:color="auto" w:fill="E7E6E6"/>
            <w:vAlign w:val="center"/>
          </w:tcPr>
          <w:p w14:paraId="702EC2D2" w14:textId="77777777" w:rsidR="004C7842" w:rsidRPr="00D33997" w:rsidRDefault="004C7842" w:rsidP="0075411B">
            <w:pPr>
              <w:rPr>
                <w:rFonts w:ascii="Times New Roman" w:hAnsi="Times New Roman" w:cs="Times New Roman"/>
                <w:b/>
                <w:bCs/>
                <w:sz w:val="18"/>
                <w:szCs w:val="18"/>
              </w:rPr>
            </w:pPr>
            <w:r w:rsidRPr="00D33997">
              <w:rPr>
                <w:rFonts w:ascii="Times New Roman" w:hAnsi="Times New Roman" w:cs="Times New Roman"/>
                <w:b/>
                <w:bCs/>
                <w:sz w:val="18"/>
                <w:szCs w:val="18"/>
              </w:rPr>
              <w:t>NAROČNIKA</w:t>
            </w:r>
          </w:p>
        </w:tc>
      </w:tr>
      <w:tr w:rsidR="004C7842" w:rsidRPr="00D33997" w14:paraId="02A81E1F" w14:textId="77777777" w:rsidTr="0075411B">
        <w:trPr>
          <w:trHeight w:val="1230"/>
        </w:trPr>
        <w:tc>
          <w:tcPr>
            <w:tcW w:w="4678" w:type="dxa"/>
            <w:vAlign w:val="center"/>
          </w:tcPr>
          <w:p w14:paraId="6BA0222C" w14:textId="77777777" w:rsidR="004C7842" w:rsidRPr="00D33997" w:rsidRDefault="004C7842" w:rsidP="0075411B">
            <w:pPr>
              <w:rPr>
                <w:rFonts w:ascii="Times New Roman" w:hAnsi="Times New Roman" w:cs="Times New Roman"/>
                <w:i/>
                <w:iCs/>
                <w:sz w:val="18"/>
                <w:szCs w:val="18"/>
              </w:rPr>
            </w:pPr>
          </w:p>
        </w:tc>
        <w:tc>
          <w:tcPr>
            <w:tcW w:w="5245" w:type="dxa"/>
            <w:vAlign w:val="center"/>
          </w:tcPr>
          <w:p w14:paraId="794BF39B" w14:textId="77777777" w:rsidR="004C7842" w:rsidRPr="00D33997" w:rsidRDefault="004C7842" w:rsidP="0075411B">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Splošna bolnišnica Novo mesto</w:t>
            </w:r>
          </w:p>
          <w:p w14:paraId="71CD8ACD" w14:textId="77777777" w:rsidR="004C7842" w:rsidRPr="00D33997" w:rsidRDefault="004C7842" w:rsidP="0075411B">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Šmihelska cesta 1</w:t>
            </w:r>
          </w:p>
          <w:p w14:paraId="7552C04C" w14:textId="77777777" w:rsidR="004C7842" w:rsidRPr="00D33997" w:rsidRDefault="004C7842" w:rsidP="0075411B">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8000 Novo mesto</w:t>
            </w:r>
          </w:p>
        </w:tc>
      </w:tr>
      <w:tr w:rsidR="004C7842" w:rsidRPr="00D33997" w14:paraId="78D0A1CC" w14:textId="77777777" w:rsidTr="0075411B">
        <w:trPr>
          <w:trHeight w:val="975"/>
        </w:trPr>
        <w:tc>
          <w:tcPr>
            <w:tcW w:w="4678" w:type="dxa"/>
          </w:tcPr>
          <w:p w14:paraId="06983E24" w14:textId="77777777" w:rsidR="004C7842" w:rsidRDefault="004C7842" w:rsidP="0075411B">
            <w:pPr>
              <w:rPr>
                <w:rFonts w:ascii="Times New Roman" w:hAnsi="Times New Roman" w:cs="Times New Roman"/>
                <w:i/>
                <w:iCs/>
                <w:sz w:val="18"/>
                <w:szCs w:val="18"/>
              </w:rPr>
            </w:pPr>
            <w:r w:rsidRPr="00D33997">
              <w:rPr>
                <w:rFonts w:ascii="Times New Roman" w:hAnsi="Times New Roman" w:cs="Times New Roman"/>
                <w:sz w:val="18"/>
                <w:szCs w:val="18"/>
              </w:rPr>
              <w:t xml:space="preserve">ZAKONITI ZASTOPNIK </w:t>
            </w:r>
            <w:r w:rsidRPr="00D33997">
              <w:rPr>
                <w:rFonts w:ascii="Times New Roman" w:hAnsi="Times New Roman" w:cs="Times New Roman"/>
                <w:i/>
                <w:iCs/>
                <w:sz w:val="18"/>
                <w:szCs w:val="18"/>
              </w:rPr>
              <w:t>(Ime in priimek):</w:t>
            </w:r>
          </w:p>
          <w:p w14:paraId="1994AB5F" w14:textId="77777777" w:rsidR="004C7842" w:rsidRDefault="004C7842" w:rsidP="0075411B">
            <w:pPr>
              <w:rPr>
                <w:rFonts w:ascii="Times New Roman" w:hAnsi="Times New Roman" w:cs="Times New Roman"/>
                <w:sz w:val="18"/>
                <w:szCs w:val="18"/>
              </w:rPr>
            </w:pPr>
          </w:p>
          <w:p w14:paraId="777F2022" w14:textId="77777777" w:rsidR="004C7842" w:rsidRPr="00D33997" w:rsidRDefault="004C7842" w:rsidP="0075411B">
            <w:pPr>
              <w:rPr>
                <w:rFonts w:ascii="Times New Roman" w:hAnsi="Times New Roman" w:cs="Times New Roman"/>
                <w:sz w:val="18"/>
                <w:szCs w:val="18"/>
              </w:rPr>
            </w:pPr>
          </w:p>
        </w:tc>
        <w:tc>
          <w:tcPr>
            <w:tcW w:w="5245" w:type="dxa"/>
            <w:vAlign w:val="center"/>
          </w:tcPr>
          <w:p w14:paraId="6300B7FD" w14:textId="77777777" w:rsidR="004C7842" w:rsidRPr="00D33997" w:rsidRDefault="004C7842" w:rsidP="0075411B">
            <w:pPr>
              <w:spacing w:line="480" w:lineRule="auto"/>
              <w:ind w:left="90" w:hanging="11"/>
              <w:rPr>
                <w:rFonts w:ascii="Times New Roman" w:hAnsi="Times New Roman" w:cs="Times New Roman"/>
                <w:sz w:val="18"/>
                <w:szCs w:val="18"/>
              </w:rPr>
            </w:pPr>
            <w:r w:rsidRPr="00D33997">
              <w:rPr>
                <w:rFonts w:ascii="Times New Roman" w:hAnsi="Times New Roman" w:cs="Times New Roman"/>
                <w:sz w:val="18"/>
                <w:szCs w:val="18"/>
              </w:rPr>
              <w:t xml:space="preserve">ZAKONITI ZASTOPNIK </w:t>
            </w:r>
            <w:r w:rsidRPr="00D33997">
              <w:rPr>
                <w:rFonts w:ascii="Times New Roman" w:hAnsi="Times New Roman" w:cs="Times New Roman"/>
                <w:i/>
                <w:iCs/>
                <w:sz w:val="18"/>
                <w:szCs w:val="18"/>
              </w:rPr>
              <w:t>(Ime in priimek</w:t>
            </w:r>
            <w:r w:rsidRPr="00D33997">
              <w:rPr>
                <w:rFonts w:ascii="Times New Roman" w:hAnsi="Times New Roman" w:cs="Times New Roman"/>
                <w:sz w:val="18"/>
                <w:szCs w:val="18"/>
              </w:rPr>
              <w:t>):</w:t>
            </w:r>
          </w:p>
          <w:p w14:paraId="2D9F6244" w14:textId="77777777" w:rsidR="004C7842" w:rsidRPr="00D33997" w:rsidRDefault="004C7842" w:rsidP="0075411B">
            <w:pPr>
              <w:spacing w:line="480" w:lineRule="auto"/>
              <w:ind w:left="90" w:hanging="11"/>
              <w:rPr>
                <w:rFonts w:ascii="Times New Roman" w:hAnsi="Times New Roman" w:cs="Times New Roman"/>
                <w:b/>
                <w:bCs/>
                <w:sz w:val="18"/>
                <w:szCs w:val="18"/>
              </w:rPr>
            </w:pPr>
            <w:proofErr w:type="spellStart"/>
            <w:r w:rsidRPr="00D33997">
              <w:rPr>
                <w:rFonts w:ascii="Times New Roman" w:hAnsi="Times New Roman" w:cs="Times New Roman"/>
                <w:b/>
                <w:bCs/>
                <w:sz w:val="18"/>
                <w:szCs w:val="18"/>
              </w:rPr>
              <w:t>doc.dr</w:t>
            </w:r>
            <w:proofErr w:type="spellEnd"/>
            <w:r w:rsidRPr="00D33997">
              <w:rPr>
                <w:rFonts w:ascii="Times New Roman" w:hAnsi="Times New Roman" w:cs="Times New Roman"/>
                <w:b/>
                <w:bCs/>
                <w:sz w:val="18"/>
                <w:szCs w:val="18"/>
              </w:rPr>
              <w:t xml:space="preserve">. Milena KRAMAR ZUPAN </w:t>
            </w:r>
          </w:p>
          <w:p w14:paraId="5689A01F" w14:textId="77777777" w:rsidR="004C7842" w:rsidRPr="00D33997" w:rsidRDefault="004C7842" w:rsidP="0075411B">
            <w:pPr>
              <w:spacing w:line="480" w:lineRule="auto"/>
              <w:ind w:left="90" w:hanging="11"/>
              <w:rPr>
                <w:rFonts w:ascii="Times New Roman" w:hAnsi="Times New Roman" w:cs="Times New Roman"/>
                <w:sz w:val="18"/>
                <w:szCs w:val="18"/>
              </w:rPr>
            </w:pPr>
            <w:r w:rsidRPr="00D33997">
              <w:rPr>
                <w:rFonts w:ascii="Times New Roman" w:hAnsi="Times New Roman" w:cs="Times New Roman"/>
                <w:b/>
                <w:bCs/>
                <w:sz w:val="18"/>
                <w:szCs w:val="18"/>
              </w:rPr>
              <w:t xml:space="preserve">direktorica </w:t>
            </w:r>
          </w:p>
        </w:tc>
      </w:tr>
      <w:tr w:rsidR="004C7842" w:rsidRPr="00D33997" w14:paraId="7FBBAE38" w14:textId="77777777" w:rsidTr="0075411B">
        <w:trPr>
          <w:trHeight w:val="832"/>
        </w:trPr>
        <w:tc>
          <w:tcPr>
            <w:tcW w:w="4678" w:type="dxa"/>
          </w:tcPr>
          <w:p w14:paraId="76DBF575" w14:textId="77777777" w:rsidR="004C7842" w:rsidRPr="00D33997" w:rsidRDefault="004C7842" w:rsidP="0075411B">
            <w:pPr>
              <w:rPr>
                <w:rFonts w:ascii="Times New Roman" w:hAnsi="Times New Roman" w:cs="Times New Roman"/>
                <w:sz w:val="18"/>
                <w:szCs w:val="18"/>
              </w:rPr>
            </w:pPr>
            <w:r w:rsidRPr="00D33997">
              <w:rPr>
                <w:rFonts w:ascii="Times New Roman" w:hAnsi="Times New Roman" w:cs="Times New Roman"/>
                <w:sz w:val="18"/>
                <w:szCs w:val="18"/>
              </w:rPr>
              <w:t>PODPIS:</w:t>
            </w:r>
          </w:p>
        </w:tc>
        <w:tc>
          <w:tcPr>
            <w:tcW w:w="5245" w:type="dxa"/>
          </w:tcPr>
          <w:p w14:paraId="6F648E80" w14:textId="77777777" w:rsidR="004C7842" w:rsidRPr="00D33997" w:rsidRDefault="004C7842" w:rsidP="0075411B">
            <w:pPr>
              <w:rPr>
                <w:rFonts w:ascii="Times New Roman" w:hAnsi="Times New Roman" w:cs="Times New Roman"/>
                <w:sz w:val="18"/>
                <w:szCs w:val="18"/>
              </w:rPr>
            </w:pPr>
            <w:r w:rsidRPr="00D33997">
              <w:rPr>
                <w:rFonts w:ascii="Times New Roman" w:hAnsi="Times New Roman" w:cs="Times New Roman"/>
                <w:sz w:val="18"/>
                <w:szCs w:val="18"/>
              </w:rPr>
              <w:t>PODPIS:</w:t>
            </w:r>
          </w:p>
        </w:tc>
      </w:tr>
      <w:tr w:rsidR="004C7842" w:rsidRPr="00D33997" w14:paraId="1B13FF4A" w14:textId="77777777" w:rsidTr="0075411B">
        <w:trPr>
          <w:trHeight w:val="832"/>
        </w:trPr>
        <w:tc>
          <w:tcPr>
            <w:tcW w:w="4678" w:type="dxa"/>
          </w:tcPr>
          <w:p w14:paraId="5E17A5EF" w14:textId="77777777" w:rsidR="004C7842" w:rsidRPr="00D33997" w:rsidRDefault="004C7842" w:rsidP="0075411B">
            <w:pPr>
              <w:rPr>
                <w:rFonts w:ascii="Times New Roman" w:hAnsi="Times New Roman" w:cs="Times New Roman"/>
                <w:sz w:val="18"/>
                <w:szCs w:val="18"/>
              </w:rPr>
            </w:pPr>
            <w:r w:rsidRPr="00D33997">
              <w:rPr>
                <w:rFonts w:ascii="Times New Roman" w:hAnsi="Times New Roman" w:cs="Times New Roman"/>
                <w:sz w:val="18"/>
                <w:szCs w:val="18"/>
              </w:rPr>
              <w:t>KRAJ IN DATUM:</w:t>
            </w:r>
          </w:p>
          <w:p w14:paraId="4C45AAF3" w14:textId="77777777" w:rsidR="004C7842" w:rsidRPr="00D33997" w:rsidRDefault="004C7842" w:rsidP="0075411B">
            <w:pPr>
              <w:rPr>
                <w:rFonts w:ascii="Times New Roman" w:hAnsi="Times New Roman" w:cs="Times New Roman"/>
                <w:sz w:val="18"/>
                <w:szCs w:val="18"/>
              </w:rPr>
            </w:pPr>
          </w:p>
          <w:p w14:paraId="27BC000D" w14:textId="77777777" w:rsidR="004C7842" w:rsidRPr="00D33997" w:rsidRDefault="004C7842" w:rsidP="0075411B">
            <w:pPr>
              <w:rPr>
                <w:rFonts w:ascii="Times New Roman" w:hAnsi="Times New Roman" w:cs="Times New Roman"/>
                <w:sz w:val="18"/>
                <w:szCs w:val="18"/>
              </w:rPr>
            </w:pPr>
          </w:p>
        </w:tc>
        <w:tc>
          <w:tcPr>
            <w:tcW w:w="5245" w:type="dxa"/>
          </w:tcPr>
          <w:p w14:paraId="725AA90B" w14:textId="77777777" w:rsidR="004C7842" w:rsidRPr="00D33997" w:rsidRDefault="004C7842" w:rsidP="0075411B">
            <w:pPr>
              <w:rPr>
                <w:rFonts w:ascii="Times New Roman" w:hAnsi="Times New Roman" w:cs="Times New Roman"/>
                <w:sz w:val="18"/>
                <w:szCs w:val="18"/>
              </w:rPr>
            </w:pPr>
            <w:r w:rsidRPr="00D33997">
              <w:rPr>
                <w:rFonts w:ascii="Times New Roman" w:hAnsi="Times New Roman" w:cs="Times New Roman"/>
                <w:sz w:val="18"/>
                <w:szCs w:val="18"/>
              </w:rPr>
              <w:t>NOVO MESTO, DNE:</w:t>
            </w:r>
          </w:p>
        </w:tc>
      </w:tr>
    </w:tbl>
    <w:p w14:paraId="693569C3" w14:textId="77777777" w:rsidR="004C7842" w:rsidRPr="00D33997" w:rsidRDefault="004C7842" w:rsidP="004C7842">
      <w:pPr>
        <w:rPr>
          <w:rFonts w:ascii="Times New Roman" w:hAnsi="Times New Roman" w:cs="Times New Roman"/>
          <w:sz w:val="18"/>
          <w:szCs w:val="18"/>
        </w:rPr>
      </w:pPr>
    </w:p>
    <w:p w14:paraId="41273A4D" w14:textId="77777777" w:rsidR="004C7842" w:rsidRPr="00D33997" w:rsidRDefault="004C7842" w:rsidP="004C7842">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 xml:space="preserve">Priloga 1: </w:t>
      </w:r>
      <w:r w:rsidRPr="00D33997">
        <w:rPr>
          <w:rFonts w:ascii="Times New Roman" w:hAnsi="Times New Roman" w:cs="Times New Roman"/>
          <w:sz w:val="18"/>
          <w:szCs w:val="18"/>
        </w:rPr>
        <w:t>Seznam podpisnikov sporazuma,</w:t>
      </w:r>
    </w:p>
    <w:p w14:paraId="18F47B5C" w14:textId="77777777" w:rsidR="004C7842" w:rsidRPr="00D33997" w:rsidRDefault="004C7842" w:rsidP="004C7842">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Priloga 2:</w:t>
      </w:r>
      <w:r w:rsidRPr="00D33997">
        <w:rPr>
          <w:rFonts w:ascii="Times New Roman" w:hAnsi="Times New Roman" w:cs="Times New Roman"/>
          <w:sz w:val="18"/>
          <w:szCs w:val="18"/>
        </w:rPr>
        <w:t xml:space="preserve"> </w:t>
      </w:r>
      <w:bookmarkStart w:id="6" w:name="_Hlk212188663"/>
      <w:r w:rsidRPr="00D33997">
        <w:rPr>
          <w:rFonts w:ascii="Times New Roman" w:hAnsi="Times New Roman" w:cs="Times New Roman"/>
          <w:sz w:val="18"/>
          <w:szCs w:val="18"/>
        </w:rPr>
        <w:t>Izjava(e) o seznanitvi delavcev izvajalca s tem sporazumom</w:t>
      </w:r>
      <w:bookmarkEnd w:id="6"/>
    </w:p>
    <w:p w14:paraId="762D34A9" w14:textId="77777777" w:rsidR="004C7842" w:rsidRPr="00D33997" w:rsidRDefault="004C7842" w:rsidP="004C7842">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Priloga 3</w:t>
      </w:r>
      <w:r w:rsidRPr="00D33997">
        <w:rPr>
          <w:rFonts w:ascii="Times New Roman" w:hAnsi="Times New Roman" w:cs="Times New Roman"/>
          <w:sz w:val="18"/>
          <w:szCs w:val="18"/>
        </w:rPr>
        <w:t>: Izjava(e) o seznanitvi delavcev naročnika s tem sporazumom</w:t>
      </w:r>
    </w:p>
    <w:p w14:paraId="3F4A3919" w14:textId="77777777" w:rsidR="004C7842" w:rsidRDefault="004C7842" w:rsidP="004C7842">
      <w:pPr>
        <w:rPr>
          <w:rFonts w:ascii="Times New Roman" w:hAnsi="Times New Roman" w:cs="Times New Roman"/>
          <w:b/>
          <w:bCs/>
          <w:sz w:val="18"/>
          <w:szCs w:val="18"/>
        </w:rPr>
      </w:pPr>
      <w:r>
        <w:rPr>
          <w:rFonts w:ascii="Times New Roman" w:hAnsi="Times New Roman" w:cs="Times New Roman"/>
          <w:b/>
          <w:bCs/>
          <w:sz w:val="18"/>
          <w:szCs w:val="18"/>
        </w:rPr>
        <w:br w:type="page"/>
      </w:r>
    </w:p>
    <w:p w14:paraId="1D7D37BF" w14:textId="77777777" w:rsidR="004C7842" w:rsidRPr="00D33997" w:rsidRDefault="004C7842" w:rsidP="004C7842">
      <w:pPr>
        <w:spacing w:line="20" w:lineRule="atLeast"/>
        <w:ind w:right="-329"/>
        <w:rPr>
          <w:rFonts w:ascii="Times New Roman" w:hAnsi="Times New Roman" w:cs="Times New Roman"/>
          <w:b/>
          <w:bCs/>
          <w:sz w:val="18"/>
          <w:szCs w:val="18"/>
        </w:rPr>
      </w:pPr>
      <w:r w:rsidRPr="00D33997">
        <w:rPr>
          <w:rFonts w:ascii="Times New Roman" w:hAnsi="Times New Roman" w:cs="Times New Roman"/>
          <w:b/>
          <w:bCs/>
          <w:sz w:val="18"/>
          <w:szCs w:val="18"/>
        </w:rPr>
        <w:lastRenderedPageBreak/>
        <w:t xml:space="preserve">Priloga 1: Seznam podpisnikov sporazuma </w:t>
      </w:r>
    </w:p>
    <w:p w14:paraId="67D04EAF" w14:textId="77777777" w:rsidR="004C7842" w:rsidRPr="00D33997" w:rsidRDefault="004C7842" w:rsidP="004C7842">
      <w:pPr>
        <w:spacing w:line="20" w:lineRule="atLeast"/>
        <w:ind w:right="-329"/>
        <w:rPr>
          <w:rFonts w:ascii="Times New Roman" w:hAnsi="Times New Roman" w:cs="Times New Roman"/>
          <w:b/>
          <w:bCs/>
          <w:sz w:val="18"/>
          <w:szCs w:val="18"/>
        </w:rPr>
      </w:pPr>
    </w:p>
    <w:p w14:paraId="3D678789" w14:textId="77777777" w:rsidR="004C7842" w:rsidRPr="00D33997" w:rsidRDefault="004C7842" w:rsidP="004C7842">
      <w:pPr>
        <w:spacing w:line="20" w:lineRule="atLeast"/>
        <w:ind w:right="-329"/>
        <w:rPr>
          <w:rFonts w:ascii="Times New Roman" w:hAnsi="Times New Roman" w:cs="Times New Roman"/>
          <w:b/>
          <w:bCs/>
          <w:sz w:val="18"/>
          <w:szCs w:val="18"/>
        </w:rPr>
      </w:pPr>
      <w:r w:rsidRPr="00D33997">
        <w:rPr>
          <w:rFonts w:ascii="Times New Roman" w:hAnsi="Times New Roman" w:cs="Times New Roman"/>
          <w:b/>
          <w:bCs/>
          <w:sz w:val="18"/>
          <w:szCs w:val="18"/>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47C76531" w14:textId="77777777" w:rsidR="004C7842" w:rsidRPr="00D33997" w:rsidRDefault="004C7842" w:rsidP="004C7842">
      <w:pPr>
        <w:jc w:val="center"/>
        <w:rPr>
          <w:rFonts w:ascii="Times New Roman" w:hAnsi="Times New Roman" w:cs="Times New Roman"/>
          <w:b/>
          <w:bCs/>
          <w:sz w:val="18"/>
          <w:szCs w:val="18"/>
        </w:rPr>
      </w:pPr>
    </w:p>
    <w:p w14:paraId="4781DB26" w14:textId="77777777" w:rsidR="004C7842" w:rsidRPr="00D33997" w:rsidRDefault="004C7842" w:rsidP="004C7842">
      <w:pPr>
        <w:jc w:val="center"/>
        <w:rPr>
          <w:rFonts w:ascii="Times New Roman" w:hAnsi="Times New Roman" w:cs="Times New Roman"/>
          <w:b/>
          <w:bCs/>
          <w:sz w:val="18"/>
          <w:szCs w:val="18"/>
        </w:rPr>
      </w:pPr>
    </w:p>
    <w:p w14:paraId="5BC10C2E" w14:textId="77777777" w:rsidR="004C7842" w:rsidRPr="00D33997" w:rsidRDefault="004C7842" w:rsidP="004C7842">
      <w:pPr>
        <w:jc w:val="center"/>
        <w:rPr>
          <w:rFonts w:ascii="Times New Roman" w:hAnsi="Times New Roman" w:cs="Times New Roman"/>
          <w:b/>
          <w:bCs/>
          <w:sz w:val="18"/>
          <w:szCs w:val="18"/>
        </w:rPr>
      </w:pPr>
      <w:r w:rsidRPr="00D33997">
        <w:rPr>
          <w:rFonts w:ascii="Times New Roman" w:hAnsi="Times New Roman" w:cs="Times New Roman"/>
          <w:b/>
          <w:bCs/>
          <w:sz w:val="18"/>
          <w:szCs w:val="18"/>
        </w:rPr>
        <w:t>IZPOLNI NAROČNIK</w:t>
      </w:r>
    </w:p>
    <w:p w14:paraId="17FD3693" w14:textId="77777777" w:rsidR="004C7842" w:rsidRPr="00D33997" w:rsidRDefault="004C7842" w:rsidP="004C7842">
      <w:pPr>
        <w:jc w:val="center"/>
        <w:rPr>
          <w:rFonts w:ascii="Times New Roman" w:hAnsi="Times New Roman" w:cs="Times New Roman"/>
          <w:b/>
          <w:bCs/>
          <w:sz w:val="18"/>
          <w:szCs w:val="18"/>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4C7842" w:rsidRPr="00D33997" w14:paraId="5A911430" w14:textId="77777777" w:rsidTr="0075411B">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237486" w14:textId="77777777" w:rsidR="004C7842" w:rsidRPr="00D33997" w:rsidRDefault="004C7842" w:rsidP="0075411B">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33A31B1" w14:textId="77777777" w:rsidR="004C7842" w:rsidRPr="00D33997" w:rsidRDefault="004C7842" w:rsidP="0075411B">
            <w:pPr>
              <w:suppressAutoHyphens/>
              <w:autoSpaceDE w:val="0"/>
              <w:autoSpaceDN w:val="0"/>
              <w:adjustRightInd w:val="0"/>
              <w:spacing w:line="252" w:lineRule="auto"/>
              <w:rPr>
                <w:rFonts w:ascii="Times New Roman" w:hAnsi="Times New Roman" w:cs="Times New Roman"/>
                <w:b/>
                <w:bCs/>
                <w:kern w:val="1"/>
                <w:sz w:val="18"/>
                <w:szCs w:val="18"/>
                <w:lang w:bidi="hi-IN"/>
              </w:rPr>
            </w:pPr>
            <w:r w:rsidRPr="00D33997">
              <w:rPr>
                <w:rFonts w:ascii="Times New Roman" w:hAnsi="Times New Roman" w:cs="Times New Roman"/>
                <w:b/>
                <w:bCs/>
                <w:kern w:val="1"/>
                <w:sz w:val="18"/>
                <w:szCs w:val="18"/>
                <w:lang w:bidi="hi-IN"/>
              </w:rPr>
              <w:t>začetek del:                                               konec del:</w:t>
            </w:r>
          </w:p>
        </w:tc>
      </w:tr>
      <w:tr w:rsidR="004C7842" w:rsidRPr="00D33997" w14:paraId="20AEE9C9" w14:textId="77777777" w:rsidTr="0075411B">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AC05AD2" w14:textId="77777777" w:rsidR="004C7842" w:rsidRPr="00D33997" w:rsidRDefault="004C7842" w:rsidP="0075411B">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068D48D"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714B7F36" w14:textId="77777777" w:rsidR="004C7842" w:rsidRPr="00D33997" w:rsidRDefault="004C7842" w:rsidP="004C7842">
      <w:pPr>
        <w:suppressAutoHyphens/>
        <w:autoSpaceDE w:val="0"/>
        <w:autoSpaceDN w:val="0"/>
        <w:adjustRightInd w:val="0"/>
        <w:spacing w:after="160" w:line="252" w:lineRule="auto"/>
        <w:rPr>
          <w:rFonts w:ascii="Times New Roman" w:hAnsi="Times New Roman" w:cs="Times New Roman"/>
          <w:b/>
          <w:bCs/>
          <w:kern w:val="1"/>
          <w:sz w:val="18"/>
          <w:szCs w:val="18"/>
          <w:lang w:bidi="hi-IN"/>
        </w:rPr>
      </w:pPr>
    </w:p>
    <w:p w14:paraId="785C277C" w14:textId="77777777" w:rsidR="004C7842" w:rsidRPr="00D33997" w:rsidRDefault="004C7842" w:rsidP="004C7842">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4C7842" w:rsidRPr="00D33997" w14:paraId="2C64E727" w14:textId="77777777" w:rsidTr="0075411B">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263BD68"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765EDE9"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4C7842" w:rsidRPr="00D33997" w14:paraId="4647D59D" w14:textId="77777777" w:rsidTr="0075411B">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604960A"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FCD36C"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4C7842" w:rsidRPr="00D33997" w14:paraId="2F24798F" w14:textId="77777777" w:rsidTr="0075411B">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CDAB9C8"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160E03"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4C7842" w:rsidRPr="00D33997" w14:paraId="33A42160" w14:textId="77777777" w:rsidTr="0075411B">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5582F27"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315BA98"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4C7842" w:rsidRPr="00D33997" w14:paraId="5F49030A" w14:textId="77777777" w:rsidTr="0075411B">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AA136A5"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5BA1874"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0F067BDD" w14:textId="77777777" w:rsidR="004C7842" w:rsidRPr="00D33997" w:rsidRDefault="004C7842" w:rsidP="004C7842">
      <w:pPr>
        <w:jc w:val="center"/>
        <w:rPr>
          <w:rFonts w:ascii="Times New Roman" w:hAnsi="Times New Roman" w:cs="Times New Roman"/>
          <w:b/>
          <w:bCs/>
          <w:sz w:val="18"/>
          <w:szCs w:val="18"/>
        </w:rPr>
      </w:pPr>
    </w:p>
    <w:p w14:paraId="06CA8FFA" w14:textId="77777777" w:rsidR="004C7842" w:rsidRPr="00D33997" w:rsidRDefault="004C7842" w:rsidP="004C7842">
      <w:pPr>
        <w:jc w:val="center"/>
        <w:rPr>
          <w:rFonts w:ascii="Times New Roman" w:hAnsi="Times New Roman" w:cs="Times New Roman"/>
          <w:b/>
          <w:bCs/>
          <w:sz w:val="18"/>
          <w:szCs w:val="18"/>
        </w:rPr>
      </w:pPr>
    </w:p>
    <w:p w14:paraId="24021043" w14:textId="77777777" w:rsidR="004C7842" w:rsidRPr="00D33997" w:rsidRDefault="004C7842" w:rsidP="004C7842">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IZPOLNI IZVAJALEC</w:t>
      </w:r>
    </w:p>
    <w:p w14:paraId="7E3694C8" w14:textId="77777777" w:rsidR="004C7842" w:rsidRPr="00D33997" w:rsidRDefault="004C7842" w:rsidP="004C7842">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4C7842" w:rsidRPr="00D33997" w14:paraId="4E084B69" w14:textId="77777777" w:rsidTr="0075411B">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EF6B093"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8E0AAE1"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4C7842" w:rsidRPr="00D33997" w14:paraId="49205764" w14:textId="77777777" w:rsidTr="0075411B">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F41D489"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835A00"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4C7842" w:rsidRPr="00D33997" w14:paraId="0299A0F1" w14:textId="77777777" w:rsidTr="0075411B">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8C5634D"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77F8838"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4C7842" w:rsidRPr="00D33997" w14:paraId="32E15B54" w14:textId="77777777" w:rsidTr="0075411B">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ABFF3CC"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0F8C66F"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4C7842" w:rsidRPr="00D33997" w14:paraId="5B1D1645" w14:textId="77777777" w:rsidTr="0075411B">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A79788A"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112037F"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05EC4E14" w14:textId="77777777" w:rsidR="004C7842" w:rsidRPr="00D33997" w:rsidRDefault="004C7842" w:rsidP="004C7842">
      <w:pPr>
        <w:suppressAutoHyphens/>
        <w:autoSpaceDE w:val="0"/>
        <w:autoSpaceDN w:val="0"/>
        <w:adjustRightInd w:val="0"/>
        <w:spacing w:after="160" w:line="252" w:lineRule="auto"/>
        <w:rPr>
          <w:rFonts w:ascii="Times New Roman" w:hAnsi="Times New Roman" w:cs="Times New Roman"/>
          <w:b/>
          <w:bCs/>
          <w:kern w:val="1"/>
          <w:sz w:val="18"/>
          <w:szCs w:val="18"/>
          <w:lang w:bidi="hi-IN"/>
        </w:rPr>
      </w:pPr>
    </w:p>
    <w:p w14:paraId="557C1627" w14:textId="77777777" w:rsidR="004C7842" w:rsidRDefault="004C7842" w:rsidP="004C7842">
      <w:pPr>
        <w:rPr>
          <w:rFonts w:ascii="Times New Roman" w:hAnsi="Times New Roman" w:cs="Times New Roman"/>
          <w:b/>
          <w:bCs/>
          <w:kern w:val="1"/>
          <w:sz w:val="18"/>
          <w:szCs w:val="18"/>
          <w:lang w:bidi="hi-IN"/>
        </w:rPr>
      </w:pPr>
      <w:r>
        <w:rPr>
          <w:rFonts w:ascii="Times New Roman" w:hAnsi="Times New Roman" w:cs="Times New Roman"/>
          <w:b/>
          <w:bCs/>
          <w:kern w:val="1"/>
          <w:sz w:val="18"/>
          <w:szCs w:val="18"/>
          <w:lang w:bidi="hi-IN"/>
        </w:rPr>
        <w:br w:type="page"/>
      </w:r>
    </w:p>
    <w:p w14:paraId="146ABB8D" w14:textId="77777777" w:rsidR="004C7842" w:rsidRPr="00D33997" w:rsidRDefault="004C7842" w:rsidP="004C7842">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lastRenderedPageBreak/>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4C7842" w:rsidRPr="00D33997" w14:paraId="3B527ADE" w14:textId="77777777" w:rsidTr="0075411B">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A9BA7B"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bookmarkStart w:id="7" w:name="_Hlk119330606"/>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363EB9B"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4C7842" w:rsidRPr="00D33997" w14:paraId="6CC5703A" w14:textId="77777777" w:rsidTr="0075411B">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6405D27"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E429E73"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6D6F41BA" w14:textId="77777777" w:rsidR="004C7842" w:rsidRPr="00D33997" w:rsidRDefault="004C7842" w:rsidP="004C7842">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bookmarkStart w:id="8" w:name="_Hlk119330673"/>
      <w:bookmarkEnd w:id="7"/>
      <w:r w:rsidRPr="00D33997">
        <w:rPr>
          <w:rFonts w:ascii="Times New Roman" w:hAnsi="Times New Roman" w:cs="Times New Roman"/>
          <w:kern w:val="1"/>
          <w:sz w:val="16"/>
          <w:szCs w:val="16"/>
          <w:lang w:bidi="hi-IN"/>
        </w:rPr>
        <w:t>*Odgovorna oseba izvajalca odgovarja  za varnost in zdravje pri delu morebitnih podizvajalcev.</w:t>
      </w:r>
    </w:p>
    <w:p w14:paraId="603962B2" w14:textId="77777777" w:rsidR="004C7842" w:rsidRPr="00D33997" w:rsidRDefault="004C7842" w:rsidP="004C7842">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p>
    <w:p w14:paraId="148C36AF" w14:textId="77777777" w:rsidR="004C7842" w:rsidRDefault="004C7842" w:rsidP="004C7842">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p>
    <w:p w14:paraId="621AA041" w14:textId="77777777" w:rsidR="004C7842" w:rsidRPr="00D33997" w:rsidRDefault="004C7842" w:rsidP="004C7842">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4C7842" w:rsidRPr="00D33997" w14:paraId="5A67C43C" w14:textId="77777777" w:rsidTr="0075411B">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8"/>
          <w:p w14:paraId="3282BECC"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CDE6223"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4C7842" w:rsidRPr="00D33997" w14:paraId="7B169839" w14:textId="77777777" w:rsidTr="0075411B">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9E024BC"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6EE3291"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2CDAC1B6" w14:textId="77777777" w:rsidR="004C7842" w:rsidRPr="00D33997" w:rsidRDefault="004C7842" w:rsidP="004C7842">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5F463875" w14:textId="77777777" w:rsidR="004C7842" w:rsidRPr="00D33997" w:rsidRDefault="004C7842" w:rsidP="004C7842">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4C7842" w:rsidRPr="00D33997" w14:paraId="06380839" w14:textId="77777777" w:rsidTr="0075411B">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3F0DC70"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A4578CC"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4C7842" w:rsidRPr="00D33997" w14:paraId="19A202E8" w14:textId="77777777" w:rsidTr="0075411B">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EA02B94"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1B4A16F"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7756411D" w14:textId="77777777" w:rsidR="004C7842" w:rsidRPr="00D33997" w:rsidRDefault="004C7842" w:rsidP="004C7842">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430CF6A3" w14:textId="77777777" w:rsidR="004C7842" w:rsidRPr="00D33997" w:rsidRDefault="004C7842" w:rsidP="004C7842">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4C7842" w:rsidRPr="00D33997" w14:paraId="420ADC9E" w14:textId="77777777" w:rsidTr="0075411B">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35EA3DA"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0C0DDD4"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4C7842" w:rsidRPr="00D33997" w14:paraId="1450DC77" w14:textId="77777777" w:rsidTr="0075411B">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5BE61A1" w14:textId="77777777" w:rsidR="004C7842" w:rsidRPr="00D33997" w:rsidRDefault="004C7842" w:rsidP="0075411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3B43B39" w14:textId="77777777" w:rsidR="004C7842" w:rsidRPr="00D33997" w:rsidRDefault="004C7842" w:rsidP="0075411B">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7D268423" w14:textId="77777777" w:rsidR="004C7842" w:rsidRPr="00D33997" w:rsidRDefault="004C7842" w:rsidP="004C7842">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49A83AC9" w14:textId="77777777" w:rsidR="004C7842" w:rsidRPr="00D33997" w:rsidRDefault="004C7842" w:rsidP="004C7842">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p w14:paraId="55E40576" w14:textId="77777777" w:rsidR="004C7842" w:rsidRDefault="004C7842" w:rsidP="004C7842">
      <w:pPr>
        <w:spacing w:after="160" w:line="278" w:lineRule="auto"/>
        <w:rPr>
          <w:rFonts w:ascii="Times New Roman" w:hAnsi="Times New Roman" w:cs="Times New Roman"/>
          <w:kern w:val="1"/>
          <w:sz w:val="18"/>
          <w:szCs w:val="18"/>
          <w:lang w:bidi="hi-IN"/>
        </w:rPr>
      </w:pPr>
      <w:r>
        <w:rPr>
          <w:rFonts w:ascii="Times New Roman" w:hAnsi="Times New Roman" w:cs="Times New Roman"/>
          <w:kern w:val="1"/>
          <w:sz w:val="18"/>
          <w:szCs w:val="18"/>
          <w:lang w:bidi="hi-IN"/>
        </w:rPr>
        <w:br w:type="page"/>
      </w:r>
    </w:p>
    <w:p w14:paraId="27B274E8" w14:textId="77777777" w:rsidR="004C7842" w:rsidRPr="0064478D" w:rsidRDefault="004C7842" w:rsidP="004C7842">
      <w:pPr>
        <w:spacing w:after="160" w:line="278" w:lineRule="auto"/>
        <w:rPr>
          <w:rFonts w:ascii="Times New Roman" w:hAnsi="Times New Roman" w:cs="Times New Roman"/>
          <w:b/>
          <w:bCs/>
          <w:kern w:val="1"/>
          <w:sz w:val="18"/>
          <w:szCs w:val="18"/>
          <w:lang w:bidi="hi-IN"/>
        </w:rPr>
      </w:pPr>
      <w:r w:rsidRPr="0064478D">
        <w:rPr>
          <w:rFonts w:ascii="Times New Roman" w:hAnsi="Times New Roman" w:cs="Times New Roman"/>
          <w:b/>
          <w:bCs/>
          <w:kern w:val="1"/>
          <w:sz w:val="18"/>
          <w:szCs w:val="18"/>
          <w:lang w:bidi="hi-IN"/>
        </w:rPr>
        <w:lastRenderedPageBreak/>
        <w:t xml:space="preserve">Priloga 2: </w:t>
      </w:r>
      <w:r w:rsidRPr="0064478D">
        <w:rPr>
          <w:rFonts w:ascii="Times New Roman" w:hAnsi="Times New Roman" w:cs="Times New Roman"/>
          <w:b/>
          <w:bCs/>
          <w:sz w:val="18"/>
          <w:szCs w:val="18"/>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4C7842" w14:paraId="3A38C16A" w14:textId="77777777" w:rsidTr="0075411B">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043BB77C"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01FAC34D" w14:textId="77777777" w:rsidR="004C7842" w:rsidRPr="0064478D" w:rsidRDefault="004C7842" w:rsidP="0075411B">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0C231DBE" w14:textId="77777777" w:rsidR="004C7842" w:rsidRPr="0064478D" w:rsidRDefault="004C7842" w:rsidP="0075411B">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Podpis</w:t>
            </w:r>
          </w:p>
        </w:tc>
      </w:tr>
      <w:tr w:rsidR="004C7842" w14:paraId="024CFC63"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0E39B"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086F46"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1B297"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r>
      <w:tr w:rsidR="004C7842" w14:paraId="3FC0BDCC"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B17E9"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13D75"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AF8CFE"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66CE556A"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E068F"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E98C8"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87FBA8"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003D311C"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FA73E"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F9FEF"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76652"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61A39DB9"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1A011"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B67C0D"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1D8B7"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56F8B490"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6B9B8"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FADD3"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C334C"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4B249B5B"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3DCDE"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AD0159"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197EDB"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15985BD1"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8DF61"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E669B"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2FE09"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4C608148"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70B6A"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D949C"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4AF9DD"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71F79414"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C7382"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81F96"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0A3C6"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2AC6470F"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8C976"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59A00"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19537"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682D7F62"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0D7DA"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859206"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FC320"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6F6B9C3D"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CCDDC"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2430B"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02D9D6"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2676DF46"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5C487"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6125F8"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A540A"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3D2EFE57"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03987"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BB341"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689BD4"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5BBD00DF"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01FDA"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32DCA5"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74F60"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724D0B6A"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75389"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C9784"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3DA0C2"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48D2AF2E"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BD2A7"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D0EF0"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82BE7E"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3BDB961A"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75585"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B8B90B"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F99CA"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77460DD7"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A345D"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57DA94"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95747"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6BCB4799"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DE325"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FEDF7"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8E94E"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77B8C9C4"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6B8EE"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18881"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8EBB6B"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bl>
    <w:p w14:paraId="07215280" w14:textId="77777777" w:rsidR="004C7842" w:rsidRDefault="004C7842" w:rsidP="004C7842">
      <w:pPr>
        <w:suppressAutoHyphens/>
        <w:autoSpaceDE w:val="0"/>
        <w:autoSpaceDN w:val="0"/>
        <w:adjustRightInd w:val="0"/>
        <w:spacing w:after="160" w:line="252" w:lineRule="auto"/>
        <w:jc w:val="center"/>
        <w:rPr>
          <w:rFonts w:ascii="Calibri" w:hAnsi="Liberation Serif" w:cs="Times New Roman"/>
          <w:lang w:bidi="hi-IN"/>
        </w:rPr>
      </w:pPr>
    </w:p>
    <w:p w14:paraId="2466BA5D" w14:textId="77777777" w:rsidR="004C7842" w:rsidRDefault="004C7842" w:rsidP="004C7842">
      <w:pPr>
        <w:rPr>
          <w:rFonts w:ascii="Verdana" w:hAnsi="Verdana"/>
          <w:sz w:val="18"/>
          <w:szCs w:val="18"/>
        </w:rPr>
      </w:pPr>
    </w:p>
    <w:p w14:paraId="14084EAA" w14:textId="77777777" w:rsidR="004C7842" w:rsidRPr="0064478D" w:rsidRDefault="004C7842" w:rsidP="004C7842">
      <w:pPr>
        <w:spacing w:line="20" w:lineRule="atLeast"/>
        <w:rPr>
          <w:rFonts w:ascii="Times New Roman" w:hAnsi="Times New Roman" w:cs="Times New Roman"/>
          <w:b/>
          <w:bCs/>
          <w:sz w:val="18"/>
          <w:szCs w:val="18"/>
        </w:rPr>
      </w:pPr>
      <w:r w:rsidRPr="0064478D">
        <w:rPr>
          <w:rFonts w:ascii="Times New Roman" w:hAnsi="Times New Roman" w:cs="Times New Roman"/>
          <w:b/>
          <w:bCs/>
          <w:sz w:val="18"/>
          <w:szCs w:val="18"/>
        </w:rPr>
        <w:lastRenderedPageBreak/>
        <w:t>Priloga 3: Izjava(e) o seznanitvi delavcev naročnika s tem sporazumom</w:t>
      </w:r>
    </w:p>
    <w:p w14:paraId="1DBE912C" w14:textId="77777777" w:rsidR="004C7842" w:rsidRDefault="004C7842" w:rsidP="004C7842">
      <w:pPr>
        <w:suppressAutoHyphens/>
        <w:autoSpaceDE w:val="0"/>
        <w:autoSpaceDN w:val="0"/>
        <w:adjustRightInd w:val="0"/>
        <w:spacing w:after="160" w:line="252" w:lineRule="auto"/>
        <w:jc w:val="center"/>
        <w:rPr>
          <w:rFonts w:ascii="Tahoma" w:hAnsi="Tahoma" w:cs="Tahoma"/>
          <w:b/>
          <w:bCs/>
          <w:sz w:val="18"/>
          <w:szCs w:val="18"/>
          <w:lang w:bidi="hi-IN"/>
        </w:rPr>
      </w:pP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4C7842" w:rsidRPr="0064478D" w14:paraId="06071152" w14:textId="77777777" w:rsidTr="0075411B">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32D40E6A" w14:textId="77777777" w:rsidR="004C7842" w:rsidRPr="0064478D" w:rsidRDefault="004C7842" w:rsidP="0075411B">
            <w:pPr>
              <w:suppressAutoHyphens/>
              <w:autoSpaceDE w:val="0"/>
              <w:autoSpaceDN w:val="0"/>
              <w:adjustRightInd w:val="0"/>
              <w:spacing w:after="0" w:line="252" w:lineRule="auto"/>
              <w:ind w:left="90" w:hanging="11"/>
              <w:jc w:val="center"/>
              <w:rPr>
                <w:rFonts w:ascii="Times New Roman" w:hAnsi="Times New Roman" w:cs="Times New Roman"/>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39D2A6" w14:textId="77777777" w:rsidR="004C7842" w:rsidRPr="0064478D" w:rsidRDefault="004C7842" w:rsidP="0075411B">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52F17D" w14:textId="77777777" w:rsidR="004C7842" w:rsidRPr="0064478D" w:rsidRDefault="004C7842" w:rsidP="0075411B">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Podpis</w:t>
            </w:r>
          </w:p>
        </w:tc>
      </w:tr>
      <w:tr w:rsidR="004C7842" w14:paraId="78F0E38D"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02026"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E35D5"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41906"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r>
      <w:tr w:rsidR="004C7842" w14:paraId="63AA705D"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69966"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47BD97"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411409"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51601959"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58A7C"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E83B4"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CF3CE6"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2CD5631A"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94458"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7FDC14"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ACBB3"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4C3542C4"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7A474"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CBEFA"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B71F36"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72FFE4B1"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F457A"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91EDB"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1809E"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43065748"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55C73"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89540"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B27A2F"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4D770958"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F48E2"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ABFD3D"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EDFA8"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2876332D"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E6296"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090ABB"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D7389"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5B38D929"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6081C"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1EDF0"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2133E"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06A55766"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FD71B"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1BFF26"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183490"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61B4F55E"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6AACA"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2CCD7"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993C8F"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0B4D0CAD"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5F28F"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748DF"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A33C4C"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25EA7774"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BECE4"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BA877"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AABB90"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5DA4F776"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56599"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76ADD"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B5051"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1E15AED7"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64103"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8CD16"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1072EB"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3D144506"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11F2F"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7626F1"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0AF5D"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6B4F4C16"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8C089"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F1AF0"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95ADB"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0D97ACA1"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6E199"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9A34A"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A3FA0"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3379F66E"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64541"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B7AE5"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68A71"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5FA05DAA"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FAA95"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0010D"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53147"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r w:rsidR="004C7842" w14:paraId="190E1AAF" w14:textId="77777777" w:rsidTr="0075411B">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619AD" w14:textId="77777777" w:rsidR="004C7842" w:rsidRDefault="004C7842" w:rsidP="0075411B">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83D04D" w14:textId="77777777" w:rsidR="004C7842" w:rsidRDefault="004C7842" w:rsidP="0075411B">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AD444" w14:textId="77777777" w:rsidR="004C7842" w:rsidRDefault="004C7842" w:rsidP="0075411B">
            <w:pPr>
              <w:suppressAutoHyphens/>
              <w:autoSpaceDE w:val="0"/>
              <w:autoSpaceDN w:val="0"/>
              <w:adjustRightInd w:val="0"/>
              <w:spacing w:line="252" w:lineRule="auto"/>
              <w:jc w:val="center"/>
              <w:rPr>
                <w:rFonts w:ascii="Tahoma" w:hAnsi="Tahoma" w:cs="Tahoma"/>
                <w:sz w:val="18"/>
                <w:szCs w:val="18"/>
                <w:lang w:bidi="hi-IN"/>
              </w:rPr>
            </w:pPr>
          </w:p>
        </w:tc>
      </w:tr>
    </w:tbl>
    <w:p w14:paraId="4D226737" w14:textId="77777777" w:rsidR="004C7842" w:rsidRDefault="004C7842" w:rsidP="004C7842">
      <w:pPr>
        <w:suppressAutoHyphens/>
        <w:autoSpaceDE w:val="0"/>
        <w:autoSpaceDN w:val="0"/>
        <w:adjustRightInd w:val="0"/>
        <w:spacing w:after="160" w:line="252" w:lineRule="auto"/>
        <w:jc w:val="center"/>
        <w:rPr>
          <w:rFonts w:ascii="Calibri" w:hAnsi="Liberation Serif" w:cs="Times New Roman"/>
          <w:lang w:bidi="hi-IN"/>
        </w:rPr>
      </w:pPr>
    </w:p>
    <w:p w14:paraId="10A8814C" w14:textId="77777777" w:rsidR="004C7842" w:rsidRDefault="004C7842" w:rsidP="004C7842">
      <w:pPr>
        <w:spacing w:before="224" w:after="224" w:line="240" w:lineRule="auto"/>
        <w:jc w:val="center"/>
        <w:outlineLvl w:val="1"/>
      </w:pPr>
    </w:p>
    <w:p w14:paraId="2B2A87CA" w14:textId="77777777" w:rsidR="004C7842" w:rsidRDefault="004C7842" w:rsidP="004C7842">
      <w:pPr>
        <w:spacing w:before="224" w:after="224" w:line="240" w:lineRule="auto"/>
        <w:jc w:val="center"/>
        <w:outlineLvl w:val="1"/>
      </w:pPr>
    </w:p>
    <w:p w14:paraId="19A8165E" w14:textId="77777777" w:rsidR="004C7842" w:rsidRDefault="004C7842" w:rsidP="004C7842">
      <w:pPr>
        <w:spacing w:before="224" w:after="224" w:line="240" w:lineRule="auto"/>
        <w:jc w:val="center"/>
        <w:outlineLvl w:val="1"/>
      </w:pPr>
    </w:p>
    <w:p w14:paraId="606EE0A6" w14:textId="77777777" w:rsidR="004C7842" w:rsidRDefault="004C7842" w:rsidP="004C7842">
      <w:pPr>
        <w:spacing w:before="224" w:after="224" w:line="240" w:lineRule="auto"/>
        <w:jc w:val="center"/>
        <w:outlineLvl w:val="1"/>
      </w:pPr>
    </w:p>
    <w:p w14:paraId="7FF087CB" w14:textId="77777777" w:rsidR="004C7842" w:rsidRPr="00B66EDE" w:rsidRDefault="004C7842" w:rsidP="004C7842">
      <w:pPr>
        <w:spacing w:before="224" w:after="224" w:line="240" w:lineRule="auto"/>
        <w:outlineLvl w:val="1"/>
        <w:rPr>
          <w:sz w:val="18"/>
          <w:szCs w:val="18"/>
        </w:rPr>
      </w:pPr>
    </w:p>
    <w:sectPr w:rsidR="004C7842" w:rsidRPr="00B66ED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686A2" w14:textId="77777777" w:rsidR="000000F6" w:rsidRDefault="000000F6" w:rsidP="006975C6">
      <w:pPr>
        <w:spacing w:after="0" w:line="240" w:lineRule="auto"/>
      </w:pPr>
      <w:r>
        <w:separator/>
      </w:r>
    </w:p>
  </w:endnote>
  <w:endnote w:type="continuationSeparator" w:id="0">
    <w:p w14:paraId="63ACB7DB" w14:textId="77777777" w:rsidR="000000F6" w:rsidRDefault="000000F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FE909" w14:textId="77777777" w:rsidR="0075411B" w:rsidRDefault="0075411B"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BACAA" w14:textId="77777777" w:rsidR="0075411B" w:rsidRDefault="0075411B" w:rsidP="0075411B">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9D841" w14:textId="77777777" w:rsidR="0075411B" w:rsidRPr="006F1DA5" w:rsidRDefault="000000F6" w:rsidP="0075411B">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75411B" w:rsidRPr="006F1DA5">
          <w:rPr>
            <w:rFonts w:ascii="Arial" w:hAnsi="Arial" w:cs="Arial"/>
          </w:rPr>
          <w:fldChar w:fldCharType="begin"/>
        </w:r>
        <w:r w:rsidR="0075411B" w:rsidRPr="006F1DA5">
          <w:rPr>
            <w:rFonts w:ascii="Arial" w:hAnsi="Arial" w:cs="Arial"/>
          </w:rPr>
          <w:instrText xml:space="preserve"> PAGE   \* MERGEFORMAT </w:instrText>
        </w:r>
        <w:r w:rsidR="0075411B" w:rsidRPr="006F1DA5">
          <w:rPr>
            <w:rFonts w:ascii="Arial" w:hAnsi="Arial" w:cs="Arial"/>
          </w:rPr>
          <w:fldChar w:fldCharType="separate"/>
        </w:r>
        <w:r w:rsidR="00A4680B">
          <w:rPr>
            <w:rFonts w:ascii="Arial" w:hAnsi="Arial" w:cs="Arial"/>
            <w:noProof/>
          </w:rPr>
          <w:t>20</w:t>
        </w:r>
        <w:r w:rsidR="0075411B" w:rsidRPr="006F1DA5">
          <w:rPr>
            <w:rFonts w:ascii="Arial" w:hAnsi="Arial" w:cs="Arial"/>
            <w:noProof/>
          </w:rPr>
          <w:fldChar w:fldCharType="end"/>
        </w:r>
      </w:sdtContent>
    </w:sdt>
  </w:p>
  <w:p w14:paraId="5879E185" w14:textId="77777777" w:rsidR="0075411B" w:rsidRDefault="0075411B"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C3FA" w14:textId="77777777" w:rsidR="0075411B" w:rsidRDefault="0075411B" w:rsidP="0075411B">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EE335" w14:textId="77777777" w:rsidR="0075411B" w:rsidRDefault="0075411B" w:rsidP="0075411B">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0ABE4" w14:textId="77777777" w:rsidR="0075411B" w:rsidRDefault="0075411B" w:rsidP="0075411B">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A3150" w14:textId="77777777" w:rsidR="0075411B" w:rsidRDefault="0075411B" w:rsidP="0075411B">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B9914" w14:textId="77777777" w:rsidR="0075411B" w:rsidRDefault="0075411B" w:rsidP="0075411B">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ACA06" w14:textId="77777777" w:rsidR="0075411B" w:rsidRDefault="0075411B" w:rsidP="0075411B">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BFF18" w14:textId="77777777" w:rsidR="0075411B" w:rsidRDefault="0075411B" w:rsidP="0075411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AAAE8" w14:textId="77777777" w:rsidR="000000F6" w:rsidRDefault="000000F6" w:rsidP="006975C6">
      <w:pPr>
        <w:spacing w:after="0" w:line="240" w:lineRule="auto"/>
      </w:pPr>
      <w:r>
        <w:separator/>
      </w:r>
    </w:p>
  </w:footnote>
  <w:footnote w:type="continuationSeparator" w:id="0">
    <w:p w14:paraId="04A80944" w14:textId="77777777" w:rsidR="000000F6" w:rsidRDefault="000000F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75411B" w:rsidRPr="006F1DA5" w14:paraId="076D8FAB" w14:textId="77777777" w:rsidTr="0075411B">
      <w:trPr>
        <w:trHeight w:val="1268"/>
      </w:trPr>
      <w:tc>
        <w:tcPr>
          <w:tcW w:w="1668" w:type="dxa"/>
        </w:tcPr>
        <w:p w14:paraId="7123E484" w14:textId="77777777" w:rsidR="0075411B" w:rsidRPr="006F1DA5" w:rsidRDefault="0075411B" w:rsidP="0075411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9029CFC" w14:textId="77777777" w:rsidR="0075411B" w:rsidRPr="006F1DA5" w:rsidRDefault="0075411B" w:rsidP="0075411B">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44D1AEE" w14:textId="77777777" w:rsidR="0075411B" w:rsidRPr="006F1DA5" w:rsidRDefault="0075411B" w:rsidP="0075411B">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D0EFCD1" w14:textId="77777777" w:rsidR="0075411B" w:rsidRPr="006F1DA5" w:rsidRDefault="0075411B" w:rsidP="0075411B">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305CE65" w14:textId="77777777" w:rsidR="0075411B" w:rsidRPr="006F1DA5" w:rsidRDefault="0075411B" w:rsidP="0075411B">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0CBC4D2" w14:textId="77777777" w:rsidR="0075411B" w:rsidRPr="006F1DA5" w:rsidRDefault="0075411B" w:rsidP="0075411B">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44A74BF" w14:textId="77777777" w:rsidR="0075411B" w:rsidRPr="006F1DA5" w:rsidRDefault="0075411B" w:rsidP="0075411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12D4327" w14:textId="77777777" w:rsidR="0075411B" w:rsidRDefault="0075411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75411B" w:rsidRPr="006F1DA5" w14:paraId="5F6BB5DE" w14:textId="77777777" w:rsidTr="00B169F3">
      <w:trPr>
        <w:trHeight w:val="1268"/>
      </w:trPr>
      <w:tc>
        <w:tcPr>
          <w:tcW w:w="1668" w:type="dxa"/>
        </w:tcPr>
        <w:p w14:paraId="246BCDA3" w14:textId="77777777" w:rsidR="0075411B" w:rsidRPr="006F1DA5" w:rsidRDefault="0075411B"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163862913"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6BCA6F4" w14:textId="77777777" w:rsidR="0075411B" w:rsidRPr="006F1DA5" w:rsidRDefault="0075411B"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E5DB616" w14:textId="77777777" w:rsidR="0075411B" w:rsidRPr="006F1DA5" w:rsidRDefault="0075411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C1F1C7F" w14:textId="77777777" w:rsidR="0075411B" w:rsidRPr="006F1DA5" w:rsidRDefault="0075411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094F7F3" w14:textId="77777777" w:rsidR="0075411B" w:rsidRPr="006F1DA5" w:rsidRDefault="0075411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DF8E784" w14:textId="77777777" w:rsidR="0075411B" w:rsidRPr="006F1DA5" w:rsidRDefault="0075411B"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20D67C4F" w14:textId="77777777" w:rsidR="0075411B" w:rsidRPr="006F1DA5" w:rsidRDefault="0075411B"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7019C479" wp14:editId="27934168">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22CF751" w14:textId="77777777" w:rsidR="0075411B" w:rsidRPr="006F1DA5" w:rsidRDefault="0075411B"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720" w:hanging="360"/>
      </w:pPr>
      <w:rPr>
        <w:rFonts w:ascii="Tahoma" w:eastAsia="Times New Roman" w:cs="Times New Roman"/>
        <w:sz w:val="18"/>
      </w:rPr>
    </w:lvl>
    <w:lvl w:ilvl="1">
      <w:start w:val="1"/>
      <w:numFmt w:val="decimal"/>
      <w:lvlText w:val="%2."/>
      <w:lvlJc w:val="left"/>
      <w:pPr>
        <w:ind w:left="1440" w:hanging="360"/>
      </w:pPr>
      <w:rPr>
        <w:rFonts w:eastAsia="Times New Roman" w:cs="Times New Roman"/>
      </w:rPr>
    </w:lvl>
    <w:lvl w:ilvl="2">
      <w:start w:val="1"/>
      <w:numFmt w:val="decimal"/>
      <w:lvlText w:val="%3."/>
      <w:lvlJc w:val="left"/>
      <w:pPr>
        <w:ind w:left="2160" w:hanging="36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decimal"/>
      <w:lvlText w:val="%5."/>
      <w:lvlJc w:val="left"/>
      <w:pPr>
        <w:ind w:left="3600" w:hanging="360"/>
      </w:pPr>
      <w:rPr>
        <w:rFonts w:eastAsia="Times New Roman" w:cs="Times New Roman"/>
      </w:rPr>
    </w:lvl>
    <w:lvl w:ilvl="5">
      <w:start w:val="1"/>
      <w:numFmt w:val="decimal"/>
      <w:lvlText w:val="%6."/>
      <w:lvlJc w:val="left"/>
      <w:pPr>
        <w:ind w:left="4320" w:hanging="36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decimal"/>
      <w:lvlText w:val="%8."/>
      <w:lvlJc w:val="left"/>
      <w:pPr>
        <w:ind w:left="5760" w:hanging="360"/>
      </w:pPr>
      <w:rPr>
        <w:rFonts w:eastAsia="Times New Roman" w:cs="Times New Roman"/>
      </w:rPr>
    </w:lvl>
    <w:lvl w:ilvl="8">
      <w:start w:val="1"/>
      <w:numFmt w:val="decimal"/>
      <w:lvlText w:val="%9."/>
      <w:lvlJc w:val="left"/>
      <w:pPr>
        <w:ind w:left="6480" w:hanging="360"/>
      </w:pPr>
      <w:rPr>
        <w:rFonts w:eastAsia="Times New Roman" w:cs="Times New Roman"/>
      </w:rPr>
    </w:lvl>
  </w:abstractNum>
  <w:abstractNum w:abstractNumId="1" w15:restartNumberingAfterBreak="0">
    <w:nsid w:val="00000002"/>
    <w:multiLevelType w:val="multilevel"/>
    <w:tmpl w:val="FFFFFFFF"/>
    <w:lvl w:ilvl="0">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2" w15:restartNumberingAfterBreak="0">
    <w:nsid w:val="00000003"/>
    <w:multiLevelType w:val="multilevel"/>
    <w:tmpl w:val="FFFFFFFF"/>
    <w:lvl w:ilvl="0">
      <w:start w:val="7"/>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3" w15:restartNumberingAfterBreak="0">
    <w:nsid w:val="00000004"/>
    <w:multiLevelType w:val="multilevel"/>
    <w:tmpl w:val="FFFFFFFF"/>
    <w:lvl w:ilvl="0">
      <w:start w:val="5"/>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4"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6" w15:restartNumberingAfterBreak="0">
    <w:nsid w:val="0DAD5BD3"/>
    <w:multiLevelType w:val="hybridMultilevel"/>
    <w:tmpl w:val="F7AC3FE0"/>
    <w:lvl w:ilvl="0" w:tplc="DBD28B3C">
      <w:start w:val="1"/>
      <w:numFmt w:val="bullet"/>
      <w:lvlText w:val=""/>
      <w:lvlJc w:val="left"/>
      <w:pPr>
        <w:ind w:left="720" w:hanging="360"/>
      </w:pPr>
      <w:rPr>
        <w:rFonts w:ascii="Symbol" w:hAnsi="Symbol" w:cs="Symbol" w:hint="default"/>
        <w:sz w:val="24"/>
        <w:szCs w:val="24"/>
      </w:rPr>
    </w:lvl>
    <w:lvl w:ilvl="1" w:tplc="24123FC8">
      <w:start w:val="1"/>
      <w:numFmt w:val="bullet"/>
      <w:lvlText w:val="o"/>
      <w:lvlJc w:val="left"/>
      <w:pPr>
        <w:ind w:left="1440" w:hanging="360"/>
      </w:pPr>
      <w:rPr>
        <w:rFonts w:ascii="Courier New" w:hAnsi="Courier New" w:cs="Courier New" w:hint="default"/>
      </w:rPr>
    </w:lvl>
    <w:lvl w:ilvl="2" w:tplc="51C20988">
      <w:start w:val="1"/>
      <w:numFmt w:val="bullet"/>
      <w:lvlText w:val=""/>
      <w:lvlJc w:val="left"/>
      <w:pPr>
        <w:ind w:left="2160" w:hanging="360"/>
      </w:pPr>
      <w:rPr>
        <w:rFonts w:ascii="Wingdings" w:hAnsi="Wingdings" w:cs="Wingdings" w:hint="default"/>
      </w:rPr>
    </w:lvl>
    <w:lvl w:ilvl="3" w:tplc="0C1E53D4">
      <w:start w:val="1"/>
      <w:numFmt w:val="bullet"/>
      <w:lvlText w:val=""/>
      <w:lvlJc w:val="left"/>
      <w:pPr>
        <w:ind w:left="2880" w:hanging="360"/>
      </w:pPr>
      <w:rPr>
        <w:rFonts w:ascii="Symbol" w:hAnsi="Symbol" w:cs="Symbol" w:hint="default"/>
      </w:rPr>
    </w:lvl>
    <w:lvl w:ilvl="4" w:tplc="66B4663A">
      <w:start w:val="1"/>
      <w:numFmt w:val="bullet"/>
      <w:lvlText w:val="o"/>
      <w:lvlJc w:val="left"/>
      <w:pPr>
        <w:ind w:left="3600" w:hanging="360"/>
      </w:pPr>
      <w:rPr>
        <w:rFonts w:ascii="Courier New" w:hAnsi="Courier New" w:cs="Courier New" w:hint="default"/>
      </w:rPr>
    </w:lvl>
    <w:lvl w:ilvl="5" w:tplc="3CCA970C">
      <w:start w:val="1"/>
      <w:numFmt w:val="bullet"/>
      <w:lvlText w:val=""/>
      <w:lvlJc w:val="left"/>
      <w:pPr>
        <w:ind w:left="4320" w:hanging="360"/>
      </w:pPr>
      <w:rPr>
        <w:rFonts w:ascii="Wingdings" w:hAnsi="Wingdings" w:cs="Wingdings" w:hint="default"/>
      </w:rPr>
    </w:lvl>
    <w:lvl w:ilvl="6" w:tplc="33B03120">
      <w:start w:val="1"/>
      <w:numFmt w:val="bullet"/>
      <w:lvlText w:val=""/>
      <w:lvlJc w:val="left"/>
      <w:pPr>
        <w:ind w:left="5040" w:hanging="360"/>
      </w:pPr>
      <w:rPr>
        <w:rFonts w:ascii="Symbol" w:hAnsi="Symbol" w:cs="Symbol" w:hint="default"/>
      </w:rPr>
    </w:lvl>
    <w:lvl w:ilvl="7" w:tplc="FCCCE74E">
      <w:start w:val="1"/>
      <w:numFmt w:val="bullet"/>
      <w:lvlText w:val="o"/>
      <w:lvlJc w:val="left"/>
      <w:pPr>
        <w:ind w:left="5760" w:hanging="360"/>
      </w:pPr>
      <w:rPr>
        <w:rFonts w:ascii="Courier New" w:hAnsi="Courier New" w:cs="Courier New" w:hint="default"/>
      </w:rPr>
    </w:lvl>
    <w:lvl w:ilvl="8" w:tplc="268E6176">
      <w:start w:val="1"/>
      <w:numFmt w:val="bullet"/>
      <w:lvlText w:val=""/>
      <w:lvlJc w:val="left"/>
      <w:pPr>
        <w:ind w:left="6480" w:hanging="360"/>
      </w:pPr>
      <w:rPr>
        <w:rFonts w:ascii="Wingdings" w:hAnsi="Wingdings" w:cs="Wingdings" w:hint="default"/>
      </w:rPr>
    </w:lvl>
  </w:abstractNum>
  <w:abstractNum w:abstractNumId="7" w15:restartNumberingAfterBreak="0">
    <w:nsid w:val="10C474C1"/>
    <w:multiLevelType w:val="hybridMultilevel"/>
    <w:tmpl w:val="A558A444"/>
    <w:lvl w:ilvl="0" w:tplc="370A0CA6">
      <w:start w:val="1"/>
      <w:numFmt w:val="bullet"/>
      <w:lvlText w:val=""/>
      <w:lvlJc w:val="left"/>
      <w:pPr>
        <w:ind w:left="720" w:hanging="360"/>
      </w:pPr>
      <w:rPr>
        <w:rFonts w:ascii="Symbol" w:hAnsi="Symbol" w:cs="Symbol" w:hint="default"/>
        <w:sz w:val="18"/>
        <w:szCs w:val="18"/>
      </w:rPr>
    </w:lvl>
    <w:lvl w:ilvl="1" w:tplc="854C3F52">
      <w:start w:val="1"/>
      <w:numFmt w:val="bullet"/>
      <w:lvlText w:val="o"/>
      <w:lvlJc w:val="left"/>
      <w:pPr>
        <w:ind w:left="1440" w:hanging="360"/>
      </w:pPr>
      <w:rPr>
        <w:rFonts w:ascii="Courier New" w:hAnsi="Courier New" w:cs="Courier New" w:hint="default"/>
      </w:rPr>
    </w:lvl>
    <w:lvl w:ilvl="2" w:tplc="B9685822">
      <w:start w:val="1"/>
      <w:numFmt w:val="bullet"/>
      <w:lvlText w:val=""/>
      <w:lvlJc w:val="left"/>
      <w:pPr>
        <w:ind w:left="2160" w:hanging="360"/>
      </w:pPr>
      <w:rPr>
        <w:rFonts w:ascii="Wingdings" w:hAnsi="Wingdings" w:cs="Wingdings" w:hint="default"/>
      </w:rPr>
    </w:lvl>
    <w:lvl w:ilvl="3" w:tplc="74B4BF66">
      <w:start w:val="1"/>
      <w:numFmt w:val="bullet"/>
      <w:lvlText w:val=""/>
      <w:lvlJc w:val="left"/>
      <w:pPr>
        <w:ind w:left="2880" w:hanging="360"/>
      </w:pPr>
      <w:rPr>
        <w:rFonts w:ascii="Symbol" w:hAnsi="Symbol" w:cs="Symbol" w:hint="default"/>
      </w:rPr>
    </w:lvl>
    <w:lvl w:ilvl="4" w:tplc="6220D814">
      <w:start w:val="1"/>
      <w:numFmt w:val="bullet"/>
      <w:lvlText w:val="o"/>
      <w:lvlJc w:val="left"/>
      <w:pPr>
        <w:ind w:left="3600" w:hanging="360"/>
      </w:pPr>
      <w:rPr>
        <w:rFonts w:ascii="Courier New" w:hAnsi="Courier New" w:cs="Courier New" w:hint="default"/>
      </w:rPr>
    </w:lvl>
    <w:lvl w:ilvl="5" w:tplc="265626D8">
      <w:start w:val="1"/>
      <w:numFmt w:val="bullet"/>
      <w:lvlText w:val=""/>
      <w:lvlJc w:val="left"/>
      <w:pPr>
        <w:ind w:left="4320" w:hanging="360"/>
      </w:pPr>
      <w:rPr>
        <w:rFonts w:ascii="Wingdings" w:hAnsi="Wingdings" w:cs="Wingdings" w:hint="default"/>
      </w:rPr>
    </w:lvl>
    <w:lvl w:ilvl="6" w:tplc="9BF0EA2A">
      <w:start w:val="1"/>
      <w:numFmt w:val="bullet"/>
      <w:lvlText w:val=""/>
      <w:lvlJc w:val="left"/>
      <w:pPr>
        <w:ind w:left="5040" w:hanging="360"/>
      </w:pPr>
      <w:rPr>
        <w:rFonts w:ascii="Symbol" w:hAnsi="Symbol" w:cs="Symbol" w:hint="default"/>
      </w:rPr>
    </w:lvl>
    <w:lvl w:ilvl="7" w:tplc="0C1ABBB6">
      <w:start w:val="1"/>
      <w:numFmt w:val="bullet"/>
      <w:lvlText w:val="o"/>
      <w:lvlJc w:val="left"/>
      <w:pPr>
        <w:ind w:left="5760" w:hanging="360"/>
      </w:pPr>
      <w:rPr>
        <w:rFonts w:ascii="Courier New" w:hAnsi="Courier New" w:cs="Courier New" w:hint="default"/>
      </w:rPr>
    </w:lvl>
    <w:lvl w:ilvl="8" w:tplc="D36C7C4E">
      <w:start w:val="1"/>
      <w:numFmt w:val="bullet"/>
      <w:lvlText w:val=""/>
      <w:lvlJc w:val="left"/>
      <w:pPr>
        <w:ind w:left="6480" w:hanging="360"/>
      </w:pPr>
      <w:rPr>
        <w:rFonts w:ascii="Wingdings" w:hAnsi="Wingdings" w:cs="Wingdings" w:hint="default"/>
      </w:rPr>
    </w:lvl>
  </w:abstractNum>
  <w:abstractNum w:abstractNumId="8" w15:restartNumberingAfterBreak="0">
    <w:nsid w:val="12E22B06"/>
    <w:multiLevelType w:val="hybridMultilevel"/>
    <w:tmpl w:val="A468B696"/>
    <w:lvl w:ilvl="0" w:tplc="4B961280">
      <w:start w:val="1"/>
      <w:numFmt w:val="bullet"/>
      <w:lvlText w:val=""/>
      <w:lvlJc w:val="left"/>
      <w:pPr>
        <w:ind w:left="720" w:hanging="360"/>
      </w:pPr>
      <w:rPr>
        <w:rFonts w:ascii="Symbol" w:hAnsi="Symbol" w:cs="Symbol" w:hint="default"/>
        <w:sz w:val="18"/>
        <w:szCs w:val="18"/>
      </w:rPr>
    </w:lvl>
    <w:lvl w:ilvl="1" w:tplc="3B96503A">
      <w:start w:val="1"/>
      <w:numFmt w:val="bullet"/>
      <w:lvlText w:val="o"/>
      <w:lvlJc w:val="left"/>
      <w:pPr>
        <w:ind w:left="1440" w:hanging="360"/>
      </w:pPr>
      <w:rPr>
        <w:rFonts w:ascii="Courier New" w:hAnsi="Courier New" w:cs="Courier New" w:hint="default"/>
      </w:rPr>
    </w:lvl>
    <w:lvl w:ilvl="2" w:tplc="2BCC82B0">
      <w:start w:val="1"/>
      <w:numFmt w:val="bullet"/>
      <w:lvlText w:val=""/>
      <w:lvlJc w:val="left"/>
      <w:pPr>
        <w:ind w:left="2160" w:hanging="360"/>
      </w:pPr>
      <w:rPr>
        <w:rFonts w:ascii="Wingdings" w:hAnsi="Wingdings" w:cs="Wingdings" w:hint="default"/>
      </w:rPr>
    </w:lvl>
    <w:lvl w:ilvl="3" w:tplc="FB6612CC">
      <w:start w:val="1"/>
      <w:numFmt w:val="bullet"/>
      <w:lvlText w:val=""/>
      <w:lvlJc w:val="left"/>
      <w:pPr>
        <w:ind w:left="2880" w:hanging="360"/>
      </w:pPr>
      <w:rPr>
        <w:rFonts w:ascii="Symbol" w:hAnsi="Symbol" w:cs="Symbol" w:hint="default"/>
      </w:rPr>
    </w:lvl>
    <w:lvl w:ilvl="4" w:tplc="87E6FC72">
      <w:start w:val="1"/>
      <w:numFmt w:val="bullet"/>
      <w:lvlText w:val="o"/>
      <w:lvlJc w:val="left"/>
      <w:pPr>
        <w:ind w:left="3600" w:hanging="360"/>
      </w:pPr>
      <w:rPr>
        <w:rFonts w:ascii="Courier New" w:hAnsi="Courier New" w:cs="Courier New" w:hint="default"/>
      </w:rPr>
    </w:lvl>
    <w:lvl w:ilvl="5" w:tplc="3B187A26">
      <w:start w:val="1"/>
      <w:numFmt w:val="bullet"/>
      <w:lvlText w:val=""/>
      <w:lvlJc w:val="left"/>
      <w:pPr>
        <w:ind w:left="4320" w:hanging="360"/>
      </w:pPr>
      <w:rPr>
        <w:rFonts w:ascii="Wingdings" w:hAnsi="Wingdings" w:cs="Wingdings" w:hint="default"/>
      </w:rPr>
    </w:lvl>
    <w:lvl w:ilvl="6" w:tplc="711EFA60">
      <w:start w:val="1"/>
      <w:numFmt w:val="bullet"/>
      <w:lvlText w:val=""/>
      <w:lvlJc w:val="left"/>
      <w:pPr>
        <w:ind w:left="5040" w:hanging="360"/>
      </w:pPr>
      <w:rPr>
        <w:rFonts w:ascii="Symbol" w:hAnsi="Symbol" w:cs="Symbol" w:hint="default"/>
      </w:rPr>
    </w:lvl>
    <w:lvl w:ilvl="7" w:tplc="F9B680A6">
      <w:start w:val="1"/>
      <w:numFmt w:val="bullet"/>
      <w:lvlText w:val="o"/>
      <w:lvlJc w:val="left"/>
      <w:pPr>
        <w:ind w:left="5760" w:hanging="360"/>
      </w:pPr>
      <w:rPr>
        <w:rFonts w:ascii="Courier New" w:hAnsi="Courier New" w:cs="Courier New" w:hint="default"/>
      </w:rPr>
    </w:lvl>
    <w:lvl w:ilvl="8" w:tplc="FC307BBE">
      <w:start w:val="1"/>
      <w:numFmt w:val="bullet"/>
      <w:lvlText w:val=""/>
      <w:lvlJc w:val="left"/>
      <w:pPr>
        <w:ind w:left="6480" w:hanging="360"/>
      </w:pPr>
      <w:rPr>
        <w:rFonts w:ascii="Wingdings" w:hAnsi="Wingdings" w:cs="Wingdings" w:hint="default"/>
      </w:rPr>
    </w:lvl>
  </w:abstractNum>
  <w:abstractNum w:abstractNumId="9" w15:restartNumberingAfterBreak="0">
    <w:nsid w:val="19515E0E"/>
    <w:multiLevelType w:val="hybridMultilevel"/>
    <w:tmpl w:val="30E29C50"/>
    <w:lvl w:ilvl="0" w:tplc="579EB6A0">
      <w:start w:val="1"/>
      <w:numFmt w:val="bullet"/>
      <w:lvlText w:val=""/>
      <w:lvlJc w:val="left"/>
      <w:pPr>
        <w:ind w:left="720" w:hanging="360"/>
      </w:pPr>
      <w:rPr>
        <w:rFonts w:ascii="Symbol" w:hAnsi="Symbol" w:cs="Symbol" w:hint="default"/>
        <w:sz w:val="18"/>
        <w:szCs w:val="18"/>
      </w:rPr>
    </w:lvl>
    <w:lvl w:ilvl="1" w:tplc="8DDC976E">
      <w:start w:val="1"/>
      <w:numFmt w:val="bullet"/>
      <w:lvlText w:val="o"/>
      <w:lvlJc w:val="left"/>
      <w:pPr>
        <w:ind w:left="1440" w:hanging="360"/>
      </w:pPr>
      <w:rPr>
        <w:rFonts w:ascii="Courier New" w:hAnsi="Courier New" w:cs="Courier New" w:hint="default"/>
      </w:rPr>
    </w:lvl>
    <w:lvl w:ilvl="2" w:tplc="D368E6FA">
      <w:start w:val="1"/>
      <w:numFmt w:val="bullet"/>
      <w:lvlText w:val=""/>
      <w:lvlJc w:val="left"/>
      <w:pPr>
        <w:ind w:left="2160" w:hanging="360"/>
      </w:pPr>
      <w:rPr>
        <w:rFonts w:ascii="Wingdings" w:hAnsi="Wingdings" w:cs="Wingdings" w:hint="default"/>
      </w:rPr>
    </w:lvl>
    <w:lvl w:ilvl="3" w:tplc="AF18BE92">
      <w:start w:val="1"/>
      <w:numFmt w:val="bullet"/>
      <w:lvlText w:val=""/>
      <w:lvlJc w:val="left"/>
      <w:pPr>
        <w:ind w:left="2880" w:hanging="360"/>
      </w:pPr>
      <w:rPr>
        <w:rFonts w:ascii="Symbol" w:hAnsi="Symbol" w:cs="Symbol" w:hint="default"/>
      </w:rPr>
    </w:lvl>
    <w:lvl w:ilvl="4" w:tplc="71A658C0">
      <w:start w:val="1"/>
      <w:numFmt w:val="bullet"/>
      <w:lvlText w:val="o"/>
      <w:lvlJc w:val="left"/>
      <w:pPr>
        <w:ind w:left="3600" w:hanging="360"/>
      </w:pPr>
      <w:rPr>
        <w:rFonts w:ascii="Courier New" w:hAnsi="Courier New" w:cs="Courier New" w:hint="default"/>
      </w:rPr>
    </w:lvl>
    <w:lvl w:ilvl="5" w:tplc="3C76E18E">
      <w:start w:val="1"/>
      <w:numFmt w:val="bullet"/>
      <w:lvlText w:val=""/>
      <w:lvlJc w:val="left"/>
      <w:pPr>
        <w:ind w:left="4320" w:hanging="360"/>
      </w:pPr>
      <w:rPr>
        <w:rFonts w:ascii="Wingdings" w:hAnsi="Wingdings" w:cs="Wingdings" w:hint="default"/>
      </w:rPr>
    </w:lvl>
    <w:lvl w:ilvl="6" w:tplc="AD52D144">
      <w:start w:val="1"/>
      <w:numFmt w:val="bullet"/>
      <w:lvlText w:val=""/>
      <w:lvlJc w:val="left"/>
      <w:pPr>
        <w:ind w:left="5040" w:hanging="360"/>
      </w:pPr>
      <w:rPr>
        <w:rFonts w:ascii="Symbol" w:hAnsi="Symbol" w:cs="Symbol" w:hint="default"/>
      </w:rPr>
    </w:lvl>
    <w:lvl w:ilvl="7" w:tplc="C6F89230">
      <w:start w:val="1"/>
      <w:numFmt w:val="bullet"/>
      <w:lvlText w:val="o"/>
      <w:lvlJc w:val="left"/>
      <w:pPr>
        <w:ind w:left="5760" w:hanging="360"/>
      </w:pPr>
      <w:rPr>
        <w:rFonts w:ascii="Courier New" w:hAnsi="Courier New" w:cs="Courier New" w:hint="default"/>
      </w:rPr>
    </w:lvl>
    <w:lvl w:ilvl="8" w:tplc="AFC6F1BA">
      <w:start w:val="1"/>
      <w:numFmt w:val="bullet"/>
      <w:lvlText w:val=""/>
      <w:lvlJc w:val="left"/>
      <w:pPr>
        <w:ind w:left="6480" w:hanging="360"/>
      </w:pPr>
      <w:rPr>
        <w:rFonts w:ascii="Wingdings" w:hAnsi="Wingdings" w:cs="Wingdings" w:hint="default"/>
      </w:rPr>
    </w:lvl>
  </w:abstractNum>
  <w:abstractNum w:abstractNumId="10" w15:restartNumberingAfterBreak="0">
    <w:nsid w:val="1A5F51D5"/>
    <w:multiLevelType w:val="hybridMultilevel"/>
    <w:tmpl w:val="54B4104C"/>
    <w:lvl w:ilvl="0" w:tplc="9C086BE2">
      <w:start w:val="1"/>
      <w:numFmt w:val="bullet"/>
      <w:lvlText w:val=""/>
      <w:lvlJc w:val="left"/>
      <w:pPr>
        <w:ind w:left="720" w:hanging="360"/>
      </w:pPr>
      <w:rPr>
        <w:rFonts w:ascii="Symbol" w:hAnsi="Symbol" w:cs="Symbol" w:hint="default"/>
        <w:sz w:val="18"/>
        <w:szCs w:val="18"/>
      </w:rPr>
    </w:lvl>
    <w:lvl w:ilvl="1" w:tplc="381266AA">
      <w:start w:val="1"/>
      <w:numFmt w:val="bullet"/>
      <w:lvlText w:val="o"/>
      <w:lvlJc w:val="left"/>
      <w:pPr>
        <w:ind w:left="1440" w:hanging="360"/>
      </w:pPr>
      <w:rPr>
        <w:rFonts w:ascii="Courier New" w:hAnsi="Courier New" w:cs="Courier New" w:hint="default"/>
      </w:rPr>
    </w:lvl>
    <w:lvl w:ilvl="2" w:tplc="1C82F572">
      <w:start w:val="1"/>
      <w:numFmt w:val="bullet"/>
      <w:lvlText w:val=""/>
      <w:lvlJc w:val="left"/>
      <w:pPr>
        <w:ind w:left="2160" w:hanging="360"/>
      </w:pPr>
      <w:rPr>
        <w:rFonts w:ascii="Wingdings" w:hAnsi="Wingdings" w:cs="Wingdings" w:hint="default"/>
      </w:rPr>
    </w:lvl>
    <w:lvl w:ilvl="3" w:tplc="C082B2FE">
      <w:start w:val="1"/>
      <w:numFmt w:val="bullet"/>
      <w:lvlText w:val=""/>
      <w:lvlJc w:val="left"/>
      <w:pPr>
        <w:ind w:left="2880" w:hanging="360"/>
      </w:pPr>
      <w:rPr>
        <w:rFonts w:ascii="Symbol" w:hAnsi="Symbol" w:cs="Symbol" w:hint="default"/>
      </w:rPr>
    </w:lvl>
    <w:lvl w:ilvl="4" w:tplc="3618974E">
      <w:start w:val="1"/>
      <w:numFmt w:val="bullet"/>
      <w:lvlText w:val="o"/>
      <w:lvlJc w:val="left"/>
      <w:pPr>
        <w:ind w:left="3600" w:hanging="360"/>
      </w:pPr>
      <w:rPr>
        <w:rFonts w:ascii="Courier New" w:hAnsi="Courier New" w:cs="Courier New" w:hint="default"/>
      </w:rPr>
    </w:lvl>
    <w:lvl w:ilvl="5" w:tplc="0E260B4E">
      <w:start w:val="1"/>
      <w:numFmt w:val="bullet"/>
      <w:lvlText w:val=""/>
      <w:lvlJc w:val="left"/>
      <w:pPr>
        <w:ind w:left="4320" w:hanging="360"/>
      </w:pPr>
      <w:rPr>
        <w:rFonts w:ascii="Wingdings" w:hAnsi="Wingdings" w:cs="Wingdings" w:hint="default"/>
      </w:rPr>
    </w:lvl>
    <w:lvl w:ilvl="6" w:tplc="166A3788">
      <w:start w:val="1"/>
      <w:numFmt w:val="bullet"/>
      <w:lvlText w:val=""/>
      <w:lvlJc w:val="left"/>
      <w:pPr>
        <w:ind w:left="5040" w:hanging="360"/>
      </w:pPr>
      <w:rPr>
        <w:rFonts w:ascii="Symbol" w:hAnsi="Symbol" w:cs="Symbol" w:hint="default"/>
      </w:rPr>
    </w:lvl>
    <w:lvl w:ilvl="7" w:tplc="A4587624">
      <w:start w:val="1"/>
      <w:numFmt w:val="bullet"/>
      <w:lvlText w:val="o"/>
      <w:lvlJc w:val="left"/>
      <w:pPr>
        <w:ind w:left="5760" w:hanging="360"/>
      </w:pPr>
      <w:rPr>
        <w:rFonts w:ascii="Courier New" w:hAnsi="Courier New" w:cs="Courier New" w:hint="default"/>
      </w:rPr>
    </w:lvl>
    <w:lvl w:ilvl="8" w:tplc="B2AC0962">
      <w:start w:val="1"/>
      <w:numFmt w:val="bullet"/>
      <w:lvlText w:val=""/>
      <w:lvlJc w:val="left"/>
      <w:pPr>
        <w:ind w:left="6480" w:hanging="360"/>
      </w:pPr>
      <w:rPr>
        <w:rFonts w:ascii="Wingdings" w:hAnsi="Wingdings" w:cs="Wingdings" w:hint="default"/>
      </w:rPr>
    </w:lvl>
  </w:abstractNum>
  <w:abstractNum w:abstractNumId="11"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12" w15:restartNumberingAfterBreak="0">
    <w:nsid w:val="2297305E"/>
    <w:multiLevelType w:val="hybridMultilevel"/>
    <w:tmpl w:val="89F0345C"/>
    <w:lvl w:ilvl="0" w:tplc="0EAC3142">
      <w:start w:val="1"/>
      <w:numFmt w:val="bullet"/>
      <w:lvlText w:val=""/>
      <w:lvlJc w:val="left"/>
      <w:pPr>
        <w:ind w:left="720" w:hanging="360"/>
      </w:pPr>
      <w:rPr>
        <w:rFonts w:ascii="Symbol" w:hAnsi="Symbol" w:cs="Symbol" w:hint="default"/>
        <w:sz w:val="18"/>
        <w:szCs w:val="18"/>
      </w:rPr>
    </w:lvl>
    <w:lvl w:ilvl="1" w:tplc="03E60E10">
      <w:start w:val="1"/>
      <w:numFmt w:val="bullet"/>
      <w:lvlText w:val="o"/>
      <w:lvlJc w:val="left"/>
      <w:pPr>
        <w:ind w:left="1440" w:hanging="360"/>
      </w:pPr>
      <w:rPr>
        <w:rFonts w:ascii="Courier New" w:hAnsi="Courier New" w:cs="Courier New" w:hint="default"/>
      </w:rPr>
    </w:lvl>
    <w:lvl w:ilvl="2" w:tplc="E2FEB172">
      <w:start w:val="1"/>
      <w:numFmt w:val="bullet"/>
      <w:lvlText w:val=""/>
      <w:lvlJc w:val="left"/>
      <w:pPr>
        <w:ind w:left="2160" w:hanging="360"/>
      </w:pPr>
      <w:rPr>
        <w:rFonts w:ascii="Wingdings" w:hAnsi="Wingdings" w:cs="Wingdings" w:hint="default"/>
      </w:rPr>
    </w:lvl>
    <w:lvl w:ilvl="3" w:tplc="D5FCD4D4">
      <w:start w:val="1"/>
      <w:numFmt w:val="bullet"/>
      <w:lvlText w:val=""/>
      <w:lvlJc w:val="left"/>
      <w:pPr>
        <w:ind w:left="2880" w:hanging="360"/>
      </w:pPr>
      <w:rPr>
        <w:rFonts w:ascii="Symbol" w:hAnsi="Symbol" w:cs="Symbol" w:hint="default"/>
      </w:rPr>
    </w:lvl>
    <w:lvl w:ilvl="4" w:tplc="70E68ABA">
      <w:start w:val="1"/>
      <w:numFmt w:val="bullet"/>
      <w:lvlText w:val="o"/>
      <w:lvlJc w:val="left"/>
      <w:pPr>
        <w:ind w:left="3600" w:hanging="360"/>
      </w:pPr>
      <w:rPr>
        <w:rFonts w:ascii="Courier New" w:hAnsi="Courier New" w:cs="Courier New" w:hint="default"/>
      </w:rPr>
    </w:lvl>
    <w:lvl w:ilvl="5" w:tplc="6D9C903C">
      <w:start w:val="1"/>
      <w:numFmt w:val="bullet"/>
      <w:lvlText w:val=""/>
      <w:lvlJc w:val="left"/>
      <w:pPr>
        <w:ind w:left="4320" w:hanging="360"/>
      </w:pPr>
      <w:rPr>
        <w:rFonts w:ascii="Wingdings" w:hAnsi="Wingdings" w:cs="Wingdings" w:hint="default"/>
      </w:rPr>
    </w:lvl>
    <w:lvl w:ilvl="6" w:tplc="F0EC1DAE">
      <w:start w:val="1"/>
      <w:numFmt w:val="bullet"/>
      <w:lvlText w:val=""/>
      <w:lvlJc w:val="left"/>
      <w:pPr>
        <w:ind w:left="5040" w:hanging="360"/>
      </w:pPr>
      <w:rPr>
        <w:rFonts w:ascii="Symbol" w:hAnsi="Symbol" w:cs="Symbol" w:hint="default"/>
      </w:rPr>
    </w:lvl>
    <w:lvl w:ilvl="7" w:tplc="EB6662B6">
      <w:start w:val="1"/>
      <w:numFmt w:val="bullet"/>
      <w:lvlText w:val="o"/>
      <w:lvlJc w:val="left"/>
      <w:pPr>
        <w:ind w:left="5760" w:hanging="360"/>
      </w:pPr>
      <w:rPr>
        <w:rFonts w:ascii="Courier New" w:hAnsi="Courier New" w:cs="Courier New" w:hint="default"/>
      </w:rPr>
    </w:lvl>
    <w:lvl w:ilvl="8" w:tplc="5FDC06E4">
      <w:start w:val="1"/>
      <w:numFmt w:val="bullet"/>
      <w:lvlText w:val=""/>
      <w:lvlJc w:val="left"/>
      <w:pPr>
        <w:ind w:left="6480" w:hanging="360"/>
      </w:pPr>
      <w:rPr>
        <w:rFonts w:ascii="Wingdings" w:hAnsi="Wingdings" w:cs="Wingdings" w:hint="default"/>
      </w:rPr>
    </w:lvl>
  </w:abstractNum>
  <w:abstractNum w:abstractNumId="13" w15:restartNumberingAfterBreak="0">
    <w:nsid w:val="26204206"/>
    <w:multiLevelType w:val="hybridMultilevel"/>
    <w:tmpl w:val="59B86CE2"/>
    <w:lvl w:ilvl="0" w:tplc="7BAAC2DA">
      <w:start w:val="1"/>
      <w:numFmt w:val="bullet"/>
      <w:lvlText w:val=""/>
      <w:lvlJc w:val="left"/>
      <w:pPr>
        <w:ind w:left="720" w:hanging="360"/>
      </w:pPr>
      <w:rPr>
        <w:rFonts w:ascii="Symbol" w:hAnsi="Symbol" w:cs="Symbol" w:hint="default"/>
        <w:sz w:val="18"/>
        <w:szCs w:val="18"/>
      </w:rPr>
    </w:lvl>
    <w:lvl w:ilvl="1" w:tplc="A074FEAA">
      <w:start w:val="1"/>
      <w:numFmt w:val="bullet"/>
      <w:lvlText w:val="o"/>
      <w:lvlJc w:val="left"/>
      <w:pPr>
        <w:ind w:left="1440" w:hanging="360"/>
      </w:pPr>
      <w:rPr>
        <w:rFonts w:ascii="Courier New" w:hAnsi="Courier New" w:cs="Courier New" w:hint="default"/>
      </w:rPr>
    </w:lvl>
    <w:lvl w:ilvl="2" w:tplc="6A5227F4">
      <w:start w:val="1"/>
      <w:numFmt w:val="bullet"/>
      <w:lvlText w:val=""/>
      <w:lvlJc w:val="left"/>
      <w:pPr>
        <w:ind w:left="2160" w:hanging="360"/>
      </w:pPr>
      <w:rPr>
        <w:rFonts w:ascii="Wingdings" w:hAnsi="Wingdings" w:cs="Wingdings" w:hint="default"/>
      </w:rPr>
    </w:lvl>
    <w:lvl w:ilvl="3" w:tplc="45B820E0">
      <w:start w:val="1"/>
      <w:numFmt w:val="bullet"/>
      <w:lvlText w:val=""/>
      <w:lvlJc w:val="left"/>
      <w:pPr>
        <w:ind w:left="2880" w:hanging="360"/>
      </w:pPr>
      <w:rPr>
        <w:rFonts w:ascii="Symbol" w:hAnsi="Symbol" w:cs="Symbol" w:hint="default"/>
      </w:rPr>
    </w:lvl>
    <w:lvl w:ilvl="4" w:tplc="74683D66">
      <w:start w:val="1"/>
      <w:numFmt w:val="bullet"/>
      <w:lvlText w:val="o"/>
      <w:lvlJc w:val="left"/>
      <w:pPr>
        <w:ind w:left="3600" w:hanging="360"/>
      </w:pPr>
      <w:rPr>
        <w:rFonts w:ascii="Courier New" w:hAnsi="Courier New" w:cs="Courier New" w:hint="default"/>
      </w:rPr>
    </w:lvl>
    <w:lvl w:ilvl="5" w:tplc="F2B481D8">
      <w:start w:val="1"/>
      <w:numFmt w:val="bullet"/>
      <w:lvlText w:val=""/>
      <w:lvlJc w:val="left"/>
      <w:pPr>
        <w:ind w:left="4320" w:hanging="360"/>
      </w:pPr>
      <w:rPr>
        <w:rFonts w:ascii="Wingdings" w:hAnsi="Wingdings" w:cs="Wingdings" w:hint="default"/>
      </w:rPr>
    </w:lvl>
    <w:lvl w:ilvl="6" w:tplc="CD188F88">
      <w:start w:val="1"/>
      <w:numFmt w:val="bullet"/>
      <w:lvlText w:val=""/>
      <w:lvlJc w:val="left"/>
      <w:pPr>
        <w:ind w:left="5040" w:hanging="360"/>
      </w:pPr>
      <w:rPr>
        <w:rFonts w:ascii="Symbol" w:hAnsi="Symbol" w:cs="Symbol" w:hint="default"/>
      </w:rPr>
    </w:lvl>
    <w:lvl w:ilvl="7" w:tplc="D47E9B68">
      <w:start w:val="1"/>
      <w:numFmt w:val="bullet"/>
      <w:lvlText w:val="o"/>
      <w:lvlJc w:val="left"/>
      <w:pPr>
        <w:ind w:left="5760" w:hanging="360"/>
      </w:pPr>
      <w:rPr>
        <w:rFonts w:ascii="Courier New" w:hAnsi="Courier New" w:cs="Courier New" w:hint="default"/>
      </w:rPr>
    </w:lvl>
    <w:lvl w:ilvl="8" w:tplc="80047AEA">
      <w:start w:val="1"/>
      <w:numFmt w:val="bullet"/>
      <w:lvlText w:val=""/>
      <w:lvlJc w:val="left"/>
      <w:pPr>
        <w:ind w:left="6480" w:hanging="360"/>
      </w:pPr>
      <w:rPr>
        <w:rFonts w:ascii="Wingdings" w:hAnsi="Wingdings" w:cs="Wingdings" w:hint="default"/>
      </w:rPr>
    </w:lvl>
  </w:abstractNum>
  <w:abstractNum w:abstractNumId="14"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AC0383"/>
    <w:multiLevelType w:val="hybridMultilevel"/>
    <w:tmpl w:val="B58670F2"/>
    <w:lvl w:ilvl="0" w:tplc="87CE7386">
      <w:start w:val="1"/>
      <w:numFmt w:val="bullet"/>
      <w:lvlText w:val=""/>
      <w:lvlJc w:val="left"/>
      <w:pPr>
        <w:ind w:left="720" w:hanging="360"/>
      </w:pPr>
      <w:rPr>
        <w:rFonts w:ascii="Symbol" w:hAnsi="Symbol" w:cs="Symbol" w:hint="default"/>
        <w:sz w:val="18"/>
        <w:szCs w:val="18"/>
      </w:rPr>
    </w:lvl>
    <w:lvl w:ilvl="1" w:tplc="74429BF2">
      <w:start w:val="1"/>
      <w:numFmt w:val="bullet"/>
      <w:lvlText w:val="o"/>
      <w:lvlJc w:val="left"/>
      <w:pPr>
        <w:ind w:left="1440" w:hanging="360"/>
      </w:pPr>
      <w:rPr>
        <w:rFonts w:ascii="Courier New" w:hAnsi="Courier New" w:cs="Courier New" w:hint="default"/>
      </w:rPr>
    </w:lvl>
    <w:lvl w:ilvl="2" w:tplc="257A250E">
      <w:start w:val="1"/>
      <w:numFmt w:val="bullet"/>
      <w:lvlText w:val=""/>
      <w:lvlJc w:val="left"/>
      <w:pPr>
        <w:ind w:left="2160" w:hanging="360"/>
      </w:pPr>
      <w:rPr>
        <w:rFonts w:ascii="Wingdings" w:hAnsi="Wingdings" w:cs="Wingdings" w:hint="default"/>
      </w:rPr>
    </w:lvl>
    <w:lvl w:ilvl="3" w:tplc="0372A6F0">
      <w:start w:val="1"/>
      <w:numFmt w:val="bullet"/>
      <w:lvlText w:val=""/>
      <w:lvlJc w:val="left"/>
      <w:pPr>
        <w:ind w:left="2880" w:hanging="360"/>
      </w:pPr>
      <w:rPr>
        <w:rFonts w:ascii="Symbol" w:hAnsi="Symbol" w:cs="Symbol" w:hint="default"/>
      </w:rPr>
    </w:lvl>
    <w:lvl w:ilvl="4" w:tplc="E33AD1D4">
      <w:start w:val="1"/>
      <w:numFmt w:val="bullet"/>
      <w:lvlText w:val="o"/>
      <w:lvlJc w:val="left"/>
      <w:pPr>
        <w:ind w:left="3600" w:hanging="360"/>
      </w:pPr>
      <w:rPr>
        <w:rFonts w:ascii="Courier New" w:hAnsi="Courier New" w:cs="Courier New" w:hint="default"/>
      </w:rPr>
    </w:lvl>
    <w:lvl w:ilvl="5" w:tplc="61A6A944">
      <w:start w:val="1"/>
      <w:numFmt w:val="bullet"/>
      <w:lvlText w:val=""/>
      <w:lvlJc w:val="left"/>
      <w:pPr>
        <w:ind w:left="4320" w:hanging="360"/>
      </w:pPr>
      <w:rPr>
        <w:rFonts w:ascii="Wingdings" w:hAnsi="Wingdings" w:cs="Wingdings" w:hint="default"/>
      </w:rPr>
    </w:lvl>
    <w:lvl w:ilvl="6" w:tplc="200E215C">
      <w:start w:val="1"/>
      <w:numFmt w:val="bullet"/>
      <w:lvlText w:val=""/>
      <w:lvlJc w:val="left"/>
      <w:pPr>
        <w:ind w:left="5040" w:hanging="360"/>
      </w:pPr>
      <w:rPr>
        <w:rFonts w:ascii="Symbol" w:hAnsi="Symbol" w:cs="Symbol" w:hint="default"/>
      </w:rPr>
    </w:lvl>
    <w:lvl w:ilvl="7" w:tplc="50F65CBA">
      <w:start w:val="1"/>
      <w:numFmt w:val="bullet"/>
      <w:lvlText w:val="o"/>
      <w:lvlJc w:val="left"/>
      <w:pPr>
        <w:ind w:left="5760" w:hanging="360"/>
      </w:pPr>
      <w:rPr>
        <w:rFonts w:ascii="Courier New" w:hAnsi="Courier New" w:cs="Courier New" w:hint="default"/>
      </w:rPr>
    </w:lvl>
    <w:lvl w:ilvl="8" w:tplc="E2E4FFBA">
      <w:start w:val="1"/>
      <w:numFmt w:val="bullet"/>
      <w:lvlText w:val=""/>
      <w:lvlJc w:val="left"/>
      <w:pPr>
        <w:ind w:left="6480" w:hanging="360"/>
      </w:pPr>
      <w:rPr>
        <w:rFonts w:ascii="Wingdings" w:hAnsi="Wingdings" w:cs="Wingdings" w:hint="default"/>
      </w:rPr>
    </w:lvl>
  </w:abstractNum>
  <w:abstractNum w:abstractNumId="16" w15:restartNumberingAfterBreak="0">
    <w:nsid w:val="35024BAE"/>
    <w:multiLevelType w:val="hybridMultilevel"/>
    <w:tmpl w:val="807A37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CD03DD"/>
    <w:multiLevelType w:val="hybridMultilevel"/>
    <w:tmpl w:val="CE06524A"/>
    <w:lvl w:ilvl="0" w:tplc="7ABCD9CA">
      <w:start w:val="1"/>
      <w:numFmt w:val="bullet"/>
      <w:lvlText w:val=""/>
      <w:lvlJc w:val="left"/>
      <w:pPr>
        <w:ind w:left="720" w:hanging="360"/>
      </w:pPr>
      <w:rPr>
        <w:rFonts w:ascii="Symbol" w:hAnsi="Symbol" w:cs="Symbol" w:hint="default"/>
        <w:sz w:val="18"/>
        <w:szCs w:val="18"/>
      </w:rPr>
    </w:lvl>
    <w:lvl w:ilvl="1" w:tplc="B16887A6">
      <w:start w:val="1"/>
      <w:numFmt w:val="bullet"/>
      <w:lvlText w:val="o"/>
      <w:lvlJc w:val="left"/>
      <w:pPr>
        <w:ind w:left="1440" w:hanging="360"/>
      </w:pPr>
      <w:rPr>
        <w:rFonts w:ascii="Courier New" w:hAnsi="Courier New" w:cs="Courier New" w:hint="default"/>
      </w:rPr>
    </w:lvl>
    <w:lvl w:ilvl="2" w:tplc="7B6E94EE">
      <w:start w:val="1"/>
      <w:numFmt w:val="bullet"/>
      <w:lvlText w:val=""/>
      <w:lvlJc w:val="left"/>
      <w:pPr>
        <w:ind w:left="2160" w:hanging="360"/>
      </w:pPr>
      <w:rPr>
        <w:rFonts w:ascii="Wingdings" w:hAnsi="Wingdings" w:cs="Wingdings" w:hint="default"/>
      </w:rPr>
    </w:lvl>
    <w:lvl w:ilvl="3" w:tplc="D87E07AE">
      <w:start w:val="1"/>
      <w:numFmt w:val="bullet"/>
      <w:lvlText w:val=""/>
      <w:lvlJc w:val="left"/>
      <w:pPr>
        <w:ind w:left="2880" w:hanging="360"/>
      </w:pPr>
      <w:rPr>
        <w:rFonts w:ascii="Symbol" w:hAnsi="Symbol" w:cs="Symbol" w:hint="default"/>
      </w:rPr>
    </w:lvl>
    <w:lvl w:ilvl="4" w:tplc="15AA8AC4">
      <w:start w:val="1"/>
      <w:numFmt w:val="bullet"/>
      <w:lvlText w:val="o"/>
      <w:lvlJc w:val="left"/>
      <w:pPr>
        <w:ind w:left="3600" w:hanging="360"/>
      </w:pPr>
      <w:rPr>
        <w:rFonts w:ascii="Courier New" w:hAnsi="Courier New" w:cs="Courier New" w:hint="default"/>
      </w:rPr>
    </w:lvl>
    <w:lvl w:ilvl="5" w:tplc="E60CF8B6">
      <w:start w:val="1"/>
      <w:numFmt w:val="bullet"/>
      <w:lvlText w:val=""/>
      <w:lvlJc w:val="left"/>
      <w:pPr>
        <w:ind w:left="4320" w:hanging="360"/>
      </w:pPr>
      <w:rPr>
        <w:rFonts w:ascii="Wingdings" w:hAnsi="Wingdings" w:cs="Wingdings" w:hint="default"/>
      </w:rPr>
    </w:lvl>
    <w:lvl w:ilvl="6" w:tplc="11DA465A">
      <w:start w:val="1"/>
      <w:numFmt w:val="bullet"/>
      <w:lvlText w:val=""/>
      <w:lvlJc w:val="left"/>
      <w:pPr>
        <w:ind w:left="5040" w:hanging="360"/>
      </w:pPr>
      <w:rPr>
        <w:rFonts w:ascii="Symbol" w:hAnsi="Symbol" w:cs="Symbol" w:hint="default"/>
      </w:rPr>
    </w:lvl>
    <w:lvl w:ilvl="7" w:tplc="76D40BD6">
      <w:start w:val="1"/>
      <w:numFmt w:val="bullet"/>
      <w:lvlText w:val="o"/>
      <w:lvlJc w:val="left"/>
      <w:pPr>
        <w:ind w:left="5760" w:hanging="360"/>
      </w:pPr>
      <w:rPr>
        <w:rFonts w:ascii="Courier New" w:hAnsi="Courier New" w:cs="Courier New" w:hint="default"/>
      </w:rPr>
    </w:lvl>
    <w:lvl w:ilvl="8" w:tplc="6854B6FA">
      <w:start w:val="1"/>
      <w:numFmt w:val="bullet"/>
      <w:lvlText w:val=""/>
      <w:lvlJc w:val="left"/>
      <w:pPr>
        <w:ind w:left="6480" w:hanging="360"/>
      </w:pPr>
      <w:rPr>
        <w:rFonts w:ascii="Wingdings" w:hAnsi="Wingdings" w:cs="Wingdings" w:hint="default"/>
      </w:rPr>
    </w:lvl>
  </w:abstractNum>
  <w:abstractNum w:abstractNumId="18" w15:restartNumberingAfterBreak="0">
    <w:nsid w:val="3C1B1203"/>
    <w:multiLevelType w:val="hybridMultilevel"/>
    <w:tmpl w:val="6D221222"/>
    <w:lvl w:ilvl="0" w:tplc="E20EC220">
      <w:start w:val="1"/>
      <w:numFmt w:val="bullet"/>
      <w:lvlText w:val=""/>
      <w:lvlJc w:val="left"/>
      <w:pPr>
        <w:ind w:left="720" w:hanging="360"/>
      </w:pPr>
      <w:rPr>
        <w:rFonts w:ascii="Symbol" w:hAnsi="Symbol" w:cs="Symbol" w:hint="default"/>
        <w:sz w:val="18"/>
        <w:szCs w:val="18"/>
      </w:rPr>
    </w:lvl>
    <w:lvl w:ilvl="1" w:tplc="E45ADF54">
      <w:start w:val="1"/>
      <w:numFmt w:val="bullet"/>
      <w:lvlText w:val="o"/>
      <w:lvlJc w:val="left"/>
      <w:pPr>
        <w:ind w:left="1440" w:hanging="360"/>
      </w:pPr>
      <w:rPr>
        <w:rFonts w:ascii="Courier New" w:hAnsi="Courier New" w:cs="Courier New" w:hint="default"/>
      </w:rPr>
    </w:lvl>
    <w:lvl w:ilvl="2" w:tplc="49BE81C6">
      <w:start w:val="1"/>
      <w:numFmt w:val="bullet"/>
      <w:lvlText w:val=""/>
      <w:lvlJc w:val="left"/>
      <w:pPr>
        <w:ind w:left="2160" w:hanging="360"/>
      </w:pPr>
      <w:rPr>
        <w:rFonts w:ascii="Wingdings" w:hAnsi="Wingdings" w:cs="Wingdings" w:hint="default"/>
      </w:rPr>
    </w:lvl>
    <w:lvl w:ilvl="3" w:tplc="1400A310">
      <w:start w:val="1"/>
      <w:numFmt w:val="bullet"/>
      <w:lvlText w:val=""/>
      <w:lvlJc w:val="left"/>
      <w:pPr>
        <w:ind w:left="2880" w:hanging="360"/>
      </w:pPr>
      <w:rPr>
        <w:rFonts w:ascii="Symbol" w:hAnsi="Symbol" w:cs="Symbol" w:hint="default"/>
      </w:rPr>
    </w:lvl>
    <w:lvl w:ilvl="4" w:tplc="174AEF6C">
      <w:start w:val="1"/>
      <w:numFmt w:val="bullet"/>
      <w:lvlText w:val="o"/>
      <w:lvlJc w:val="left"/>
      <w:pPr>
        <w:ind w:left="3600" w:hanging="360"/>
      </w:pPr>
      <w:rPr>
        <w:rFonts w:ascii="Courier New" w:hAnsi="Courier New" w:cs="Courier New" w:hint="default"/>
      </w:rPr>
    </w:lvl>
    <w:lvl w:ilvl="5" w:tplc="82BABE00">
      <w:start w:val="1"/>
      <w:numFmt w:val="bullet"/>
      <w:lvlText w:val=""/>
      <w:lvlJc w:val="left"/>
      <w:pPr>
        <w:ind w:left="4320" w:hanging="360"/>
      </w:pPr>
      <w:rPr>
        <w:rFonts w:ascii="Wingdings" w:hAnsi="Wingdings" w:cs="Wingdings" w:hint="default"/>
      </w:rPr>
    </w:lvl>
    <w:lvl w:ilvl="6" w:tplc="7BB438BA">
      <w:start w:val="1"/>
      <w:numFmt w:val="bullet"/>
      <w:lvlText w:val=""/>
      <w:lvlJc w:val="left"/>
      <w:pPr>
        <w:ind w:left="5040" w:hanging="360"/>
      </w:pPr>
      <w:rPr>
        <w:rFonts w:ascii="Symbol" w:hAnsi="Symbol" w:cs="Symbol" w:hint="default"/>
      </w:rPr>
    </w:lvl>
    <w:lvl w:ilvl="7" w:tplc="8AD466D8">
      <w:start w:val="1"/>
      <w:numFmt w:val="bullet"/>
      <w:lvlText w:val="o"/>
      <w:lvlJc w:val="left"/>
      <w:pPr>
        <w:ind w:left="5760" w:hanging="360"/>
      </w:pPr>
      <w:rPr>
        <w:rFonts w:ascii="Courier New" w:hAnsi="Courier New" w:cs="Courier New" w:hint="default"/>
      </w:rPr>
    </w:lvl>
    <w:lvl w:ilvl="8" w:tplc="C262E088">
      <w:start w:val="1"/>
      <w:numFmt w:val="bullet"/>
      <w:lvlText w:val=""/>
      <w:lvlJc w:val="left"/>
      <w:pPr>
        <w:ind w:left="6480" w:hanging="360"/>
      </w:pPr>
      <w:rPr>
        <w:rFonts w:ascii="Wingdings" w:hAnsi="Wingdings" w:cs="Wingdings" w:hint="default"/>
      </w:rPr>
    </w:lvl>
  </w:abstractNum>
  <w:abstractNum w:abstractNumId="19" w15:restartNumberingAfterBreak="0">
    <w:nsid w:val="3C5F5A18"/>
    <w:multiLevelType w:val="hybridMultilevel"/>
    <w:tmpl w:val="32846D3A"/>
    <w:lvl w:ilvl="0" w:tplc="C06A483C">
      <w:start w:val="1"/>
      <w:numFmt w:val="bullet"/>
      <w:lvlText w:val=""/>
      <w:lvlJc w:val="left"/>
      <w:pPr>
        <w:ind w:left="720" w:hanging="360"/>
      </w:pPr>
      <w:rPr>
        <w:rFonts w:ascii="Symbol" w:hAnsi="Symbol" w:cs="Symbol" w:hint="default"/>
        <w:sz w:val="18"/>
        <w:szCs w:val="18"/>
      </w:rPr>
    </w:lvl>
    <w:lvl w:ilvl="1" w:tplc="B19A16B0">
      <w:start w:val="1"/>
      <w:numFmt w:val="bullet"/>
      <w:lvlText w:val="o"/>
      <w:lvlJc w:val="left"/>
      <w:pPr>
        <w:ind w:left="1440" w:hanging="360"/>
      </w:pPr>
      <w:rPr>
        <w:rFonts w:ascii="Courier New" w:hAnsi="Courier New" w:cs="Courier New" w:hint="default"/>
      </w:rPr>
    </w:lvl>
    <w:lvl w:ilvl="2" w:tplc="A33807E8">
      <w:start w:val="1"/>
      <w:numFmt w:val="bullet"/>
      <w:lvlText w:val=""/>
      <w:lvlJc w:val="left"/>
      <w:pPr>
        <w:ind w:left="2160" w:hanging="360"/>
      </w:pPr>
      <w:rPr>
        <w:rFonts w:ascii="Wingdings" w:hAnsi="Wingdings" w:cs="Wingdings" w:hint="default"/>
      </w:rPr>
    </w:lvl>
    <w:lvl w:ilvl="3" w:tplc="912E0F78">
      <w:start w:val="1"/>
      <w:numFmt w:val="bullet"/>
      <w:lvlText w:val=""/>
      <w:lvlJc w:val="left"/>
      <w:pPr>
        <w:ind w:left="2880" w:hanging="360"/>
      </w:pPr>
      <w:rPr>
        <w:rFonts w:ascii="Symbol" w:hAnsi="Symbol" w:cs="Symbol" w:hint="default"/>
      </w:rPr>
    </w:lvl>
    <w:lvl w:ilvl="4" w:tplc="E7A8C34E">
      <w:start w:val="1"/>
      <w:numFmt w:val="bullet"/>
      <w:lvlText w:val="o"/>
      <w:lvlJc w:val="left"/>
      <w:pPr>
        <w:ind w:left="3600" w:hanging="360"/>
      </w:pPr>
      <w:rPr>
        <w:rFonts w:ascii="Courier New" w:hAnsi="Courier New" w:cs="Courier New" w:hint="default"/>
      </w:rPr>
    </w:lvl>
    <w:lvl w:ilvl="5" w:tplc="24B481CE">
      <w:start w:val="1"/>
      <w:numFmt w:val="bullet"/>
      <w:lvlText w:val=""/>
      <w:lvlJc w:val="left"/>
      <w:pPr>
        <w:ind w:left="4320" w:hanging="360"/>
      </w:pPr>
      <w:rPr>
        <w:rFonts w:ascii="Wingdings" w:hAnsi="Wingdings" w:cs="Wingdings" w:hint="default"/>
      </w:rPr>
    </w:lvl>
    <w:lvl w:ilvl="6" w:tplc="6564119C">
      <w:start w:val="1"/>
      <w:numFmt w:val="bullet"/>
      <w:lvlText w:val=""/>
      <w:lvlJc w:val="left"/>
      <w:pPr>
        <w:ind w:left="5040" w:hanging="360"/>
      </w:pPr>
      <w:rPr>
        <w:rFonts w:ascii="Symbol" w:hAnsi="Symbol" w:cs="Symbol" w:hint="default"/>
      </w:rPr>
    </w:lvl>
    <w:lvl w:ilvl="7" w:tplc="157ECF36">
      <w:start w:val="1"/>
      <w:numFmt w:val="bullet"/>
      <w:lvlText w:val="o"/>
      <w:lvlJc w:val="left"/>
      <w:pPr>
        <w:ind w:left="5760" w:hanging="360"/>
      </w:pPr>
      <w:rPr>
        <w:rFonts w:ascii="Courier New" w:hAnsi="Courier New" w:cs="Courier New" w:hint="default"/>
      </w:rPr>
    </w:lvl>
    <w:lvl w:ilvl="8" w:tplc="DCB82BAC">
      <w:start w:val="1"/>
      <w:numFmt w:val="bullet"/>
      <w:lvlText w:val=""/>
      <w:lvlJc w:val="left"/>
      <w:pPr>
        <w:ind w:left="6480" w:hanging="360"/>
      </w:pPr>
      <w:rPr>
        <w:rFonts w:ascii="Wingdings" w:hAnsi="Wingdings" w:cs="Wingdings" w:hint="default"/>
      </w:rPr>
    </w:lvl>
  </w:abstractNum>
  <w:abstractNum w:abstractNumId="20" w15:restartNumberingAfterBreak="0">
    <w:nsid w:val="3D470326"/>
    <w:multiLevelType w:val="hybridMultilevel"/>
    <w:tmpl w:val="43521020"/>
    <w:lvl w:ilvl="0" w:tplc="48A09756">
      <w:start w:val="1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3E404E"/>
    <w:multiLevelType w:val="hybridMultilevel"/>
    <w:tmpl w:val="54E066B2"/>
    <w:lvl w:ilvl="0" w:tplc="558C5366">
      <w:start w:val="1"/>
      <w:numFmt w:val="bullet"/>
      <w:lvlText w:val=""/>
      <w:lvlJc w:val="left"/>
      <w:pPr>
        <w:ind w:left="720" w:hanging="360"/>
      </w:pPr>
      <w:rPr>
        <w:rFonts w:ascii="Symbol" w:hAnsi="Symbol" w:cs="Symbol" w:hint="default"/>
        <w:sz w:val="18"/>
        <w:szCs w:val="18"/>
      </w:rPr>
    </w:lvl>
    <w:lvl w:ilvl="1" w:tplc="E39EA0F4">
      <w:start w:val="1"/>
      <w:numFmt w:val="bullet"/>
      <w:lvlText w:val="o"/>
      <w:lvlJc w:val="left"/>
      <w:pPr>
        <w:ind w:left="1440" w:hanging="360"/>
      </w:pPr>
      <w:rPr>
        <w:rFonts w:ascii="Courier New" w:hAnsi="Courier New" w:cs="Courier New" w:hint="default"/>
      </w:rPr>
    </w:lvl>
    <w:lvl w:ilvl="2" w:tplc="500E8CAE">
      <w:start w:val="1"/>
      <w:numFmt w:val="bullet"/>
      <w:lvlText w:val=""/>
      <w:lvlJc w:val="left"/>
      <w:pPr>
        <w:ind w:left="2160" w:hanging="360"/>
      </w:pPr>
      <w:rPr>
        <w:rFonts w:ascii="Wingdings" w:hAnsi="Wingdings" w:cs="Wingdings" w:hint="default"/>
      </w:rPr>
    </w:lvl>
    <w:lvl w:ilvl="3" w:tplc="58E84744">
      <w:start w:val="1"/>
      <w:numFmt w:val="bullet"/>
      <w:lvlText w:val=""/>
      <w:lvlJc w:val="left"/>
      <w:pPr>
        <w:ind w:left="2880" w:hanging="360"/>
      </w:pPr>
      <w:rPr>
        <w:rFonts w:ascii="Symbol" w:hAnsi="Symbol" w:cs="Symbol" w:hint="default"/>
      </w:rPr>
    </w:lvl>
    <w:lvl w:ilvl="4" w:tplc="56A68BA2">
      <w:start w:val="1"/>
      <w:numFmt w:val="bullet"/>
      <w:lvlText w:val="o"/>
      <w:lvlJc w:val="left"/>
      <w:pPr>
        <w:ind w:left="3600" w:hanging="360"/>
      </w:pPr>
      <w:rPr>
        <w:rFonts w:ascii="Courier New" w:hAnsi="Courier New" w:cs="Courier New" w:hint="default"/>
      </w:rPr>
    </w:lvl>
    <w:lvl w:ilvl="5" w:tplc="2830FD7C">
      <w:start w:val="1"/>
      <w:numFmt w:val="bullet"/>
      <w:lvlText w:val=""/>
      <w:lvlJc w:val="left"/>
      <w:pPr>
        <w:ind w:left="4320" w:hanging="360"/>
      </w:pPr>
      <w:rPr>
        <w:rFonts w:ascii="Wingdings" w:hAnsi="Wingdings" w:cs="Wingdings" w:hint="default"/>
      </w:rPr>
    </w:lvl>
    <w:lvl w:ilvl="6" w:tplc="246EF10C">
      <w:start w:val="1"/>
      <w:numFmt w:val="bullet"/>
      <w:lvlText w:val=""/>
      <w:lvlJc w:val="left"/>
      <w:pPr>
        <w:ind w:left="5040" w:hanging="360"/>
      </w:pPr>
      <w:rPr>
        <w:rFonts w:ascii="Symbol" w:hAnsi="Symbol" w:cs="Symbol" w:hint="default"/>
      </w:rPr>
    </w:lvl>
    <w:lvl w:ilvl="7" w:tplc="E70664A0">
      <w:start w:val="1"/>
      <w:numFmt w:val="bullet"/>
      <w:lvlText w:val="o"/>
      <w:lvlJc w:val="left"/>
      <w:pPr>
        <w:ind w:left="5760" w:hanging="360"/>
      </w:pPr>
      <w:rPr>
        <w:rFonts w:ascii="Courier New" w:hAnsi="Courier New" w:cs="Courier New" w:hint="default"/>
      </w:rPr>
    </w:lvl>
    <w:lvl w:ilvl="8" w:tplc="DEFCE31C">
      <w:start w:val="1"/>
      <w:numFmt w:val="bullet"/>
      <w:lvlText w:val=""/>
      <w:lvlJc w:val="left"/>
      <w:pPr>
        <w:ind w:left="6480" w:hanging="360"/>
      </w:pPr>
      <w:rPr>
        <w:rFonts w:ascii="Wingdings" w:hAnsi="Wingdings" w:cs="Wingdings" w:hint="default"/>
      </w:rPr>
    </w:lvl>
  </w:abstractNum>
  <w:abstractNum w:abstractNumId="22" w15:restartNumberingAfterBreak="0">
    <w:nsid w:val="42F62B0F"/>
    <w:multiLevelType w:val="hybridMultilevel"/>
    <w:tmpl w:val="2DD838E8"/>
    <w:lvl w:ilvl="0" w:tplc="768A2DC2">
      <w:start w:val="1"/>
      <w:numFmt w:val="bullet"/>
      <w:lvlText w:val=""/>
      <w:lvlJc w:val="left"/>
      <w:pPr>
        <w:ind w:left="720" w:hanging="360"/>
      </w:pPr>
      <w:rPr>
        <w:rFonts w:ascii="Symbol" w:hAnsi="Symbol" w:cs="Symbol" w:hint="default"/>
        <w:sz w:val="18"/>
        <w:szCs w:val="18"/>
      </w:rPr>
    </w:lvl>
    <w:lvl w:ilvl="1" w:tplc="DE004F90">
      <w:start w:val="1"/>
      <w:numFmt w:val="bullet"/>
      <w:lvlText w:val="o"/>
      <w:lvlJc w:val="left"/>
      <w:pPr>
        <w:ind w:left="1440" w:hanging="360"/>
      </w:pPr>
      <w:rPr>
        <w:rFonts w:ascii="Courier New" w:hAnsi="Courier New" w:cs="Courier New" w:hint="default"/>
      </w:rPr>
    </w:lvl>
    <w:lvl w:ilvl="2" w:tplc="9D74039E">
      <w:start w:val="1"/>
      <w:numFmt w:val="bullet"/>
      <w:lvlText w:val=""/>
      <w:lvlJc w:val="left"/>
      <w:pPr>
        <w:ind w:left="2160" w:hanging="360"/>
      </w:pPr>
      <w:rPr>
        <w:rFonts w:ascii="Wingdings" w:hAnsi="Wingdings" w:cs="Wingdings" w:hint="default"/>
      </w:rPr>
    </w:lvl>
    <w:lvl w:ilvl="3" w:tplc="01A44114">
      <w:start w:val="1"/>
      <w:numFmt w:val="bullet"/>
      <w:lvlText w:val=""/>
      <w:lvlJc w:val="left"/>
      <w:pPr>
        <w:ind w:left="2880" w:hanging="360"/>
      </w:pPr>
      <w:rPr>
        <w:rFonts w:ascii="Symbol" w:hAnsi="Symbol" w:cs="Symbol" w:hint="default"/>
      </w:rPr>
    </w:lvl>
    <w:lvl w:ilvl="4" w:tplc="2F22A2DC">
      <w:start w:val="1"/>
      <w:numFmt w:val="bullet"/>
      <w:lvlText w:val="o"/>
      <w:lvlJc w:val="left"/>
      <w:pPr>
        <w:ind w:left="3600" w:hanging="360"/>
      </w:pPr>
      <w:rPr>
        <w:rFonts w:ascii="Courier New" w:hAnsi="Courier New" w:cs="Courier New" w:hint="default"/>
      </w:rPr>
    </w:lvl>
    <w:lvl w:ilvl="5" w:tplc="80BAC008">
      <w:start w:val="1"/>
      <w:numFmt w:val="bullet"/>
      <w:lvlText w:val=""/>
      <w:lvlJc w:val="left"/>
      <w:pPr>
        <w:ind w:left="4320" w:hanging="360"/>
      </w:pPr>
      <w:rPr>
        <w:rFonts w:ascii="Wingdings" w:hAnsi="Wingdings" w:cs="Wingdings" w:hint="default"/>
      </w:rPr>
    </w:lvl>
    <w:lvl w:ilvl="6" w:tplc="A35C7AB6">
      <w:start w:val="1"/>
      <w:numFmt w:val="bullet"/>
      <w:lvlText w:val=""/>
      <w:lvlJc w:val="left"/>
      <w:pPr>
        <w:ind w:left="5040" w:hanging="360"/>
      </w:pPr>
      <w:rPr>
        <w:rFonts w:ascii="Symbol" w:hAnsi="Symbol" w:cs="Symbol" w:hint="default"/>
      </w:rPr>
    </w:lvl>
    <w:lvl w:ilvl="7" w:tplc="0900C252">
      <w:start w:val="1"/>
      <w:numFmt w:val="bullet"/>
      <w:lvlText w:val="o"/>
      <w:lvlJc w:val="left"/>
      <w:pPr>
        <w:ind w:left="5760" w:hanging="360"/>
      </w:pPr>
      <w:rPr>
        <w:rFonts w:ascii="Courier New" w:hAnsi="Courier New" w:cs="Courier New" w:hint="default"/>
      </w:rPr>
    </w:lvl>
    <w:lvl w:ilvl="8" w:tplc="3CC838E2">
      <w:start w:val="1"/>
      <w:numFmt w:val="bullet"/>
      <w:lvlText w:val=""/>
      <w:lvlJc w:val="left"/>
      <w:pPr>
        <w:ind w:left="6480" w:hanging="360"/>
      </w:pPr>
      <w:rPr>
        <w:rFonts w:ascii="Wingdings" w:hAnsi="Wingdings" w:cs="Wingdings" w:hint="default"/>
      </w:rPr>
    </w:lvl>
  </w:abstractNum>
  <w:abstractNum w:abstractNumId="23"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4" w15:restartNumberingAfterBreak="0">
    <w:nsid w:val="431C5AA3"/>
    <w:multiLevelType w:val="hybridMultilevel"/>
    <w:tmpl w:val="05723BA4"/>
    <w:lvl w:ilvl="0" w:tplc="3606DE12">
      <w:start w:val="136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6F0048"/>
    <w:multiLevelType w:val="hybridMultilevel"/>
    <w:tmpl w:val="F8D6CCF0"/>
    <w:lvl w:ilvl="0" w:tplc="B62EB902">
      <w:start w:val="1"/>
      <w:numFmt w:val="bullet"/>
      <w:lvlText w:val=""/>
      <w:lvlJc w:val="left"/>
      <w:pPr>
        <w:ind w:left="720" w:hanging="360"/>
      </w:pPr>
      <w:rPr>
        <w:rFonts w:ascii="Symbol" w:hAnsi="Symbol" w:cs="Symbol" w:hint="default"/>
        <w:sz w:val="18"/>
        <w:szCs w:val="18"/>
      </w:rPr>
    </w:lvl>
    <w:lvl w:ilvl="1" w:tplc="2F38CF92">
      <w:start w:val="1"/>
      <w:numFmt w:val="bullet"/>
      <w:lvlText w:val="o"/>
      <w:lvlJc w:val="left"/>
      <w:pPr>
        <w:ind w:left="1440" w:hanging="360"/>
      </w:pPr>
      <w:rPr>
        <w:rFonts w:ascii="Courier New" w:hAnsi="Courier New" w:cs="Courier New" w:hint="default"/>
      </w:rPr>
    </w:lvl>
    <w:lvl w:ilvl="2" w:tplc="CB60D916">
      <w:start w:val="1"/>
      <w:numFmt w:val="bullet"/>
      <w:lvlText w:val=""/>
      <w:lvlJc w:val="left"/>
      <w:pPr>
        <w:ind w:left="2160" w:hanging="360"/>
      </w:pPr>
      <w:rPr>
        <w:rFonts w:ascii="Wingdings" w:hAnsi="Wingdings" w:cs="Wingdings" w:hint="default"/>
      </w:rPr>
    </w:lvl>
    <w:lvl w:ilvl="3" w:tplc="CD885F22">
      <w:start w:val="1"/>
      <w:numFmt w:val="bullet"/>
      <w:lvlText w:val=""/>
      <w:lvlJc w:val="left"/>
      <w:pPr>
        <w:ind w:left="2880" w:hanging="360"/>
      </w:pPr>
      <w:rPr>
        <w:rFonts w:ascii="Symbol" w:hAnsi="Symbol" w:cs="Symbol" w:hint="default"/>
      </w:rPr>
    </w:lvl>
    <w:lvl w:ilvl="4" w:tplc="0B68E8F8">
      <w:start w:val="1"/>
      <w:numFmt w:val="bullet"/>
      <w:lvlText w:val="o"/>
      <w:lvlJc w:val="left"/>
      <w:pPr>
        <w:ind w:left="3600" w:hanging="360"/>
      </w:pPr>
      <w:rPr>
        <w:rFonts w:ascii="Courier New" w:hAnsi="Courier New" w:cs="Courier New" w:hint="default"/>
      </w:rPr>
    </w:lvl>
    <w:lvl w:ilvl="5" w:tplc="25126C7E">
      <w:start w:val="1"/>
      <w:numFmt w:val="bullet"/>
      <w:lvlText w:val=""/>
      <w:lvlJc w:val="left"/>
      <w:pPr>
        <w:ind w:left="4320" w:hanging="360"/>
      </w:pPr>
      <w:rPr>
        <w:rFonts w:ascii="Wingdings" w:hAnsi="Wingdings" w:cs="Wingdings" w:hint="default"/>
      </w:rPr>
    </w:lvl>
    <w:lvl w:ilvl="6" w:tplc="8DC2F36A">
      <w:start w:val="1"/>
      <w:numFmt w:val="bullet"/>
      <w:lvlText w:val=""/>
      <w:lvlJc w:val="left"/>
      <w:pPr>
        <w:ind w:left="5040" w:hanging="360"/>
      </w:pPr>
      <w:rPr>
        <w:rFonts w:ascii="Symbol" w:hAnsi="Symbol" w:cs="Symbol" w:hint="default"/>
      </w:rPr>
    </w:lvl>
    <w:lvl w:ilvl="7" w:tplc="E7FA2358">
      <w:start w:val="1"/>
      <w:numFmt w:val="bullet"/>
      <w:lvlText w:val="o"/>
      <w:lvlJc w:val="left"/>
      <w:pPr>
        <w:ind w:left="5760" w:hanging="360"/>
      </w:pPr>
      <w:rPr>
        <w:rFonts w:ascii="Courier New" w:hAnsi="Courier New" w:cs="Courier New" w:hint="default"/>
      </w:rPr>
    </w:lvl>
    <w:lvl w:ilvl="8" w:tplc="4B58EEB0">
      <w:start w:val="1"/>
      <w:numFmt w:val="bullet"/>
      <w:lvlText w:val=""/>
      <w:lvlJc w:val="left"/>
      <w:pPr>
        <w:ind w:left="6480" w:hanging="360"/>
      </w:pPr>
      <w:rPr>
        <w:rFonts w:ascii="Wingdings" w:hAnsi="Wingdings" w:cs="Wingdings" w:hint="default"/>
      </w:rPr>
    </w:lvl>
  </w:abstractNum>
  <w:abstractNum w:abstractNumId="26" w15:restartNumberingAfterBreak="0">
    <w:nsid w:val="4B3C10F7"/>
    <w:multiLevelType w:val="hybridMultilevel"/>
    <w:tmpl w:val="148A6B2C"/>
    <w:lvl w:ilvl="0" w:tplc="F25A0E16">
      <w:start w:val="1"/>
      <w:numFmt w:val="bullet"/>
      <w:lvlText w:val=""/>
      <w:lvlJc w:val="left"/>
      <w:pPr>
        <w:ind w:left="720" w:hanging="360"/>
      </w:pPr>
      <w:rPr>
        <w:rFonts w:ascii="Symbol" w:hAnsi="Symbol" w:cs="Symbol" w:hint="default"/>
        <w:sz w:val="18"/>
        <w:szCs w:val="18"/>
      </w:rPr>
    </w:lvl>
    <w:lvl w:ilvl="1" w:tplc="D2C43664">
      <w:start w:val="1"/>
      <w:numFmt w:val="bullet"/>
      <w:lvlText w:val="o"/>
      <w:lvlJc w:val="left"/>
      <w:pPr>
        <w:ind w:left="1440" w:hanging="360"/>
      </w:pPr>
      <w:rPr>
        <w:rFonts w:ascii="Courier New" w:hAnsi="Courier New" w:cs="Courier New" w:hint="default"/>
      </w:rPr>
    </w:lvl>
    <w:lvl w:ilvl="2" w:tplc="F154E5D8">
      <w:start w:val="1"/>
      <w:numFmt w:val="bullet"/>
      <w:lvlText w:val=""/>
      <w:lvlJc w:val="left"/>
      <w:pPr>
        <w:ind w:left="2160" w:hanging="360"/>
      </w:pPr>
      <w:rPr>
        <w:rFonts w:ascii="Wingdings" w:hAnsi="Wingdings" w:cs="Wingdings" w:hint="default"/>
      </w:rPr>
    </w:lvl>
    <w:lvl w:ilvl="3" w:tplc="1584B606">
      <w:start w:val="1"/>
      <w:numFmt w:val="bullet"/>
      <w:lvlText w:val=""/>
      <w:lvlJc w:val="left"/>
      <w:pPr>
        <w:ind w:left="2880" w:hanging="360"/>
      </w:pPr>
      <w:rPr>
        <w:rFonts w:ascii="Symbol" w:hAnsi="Symbol" w:cs="Symbol" w:hint="default"/>
      </w:rPr>
    </w:lvl>
    <w:lvl w:ilvl="4" w:tplc="AC4C921E">
      <w:start w:val="1"/>
      <w:numFmt w:val="bullet"/>
      <w:lvlText w:val="o"/>
      <w:lvlJc w:val="left"/>
      <w:pPr>
        <w:ind w:left="3600" w:hanging="360"/>
      </w:pPr>
      <w:rPr>
        <w:rFonts w:ascii="Courier New" w:hAnsi="Courier New" w:cs="Courier New" w:hint="default"/>
      </w:rPr>
    </w:lvl>
    <w:lvl w:ilvl="5" w:tplc="1FF0917C">
      <w:start w:val="1"/>
      <w:numFmt w:val="bullet"/>
      <w:lvlText w:val=""/>
      <w:lvlJc w:val="left"/>
      <w:pPr>
        <w:ind w:left="4320" w:hanging="360"/>
      </w:pPr>
      <w:rPr>
        <w:rFonts w:ascii="Wingdings" w:hAnsi="Wingdings" w:cs="Wingdings" w:hint="default"/>
      </w:rPr>
    </w:lvl>
    <w:lvl w:ilvl="6" w:tplc="CBDA1182">
      <w:start w:val="1"/>
      <w:numFmt w:val="bullet"/>
      <w:lvlText w:val=""/>
      <w:lvlJc w:val="left"/>
      <w:pPr>
        <w:ind w:left="5040" w:hanging="360"/>
      </w:pPr>
      <w:rPr>
        <w:rFonts w:ascii="Symbol" w:hAnsi="Symbol" w:cs="Symbol" w:hint="default"/>
      </w:rPr>
    </w:lvl>
    <w:lvl w:ilvl="7" w:tplc="21A0762A">
      <w:start w:val="1"/>
      <w:numFmt w:val="bullet"/>
      <w:lvlText w:val="o"/>
      <w:lvlJc w:val="left"/>
      <w:pPr>
        <w:ind w:left="5760" w:hanging="360"/>
      </w:pPr>
      <w:rPr>
        <w:rFonts w:ascii="Courier New" w:hAnsi="Courier New" w:cs="Courier New" w:hint="default"/>
      </w:rPr>
    </w:lvl>
    <w:lvl w:ilvl="8" w:tplc="B58AE136">
      <w:start w:val="1"/>
      <w:numFmt w:val="bullet"/>
      <w:lvlText w:val=""/>
      <w:lvlJc w:val="left"/>
      <w:pPr>
        <w:ind w:left="6480" w:hanging="360"/>
      </w:pPr>
      <w:rPr>
        <w:rFonts w:ascii="Wingdings" w:hAnsi="Wingdings" w:cs="Wingdings" w:hint="default"/>
      </w:rPr>
    </w:lvl>
  </w:abstractNum>
  <w:abstractNum w:abstractNumId="27" w15:restartNumberingAfterBreak="0">
    <w:nsid w:val="4EC51308"/>
    <w:multiLevelType w:val="hybridMultilevel"/>
    <w:tmpl w:val="B28C3816"/>
    <w:lvl w:ilvl="0" w:tplc="3558D2DE">
      <w:start w:val="1"/>
      <w:numFmt w:val="bullet"/>
      <w:lvlText w:val=""/>
      <w:lvlJc w:val="left"/>
      <w:pPr>
        <w:ind w:left="720" w:hanging="360"/>
      </w:pPr>
      <w:rPr>
        <w:rFonts w:ascii="Symbol" w:hAnsi="Symbol" w:cs="Symbol" w:hint="default"/>
        <w:sz w:val="18"/>
        <w:szCs w:val="18"/>
      </w:rPr>
    </w:lvl>
    <w:lvl w:ilvl="1" w:tplc="11A4230C">
      <w:start w:val="1"/>
      <w:numFmt w:val="bullet"/>
      <w:lvlText w:val="o"/>
      <w:lvlJc w:val="left"/>
      <w:pPr>
        <w:ind w:left="1440" w:hanging="360"/>
      </w:pPr>
      <w:rPr>
        <w:rFonts w:ascii="Courier New" w:hAnsi="Courier New" w:cs="Courier New" w:hint="default"/>
      </w:rPr>
    </w:lvl>
    <w:lvl w:ilvl="2" w:tplc="0F4C16A6">
      <w:start w:val="1"/>
      <w:numFmt w:val="bullet"/>
      <w:lvlText w:val=""/>
      <w:lvlJc w:val="left"/>
      <w:pPr>
        <w:ind w:left="2160" w:hanging="360"/>
      </w:pPr>
      <w:rPr>
        <w:rFonts w:ascii="Wingdings" w:hAnsi="Wingdings" w:cs="Wingdings" w:hint="default"/>
      </w:rPr>
    </w:lvl>
    <w:lvl w:ilvl="3" w:tplc="3176E162">
      <w:start w:val="1"/>
      <w:numFmt w:val="bullet"/>
      <w:lvlText w:val=""/>
      <w:lvlJc w:val="left"/>
      <w:pPr>
        <w:ind w:left="2880" w:hanging="360"/>
      </w:pPr>
      <w:rPr>
        <w:rFonts w:ascii="Symbol" w:hAnsi="Symbol" w:cs="Symbol" w:hint="default"/>
      </w:rPr>
    </w:lvl>
    <w:lvl w:ilvl="4" w:tplc="2E4C6558">
      <w:start w:val="1"/>
      <w:numFmt w:val="bullet"/>
      <w:lvlText w:val="o"/>
      <w:lvlJc w:val="left"/>
      <w:pPr>
        <w:ind w:left="3600" w:hanging="360"/>
      </w:pPr>
      <w:rPr>
        <w:rFonts w:ascii="Courier New" w:hAnsi="Courier New" w:cs="Courier New" w:hint="default"/>
      </w:rPr>
    </w:lvl>
    <w:lvl w:ilvl="5" w:tplc="670489D4">
      <w:start w:val="1"/>
      <w:numFmt w:val="bullet"/>
      <w:lvlText w:val=""/>
      <w:lvlJc w:val="left"/>
      <w:pPr>
        <w:ind w:left="4320" w:hanging="360"/>
      </w:pPr>
      <w:rPr>
        <w:rFonts w:ascii="Wingdings" w:hAnsi="Wingdings" w:cs="Wingdings" w:hint="default"/>
      </w:rPr>
    </w:lvl>
    <w:lvl w:ilvl="6" w:tplc="00E6E5BC">
      <w:start w:val="1"/>
      <w:numFmt w:val="bullet"/>
      <w:lvlText w:val=""/>
      <w:lvlJc w:val="left"/>
      <w:pPr>
        <w:ind w:left="5040" w:hanging="360"/>
      </w:pPr>
      <w:rPr>
        <w:rFonts w:ascii="Symbol" w:hAnsi="Symbol" w:cs="Symbol" w:hint="default"/>
      </w:rPr>
    </w:lvl>
    <w:lvl w:ilvl="7" w:tplc="F510FA9C">
      <w:start w:val="1"/>
      <w:numFmt w:val="bullet"/>
      <w:lvlText w:val="o"/>
      <w:lvlJc w:val="left"/>
      <w:pPr>
        <w:ind w:left="5760" w:hanging="360"/>
      </w:pPr>
      <w:rPr>
        <w:rFonts w:ascii="Courier New" w:hAnsi="Courier New" w:cs="Courier New" w:hint="default"/>
      </w:rPr>
    </w:lvl>
    <w:lvl w:ilvl="8" w:tplc="DC6E1C9C">
      <w:start w:val="1"/>
      <w:numFmt w:val="bullet"/>
      <w:lvlText w:val=""/>
      <w:lvlJc w:val="left"/>
      <w:pPr>
        <w:ind w:left="6480" w:hanging="360"/>
      </w:pPr>
      <w:rPr>
        <w:rFonts w:ascii="Wingdings" w:hAnsi="Wingdings" w:cs="Wingdings" w:hint="default"/>
      </w:rPr>
    </w:lvl>
  </w:abstractNum>
  <w:abstractNum w:abstractNumId="28" w15:restartNumberingAfterBreak="0">
    <w:nsid w:val="510B6131"/>
    <w:multiLevelType w:val="hybridMultilevel"/>
    <w:tmpl w:val="B7CCBA12"/>
    <w:lvl w:ilvl="0" w:tplc="D03C387A">
      <w:start w:val="1"/>
      <w:numFmt w:val="bullet"/>
      <w:lvlText w:val=""/>
      <w:lvlJc w:val="left"/>
      <w:pPr>
        <w:ind w:left="720" w:hanging="360"/>
      </w:pPr>
      <w:rPr>
        <w:rFonts w:ascii="Symbol" w:hAnsi="Symbol" w:cs="Symbol" w:hint="default"/>
        <w:sz w:val="18"/>
        <w:szCs w:val="18"/>
      </w:rPr>
    </w:lvl>
    <w:lvl w:ilvl="1" w:tplc="E87EE85C">
      <w:start w:val="1"/>
      <w:numFmt w:val="bullet"/>
      <w:lvlText w:val="o"/>
      <w:lvlJc w:val="left"/>
      <w:pPr>
        <w:ind w:left="1440" w:hanging="360"/>
      </w:pPr>
      <w:rPr>
        <w:rFonts w:ascii="Courier New" w:hAnsi="Courier New" w:cs="Courier New" w:hint="default"/>
      </w:rPr>
    </w:lvl>
    <w:lvl w:ilvl="2" w:tplc="AC6E6DC2">
      <w:start w:val="1"/>
      <w:numFmt w:val="bullet"/>
      <w:lvlText w:val=""/>
      <w:lvlJc w:val="left"/>
      <w:pPr>
        <w:ind w:left="2160" w:hanging="360"/>
      </w:pPr>
      <w:rPr>
        <w:rFonts w:ascii="Wingdings" w:hAnsi="Wingdings" w:cs="Wingdings" w:hint="default"/>
      </w:rPr>
    </w:lvl>
    <w:lvl w:ilvl="3" w:tplc="192E4888">
      <w:start w:val="1"/>
      <w:numFmt w:val="bullet"/>
      <w:lvlText w:val=""/>
      <w:lvlJc w:val="left"/>
      <w:pPr>
        <w:ind w:left="2880" w:hanging="360"/>
      </w:pPr>
      <w:rPr>
        <w:rFonts w:ascii="Symbol" w:hAnsi="Symbol" w:cs="Symbol" w:hint="default"/>
      </w:rPr>
    </w:lvl>
    <w:lvl w:ilvl="4" w:tplc="FACE7ECE">
      <w:start w:val="1"/>
      <w:numFmt w:val="bullet"/>
      <w:lvlText w:val="o"/>
      <w:lvlJc w:val="left"/>
      <w:pPr>
        <w:ind w:left="3600" w:hanging="360"/>
      </w:pPr>
      <w:rPr>
        <w:rFonts w:ascii="Courier New" w:hAnsi="Courier New" w:cs="Courier New" w:hint="default"/>
      </w:rPr>
    </w:lvl>
    <w:lvl w:ilvl="5" w:tplc="3C247E76">
      <w:start w:val="1"/>
      <w:numFmt w:val="bullet"/>
      <w:lvlText w:val=""/>
      <w:lvlJc w:val="left"/>
      <w:pPr>
        <w:ind w:left="4320" w:hanging="360"/>
      </w:pPr>
      <w:rPr>
        <w:rFonts w:ascii="Wingdings" w:hAnsi="Wingdings" w:cs="Wingdings" w:hint="default"/>
      </w:rPr>
    </w:lvl>
    <w:lvl w:ilvl="6" w:tplc="0B46E0F8">
      <w:start w:val="1"/>
      <w:numFmt w:val="bullet"/>
      <w:lvlText w:val=""/>
      <w:lvlJc w:val="left"/>
      <w:pPr>
        <w:ind w:left="5040" w:hanging="360"/>
      </w:pPr>
      <w:rPr>
        <w:rFonts w:ascii="Symbol" w:hAnsi="Symbol" w:cs="Symbol" w:hint="default"/>
      </w:rPr>
    </w:lvl>
    <w:lvl w:ilvl="7" w:tplc="0AE8E866">
      <w:start w:val="1"/>
      <w:numFmt w:val="bullet"/>
      <w:lvlText w:val="o"/>
      <w:lvlJc w:val="left"/>
      <w:pPr>
        <w:ind w:left="5760" w:hanging="360"/>
      </w:pPr>
      <w:rPr>
        <w:rFonts w:ascii="Courier New" w:hAnsi="Courier New" w:cs="Courier New" w:hint="default"/>
      </w:rPr>
    </w:lvl>
    <w:lvl w:ilvl="8" w:tplc="4A54E66E">
      <w:start w:val="1"/>
      <w:numFmt w:val="bullet"/>
      <w:lvlText w:val=""/>
      <w:lvlJc w:val="left"/>
      <w:pPr>
        <w:ind w:left="6480" w:hanging="360"/>
      </w:pPr>
      <w:rPr>
        <w:rFonts w:ascii="Wingdings" w:hAnsi="Wingdings" w:cs="Wingdings" w:hint="default"/>
      </w:rPr>
    </w:lvl>
  </w:abstractNum>
  <w:abstractNum w:abstractNumId="29" w15:restartNumberingAfterBreak="0">
    <w:nsid w:val="59FC60F9"/>
    <w:multiLevelType w:val="hybridMultilevel"/>
    <w:tmpl w:val="F77635EA"/>
    <w:lvl w:ilvl="0" w:tplc="28C0C3C6">
      <w:start w:val="1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074929"/>
    <w:multiLevelType w:val="hybridMultilevel"/>
    <w:tmpl w:val="E418F9E0"/>
    <w:lvl w:ilvl="0" w:tplc="B45818BE">
      <w:start w:val="1"/>
      <w:numFmt w:val="bullet"/>
      <w:lvlText w:val=""/>
      <w:lvlJc w:val="left"/>
      <w:pPr>
        <w:ind w:left="720" w:hanging="360"/>
      </w:pPr>
      <w:rPr>
        <w:rFonts w:ascii="Symbol" w:hAnsi="Symbol" w:cs="Symbol" w:hint="default"/>
        <w:sz w:val="18"/>
        <w:szCs w:val="18"/>
      </w:rPr>
    </w:lvl>
    <w:lvl w:ilvl="1" w:tplc="ABF4227A">
      <w:start w:val="1"/>
      <w:numFmt w:val="bullet"/>
      <w:lvlText w:val="o"/>
      <w:lvlJc w:val="left"/>
      <w:pPr>
        <w:ind w:left="1440" w:hanging="360"/>
      </w:pPr>
      <w:rPr>
        <w:rFonts w:ascii="Courier New" w:hAnsi="Courier New" w:cs="Courier New" w:hint="default"/>
      </w:rPr>
    </w:lvl>
    <w:lvl w:ilvl="2" w:tplc="F37C7AF8">
      <w:start w:val="1"/>
      <w:numFmt w:val="bullet"/>
      <w:lvlText w:val=""/>
      <w:lvlJc w:val="left"/>
      <w:pPr>
        <w:ind w:left="2160" w:hanging="360"/>
      </w:pPr>
      <w:rPr>
        <w:rFonts w:ascii="Wingdings" w:hAnsi="Wingdings" w:cs="Wingdings" w:hint="default"/>
      </w:rPr>
    </w:lvl>
    <w:lvl w:ilvl="3" w:tplc="148CAC4E">
      <w:start w:val="1"/>
      <w:numFmt w:val="bullet"/>
      <w:lvlText w:val=""/>
      <w:lvlJc w:val="left"/>
      <w:pPr>
        <w:ind w:left="2880" w:hanging="360"/>
      </w:pPr>
      <w:rPr>
        <w:rFonts w:ascii="Symbol" w:hAnsi="Symbol" w:cs="Symbol" w:hint="default"/>
      </w:rPr>
    </w:lvl>
    <w:lvl w:ilvl="4" w:tplc="C7245AE8">
      <w:start w:val="1"/>
      <w:numFmt w:val="bullet"/>
      <w:lvlText w:val="o"/>
      <w:lvlJc w:val="left"/>
      <w:pPr>
        <w:ind w:left="3600" w:hanging="360"/>
      </w:pPr>
      <w:rPr>
        <w:rFonts w:ascii="Courier New" w:hAnsi="Courier New" w:cs="Courier New" w:hint="default"/>
      </w:rPr>
    </w:lvl>
    <w:lvl w:ilvl="5" w:tplc="052CBD58">
      <w:start w:val="1"/>
      <w:numFmt w:val="bullet"/>
      <w:lvlText w:val=""/>
      <w:lvlJc w:val="left"/>
      <w:pPr>
        <w:ind w:left="4320" w:hanging="360"/>
      </w:pPr>
      <w:rPr>
        <w:rFonts w:ascii="Wingdings" w:hAnsi="Wingdings" w:cs="Wingdings" w:hint="default"/>
      </w:rPr>
    </w:lvl>
    <w:lvl w:ilvl="6" w:tplc="5B6EF9D8">
      <w:start w:val="1"/>
      <w:numFmt w:val="bullet"/>
      <w:lvlText w:val=""/>
      <w:lvlJc w:val="left"/>
      <w:pPr>
        <w:ind w:left="5040" w:hanging="360"/>
      </w:pPr>
      <w:rPr>
        <w:rFonts w:ascii="Symbol" w:hAnsi="Symbol" w:cs="Symbol" w:hint="default"/>
      </w:rPr>
    </w:lvl>
    <w:lvl w:ilvl="7" w:tplc="6D140ED6">
      <w:start w:val="1"/>
      <w:numFmt w:val="bullet"/>
      <w:lvlText w:val="o"/>
      <w:lvlJc w:val="left"/>
      <w:pPr>
        <w:ind w:left="5760" w:hanging="360"/>
      </w:pPr>
      <w:rPr>
        <w:rFonts w:ascii="Courier New" w:hAnsi="Courier New" w:cs="Courier New" w:hint="default"/>
      </w:rPr>
    </w:lvl>
    <w:lvl w:ilvl="8" w:tplc="9A20346E">
      <w:start w:val="1"/>
      <w:numFmt w:val="bullet"/>
      <w:lvlText w:val=""/>
      <w:lvlJc w:val="left"/>
      <w:pPr>
        <w:ind w:left="6480" w:hanging="360"/>
      </w:pPr>
      <w:rPr>
        <w:rFonts w:ascii="Wingdings" w:hAnsi="Wingdings" w:cs="Wingdings" w:hint="default"/>
      </w:rPr>
    </w:lvl>
  </w:abstractNum>
  <w:abstractNum w:abstractNumId="31" w15:restartNumberingAfterBreak="0">
    <w:nsid w:val="5CD810E3"/>
    <w:multiLevelType w:val="hybridMultilevel"/>
    <w:tmpl w:val="FF1456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4D7CFC"/>
    <w:multiLevelType w:val="hybridMultilevel"/>
    <w:tmpl w:val="675811E6"/>
    <w:lvl w:ilvl="0" w:tplc="0796786C">
      <w:start w:val="1"/>
      <w:numFmt w:val="bullet"/>
      <w:lvlText w:val=""/>
      <w:lvlJc w:val="left"/>
      <w:pPr>
        <w:ind w:left="720" w:hanging="360"/>
      </w:pPr>
      <w:rPr>
        <w:rFonts w:ascii="Symbol" w:hAnsi="Symbol" w:cs="Symbol" w:hint="default"/>
        <w:sz w:val="18"/>
        <w:szCs w:val="18"/>
      </w:rPr>
    </w:lvl>
    <w:lvl w:ilvl="1" w:tplc="571EAF66">
      <w:start w:val="1"/>
      <w:numFmt w:val="bullet"/>
      <w:lvlText w:val="o"/>
      <w:lvlJc w:val="left"/>
      <w:pPr>
        <w:ind w:left="1440" w:hanging="360"/>
      </w:pPr>
      <w:rPr>
        <w:rFonts w:ascii="Courier New" w:hAnsi="Courier New" w:cs="Courier New" w:hint="default"/>
      </w:rPr>
    </w:lvl>
    <w:lvl w:ilvl="2" w:tplc="6E7C2D16">
      <w:start w:val="1"/>
      <w:numFmt w:val="bullet"/>
      <w:lvlText w:val=""/>
      <w:lvlJc w:val="left"/>
      <w:pPr>
        <w:ind w:left="2160" w:hanging="360"/>
      </w:pPr>
      <w:rPr>
        <w:rFonts w:ascii="Wingdings" w:hAnsi="Wingdings" w:cs="Wingdings" w:hint="default"/>
      </w:rPr>
    </w:lvl>
    <w:lvl w:ilvl="3" w:tplc="2796F1E6">
      <w:start w:val="1"/>
      <w:numFmt w:val="bullet"/>
      <w:lvlText w:val=""/>
      <w:lvlJc w:val="left"/>
      <w:pPr>
        <w:ind w:left="2880" w:hanging="360"/>
      </w:pPr>
      <w:rPr>
        <w:rFonts w:ascii="Symbol" w:hAnsi="Symbol" w:cs="Symbol" w:hint="default"/>
      </w:rPr>
    </w:lvl>
    <w:lvl w:ilvl="4" w:tplc="9BC44142">
      <w:start w:val="1"/>
      <w:numFmt w:val="bullet"/>
      <w:lvlText w:val="o"/>
      <w:lvlJc w:val="left"/>
      <w:pPr>
        <w:ind w:left="3600" w:hanging="360"/>
      </w:pPr>
      <w:rPr>
        <w:rFonts w:ascii="Courier New" w:hAnsi="Courier New" w:cs="Courier New" w:hint="default"/>
      </w:rPr>
    </w:lvl>
    <w:lvl w:ilvl="5" w:tplc="DF64C090">
      <w:start w:val="1"/>
      <w:numFmt w:val="bullet"/>
      <w:lvlText w:val=""/>
      <w:lvlJc w:val="left"/>
      <w:pPr>
        <w:ind w:left="4320" w:hanging="360"/>
      </w:pPr>
      <w:rPr>
        <w:rFonts w:ascii="Wingdings" w:hAnsi="Wingdings" w:cs="Wingdings" w:hint="default"/>
      </w:rPr>
    </w:lvl>
    <w:lvl w:ilvl="6" w:tplc="D4FC6BBC">
      <w:start w:val="1"/>
      <w:numFmt w:val="bullet"/>
      <w:lvlText w:val=""/>
      <w:lvlJc w:val="left"/>
      <w:pPr>
        <w:ind w:left="5040" w:hanging="360"/>
      </w:pPr>
      <w:rPr>
        <w:rFonts w:ascii="Symbol" w:hAnsi="Symbol" w:cs="Symbol" w:hint="default"/>
      </w:rPr>
    </w:lvl>
    <w:lvl w:ilvl="7" w:tplc="7BC837DC">
      <w:start w:val="1"/>
      <w:numFmt w:val="bullet"/>
      <w:lvlText w:val="o"/>
      <w:lvlJc w:val="left"/>
      <w:pPr>
        <w:ind w:left="5760" w:hanging="360"/>
      </w:pPr>
      <w:rPr>
        <w:rFonts w:ascii="Courier New" w:hAnsi="Courier New" w:cs="Courier New" w:hint="default"/>
      </w:rPr>
    </w:lvl>
    <w:lvl w:ilvl="8" w:tplc="3A205C8A">
      <w:start w:val="1"/>
      <w:numFmt w:val="bullet"/>
      <w:lvlText w:val=""/>
      <w:lvlJc w:val="left"/>
      <w:pPr>
        <w:ind w:left="6480" w:hanging="360"/>
      </w:pPr>
      <w:rPr>
        <w:rFonts w:ascii="Wingdings" w:hAnsi="Wingdings" w:cs="Wingdings" w:hint="default"/>
      </w:rPr>
    </w:lvl>
  </w:abstractNum>
  <w:abstractNum w:abstractNumId="33" w15:restartNumberingAfterBreak="0">
    <w:nsid w:val="6670204B"/>
    <w:multiLevelType w:val="hybridMultilevel"/>
    <w:tmpl w:val="2E746F8A"/>
    <w:lvl w:ilvl="0" w:tplc="91FA93CC">
      <w:start w:val="1"/>
      <w:numFmt w:val="bullet"/>
      <w:lvlText w:val=""/>
      <w:lvlJc w:val="left"/>
      <w:pPr>
        <w:ind w:left="720" w:hanging="360"/>
      </w:pPr>
      <w:rPr>
        <w:rFonts w:ascii="Symbol" w:hAnsi="Symbol" w:cs="Symbol" w:hint="default"/>
        <w:sz w:val="18"/>
        <w:szCs w:val="18"/>
      </w:rPr>
    </w:lvl>
    <w:lvl w:ilvl="1" w:tplc="98B60F9A">
      <w:start w:val="1"/>
      <w:numFmt w:val="bullet"/>
      <w:lvlText w:val="o"/>
      <w:lvlJc w:val="left"/>
      <w:pPr>
        <w:ind w:left="1440" w:hanging="360"/>
      </w:pPr>
      <w:rPr>
        <w:rFonts w:ascii="Courier New" w:hAnsi="Courier New" w:cs="Courier New" w:hint="default"/>
      </w:rPr>
    </w:lvl>
    <w:lvl w:ilvl="2" w:tplc="072EE73E">
      <w:start w:val="1"/>
      <w:numFmt w:val="bullet"/>
      <w:lvlText w:val=""/>
      <w:lvlJc w:val="left"/>
      <w:pPr>
        <w:ind w:left="2160" w:hanging="360"/>
      </w:pPr>
      <w:rPr>
        <w:rFonts w:ascii="Wingdings" w:hAnsi="Wingdings" w:cs="Wingdings" w:hint="default"/>
      </w:rPr>
    </w:lvl>
    <w:lvl w:ilvl="3" w:tplc="C57CA94A">
      <w:start w:val="1"/>
      <w:numFmt w:val="bullet"/>
      <w:lvlText w:val=""/>
      <w:lvlJc w:val="left"/>
      <w:pPr>
        <w:ind w:left="2880" w:hanging="360"/>
      </w:pPr>
      <w:rPr>
        <w:rFonts w:ascii="Symbol" w:hAnsi="Symbol" w:cs="Symbol" w:hint="default"/>
      </w:rPr>
    </w:lvl>
    <w:lvl w:ilvl="4" w:tplc="10526410">
      <w:start w:val="1"/>
      <w:numFmt w:val="bullet"/>
      <w:lvlText w:val="o"/>
      <w:lvlJc w:val="left"/>
      <w:pPr>
        <w:ind w:left="3600" w:hanging="360"/>
      </w:pPr>
      <w:rPr>
        <w:rFonts w:ascii="Courier New" w:hAnsi="Courier New" w:cs="Courier New" w:hint="default"/>
      </w:rPr>
    </w:lvl>
    <w:lvl w:ilvl="5" w:tplc="210E97F0">
      <w:start w:val="1"/>
      <w:numFmt w:val="bullet"/>
      <w:lvlText w:val=""/>
      <w:lvlJc w:val="left"/>
      <w:pPr>
        <w:ind w:left="4320" w:hanging="360"/>
      </w:pPr>
      <w:rPr>
        <w:rFonts w:ascii="Wingdings" w:hAnsi="Wingdings" w:cs="Wingdings" w:hint="default"/>
      </w:rPr>
    </w:lvl>
    <w:lvl w:ilvl="6" w:tplc="56CAD40C">
      <w:start w:val="1"/>
      <w:numFmt w:val="bullet"/>
      <w:lvlText w:val=""/>
      <w:lvlJc w:val="left"/>
      <w:pPr>
        <w:ind w:left="5040" w:hanging="360"/>
      </w:pPr>
      <w:rPr>
        <w:rFonts w:ascii="Symbol" w:hAnsi="Symbol" w:cs="Symbol" w:hint="default"/>
      </w:rPr>
    </w:lvl>
    <w:lvl w:ilvl="7" w:tplc="8062B158">
      <w:start w:val="1"/>
      <w:numFmt w:val="bullet"/>
      <w:lvlText w:val="o"/>
      <w:lvlJc w:val="left"/>
      <w:pPr>
        <w:ind w:left="5760" w:hanging="360"/>
      </w:pPr>
      <w:rPr>
        <w:rFonts w:ascii="Courier New" w:hAnsi="Courier New" w:cs="Courier New" w:hint="default"/>
      </w:rPr>
    </w:lvl>
    <w:lvl w:ilvl="8" w:tplc="0B8C6C3E">
      <w:start w:val="1"/>
      <w:numFmt w:val="bullet"/>
      <w:lvlText w:val=""/>
      <w:lvlJc w:val="left"/>
      <w:pPr>
        <w:ind w:left="6480" w:hanging="360"/>
      </w:pPr>
      <w:rPr>
        <w:rFonts w:ascii="Wingdings" w:hAnsi="Wingdings" w:cs="Wingdings" w:hint="default"/>
      </w:rPr>
    </w:lvl>
  </w:abstractNum>
  <w:abstractNum w:abstractNumId="34" w15:restartNumberingAfterBreak="0">
    <w:nsid w:val="68997DEE"/>
    <w:multiLevelType w:val="hybridMultilevel"/>
    <w:tmpl w:val="0414AC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4135D2"/>
    <w:multiLevelType w:val="hybridMultilevel"/>
    <w:tmpl w:val="CE182C44"/>
    <w:lvl w:ilvl="0" w:tplc="9E34CC50">
      <w:start w:val="1"/>
      <w:numFmt w:val="bullet"/>
      <w:lvlText w:val=""/>
      <w:lvlJc w:val="left"/>
      <w:pPr>
        <w:ind w:left="720" w:hanging="360"/>
      </w:pPr>
      <w:rPr>
        <w:rFonts w:ascii="Symbol" w:hAnsi="Symbol" w:cs="Symbol" w:hint="default"/>
        <w:sz w:val="18"/>
        <w:szCs w:val="18"/>
      </w:rPr>
    </w:lvl>
    <w:lvl w:ilvl="1" w:tplc="B60C7F98">
      <w:start w:val="1"/>
      <w:numFmt w:val="bullet"/>
      <w:lvlText w:val="o"/>
      <w:lvlJc w:val="left"/>
      <w:pPr>
        <w:ind w:left="1440" w:hanging="360"/>
      </w:pPr>
      <w:rPr>
        <w:rFonts w:ascii="Courier New" w:hAnsi="Courier New" w:cs="Courier New" w:hint="default"/>
      </w:rPr>
    </w:lvl>
    <w:lvl w:ilvl="2" w:tplc="87263E10">
      <w:start w:val="1"/>
      <w:numFmt w:val="bullet"/>
      <w:lvlText w:val=""/>
      <w:lvlJc w:val="left"/>
      <w:pPr>
        <w:ind w:left="2160" w:hanging="360"/>
      </w:pPr>
      <w:rPr>
        <w:rFonts w:ascii="Wingdings" w:hAnsi="Wingdings" w:cs="Wingdings" w:hint="default"/>
      </w:rPr>
    </w:lvl>
    <w:lvl w:ilvl="3" w:tplc="519E6A90">
      <w:start w:val="1"/>
      <w:numFmt w:val="bullet"/>
      <w:lvlText w:val=""/>
      <w:lvlJc w:val="left"/>
      <w:pPr>
        <w:ind w:left="2880" w:hanging="360"/>
      </w:pPr>
      <w:rPr>
        <w:rFonts w:ascii="Symbol" w:hAnsi="Symbol" w:cs="Symbol" w:hint="default"/>
      </w:rPr>
    </w:lvl>
    <w:lvl w:ilvl="4" w:tplc="A0BAA2AA">
      <w:start w:val="1"/>
      <w:numFmt w:val="bullet"/>
      <w:lvlText w:val="o"/>
      <w:lvlJc w:val="left"/>
      <w:pPr>
        <w:ind w:left="3600" w:hanging="360"/>
      </w:pPr>
      <w:rPr>
        <w:rFonts w:ascii="Courier New" w:hAnsi="Courier New" w:cs="Courier New" w:hint="default"/>
      </w:rPr>
    </w:lvl>
    <w:lvl w:ilvl="5" w:tplc="D43C8116">
      <w:start w:val="1"/>
      <w:numFmt w:val="bullet"/>
      <w:lvlText w:val=""/>
      <w:lvlJc w:val="left"/>
      <w:pPr>
        <w:ind w:left="4320" w:hanging="360"/>
      </w:pPr>
      <w:rPr>
        <w:rFonts w:ascii="Wingdings" w:hAnsi="Wingdings" w:cs="Wingdings" w:hint="default"/>
      </w:rPr>
    </w:lvl>
    <w:lvl w:ilvl="6" w:tplc="AB1E1950">
      <w:start w:val="1"/>
      <w:numFmt w:val="bullet"/>
      <w:lvlText w:val=""/>
      <w:lvlJc w:val="left"/>
      <w:pPr>
        <w:ind w:left="5040" w:hanging="360"/>
      </w:pPr>
      <w:rPr>
        <w:rFonts w:ascii="Symbol" w:hAnsi="Symbol" w:cs="Symbol" w:hint="default"/>
      </w:rPr>
    </w:lvl>
    <w:lvl w:ilvl="7" w:tplc="7980C0F8">
      <w:start w:val="1"/>
      <w:numFmt w:val="bullet"/>
      <w:lvlText w:val="o"/>
      <w:lvlJc w:val="left"/>
      <w:pPr>
        <w:ind w:left="5760" w:hanging="360"/>
      </w:pPr>
      <w:rPr>
        <w:rFonts w:ascii="Courier New" w:hAnsi="Courier New" w:cs="Courier New" w:hint="default"/>
      </w:rPr>
    </w:lvl>
    <w:lvl w:ilvl="8" w:tplc="9D0414D8">
      <w:start w:val="1"/>
      <w:numFmt w:val="bullet"/>
      <w:lvlText w:val=""/>
      <w:lvlJc w:val="left"/>
      <w:pPr>
        <w:ind w:left="6480" w:hanging="360"/>
      </w:pPr>
      <w:rPr>
        <w:rFonts w:ascii="Wingdings" w:hAnsi="Wingdings" w:cs="Wingdings" w:hint="default"/>
      </w:rPr>
    </w:lvl>
  </w:abstractNum>
  <w:abstractNum w:abstractNumId="36" w15:restartNumberingAfterBreak="0">
    <w:nsid w:val="70C33A5E"/>
    <w:multiLevelType w:val="hybridMultilevel"/>
    <w:tmpl w:val="960CD8F0"/>
    <w:lvl w:ilvl="0" w:tplc="2A882EBE">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D2088A"/>
    <w:multiLevelType w:val="hybridMultilevel"/>
    <w:tmpl w:val="6B98102E"/>
    <w:lvl w:ilvl="0" w:tplc="3B0A39EC">
      <w:start w:val="1"/>
      <w:numFmt w:val="bullet"/>
      <w:lvlText w:val=""/>
      <w:lvlJc w:val="left"/>
      <w:pPr>
        <w:ind w:left="720" w:hanging="360"/>
      </w:pPr>
      <w:rPr>
        <w:rFonts w:ascii="Symbol" w:hAnsi="Symbol" w:cs="Symbol" w:hint="default"/>
        <w:sz w:val="18"/>
        <w:szCs w:val="18"/>
      </w:rPr>
    </w:lvl>
    <w:lvl w:ilvl="1" w:tplc="79F40734">
      <w:start w:val="1"/>
      <w:numFmt w:val="bullet"/>
      <w:lvlText w:val="o"/>
      <w:lvlJc w:val="left"/>
      <w:pPr>
        <w:ind w:left="1440" w:hanging="360"/>
      </w:pPr>
      <w:rPr>
        <w:rFonts w:ascii="Courier New" w:hAnsi="Courier New" w:cs="Courier New" w:hint="default"/>
      </w:rPr>
    </w:lvl>
    <w:lvl w:ilvl="2" w:tplc="92567FE2">
      <w:start w:val="1"/>
      <w:numFmt w:val="bullet"/>
      <w:lvlText w:val=""/>
      <w:lvlJc w:val="left"/>
      <w:pPr>
        <w:ind w:left="2160" w:hanging="360"/>
      </w:pPr>
      <w:rPr>
        <w:rFonts w:ascii="Wingdings" w:hAnsi="Wingdings" w:cs="Wingdings" w:hint="default"/>
      </w:rPr>
    </w:lvl>
    <w:lvl w:ilvl="3" w:tplc="98DA5C8C">
      <w:start w:val="1"/>
      <w:numFmt w:val="bullet"/>
      <w:lvlText w:val=""/>
      <w:lvlJc w:val="left"/>
      <w:pPr>
        <w:ind w:left="2880" w:hanging="360"/>
      </w:pPr>
      <w:rPr>
        <w:rFonts w:ascii="Symbol" w:hAnsi="Symbol" w:cs="Symbol" w:hint="default"/>
      </w:rPr>
    </w:lvl>
    <w:lvl w:ilvl="4" w:tplc="E0D028C0">
      <w:start w:val="1"/>
      <w:numFmt w:val="bullet"/>
      <w:lvlText w:val="o"/>
      <w:lvlJc w:val="left"/>
      <w:pPr>
        <w:ind w:left="3600" w:hanging="360"/>
      </w:pPr>
      <w:rPr>
        <w:rFonts w:ascii="Courier New" w:hAnsi="Courier New" w:cs="Courier New" w:hint="default"/>
      </w:rPr>
    </w:lvl>
    <w:lvl w:ilvl="5" w:tplc="BF44217E">
      <w:start w:val="1"/>
      <w:numFmt w:val="bullet"/>
      <w:lvlText w:val=""/>
      <w:lvlJc w:val="left"/>
      <w:pPr>
        <w:ind w:left="4320" w:hanging="360"/>
      </w:pPr>
      <w:rPr>
        <w:rFonts w:ascii="Wingdings" w:hAnsi="Wingdings" w:cs="Wingdings" w:hint="default"/>
      </w:rPr>
    </w:lvl>
    <w:lvl w:ilvl="6" w:tplc="5D70F0C0">
      <w:start w:val="1"/>
      <w:numFmt w:val="bullet"/>
      <w:lvlText w:val=""/>
      <w:lvlJc w:val="left"/>
      <w:pPr>
        <w:ind w:left="5040" w:hanging="360"/>
      </w:pPr>
      <w:rPr>
        <w:rFonts w:ascii="Symbol" w:hAnsi="Symbol" w:cs="Symbol" w:hint="default"/>
      </w:rPr>
    </w:lvl>
    <w:lvl w:ilvl="7" w:tplc="BD5E343A">
      <w:start w:val="1"/>
      <w:numFmt w:val="bullet"/>
      <w:lvlText w:val="o"/>
      <w:lvlJc w:val="left"/>
      <w:pPr>
        <w:ind w:left="5760" w:hanging="360"/>
      </w:pPr>
      <w:rPr>
        <w:rFonts w:ascii="Courier New" w:hAnsi="Courier New" w:cs="Courier New" w:hint="default"/>
      </w:rPr>
    </w:lvl>
    <w:lvl w:ilvl="8" w:tplc="0922B790">
      <w:start w:val="1"/>
      <w:numFmt w:val="bullet"/>
      <w:lvlText w:val=""/>
      <w:lvlJc w:val="left"/>
      <w:pPr>
        <w:ind w:left="6480" w:hanging="360"/>
      </w:pPr>
      <w:rPr>
        <w:rFonts w:ascii="Wingdings" w:hAnsi="Wingdings" w:cs="Wingdings" w:hint="default"/>
      </w:rPr>
    </w:lvl>
  </w:abstractNum>
  <w:abstractNum w:abstractNumId="38" w15:restartNumberingAfterBreak="0">
    <w:nsid w:val="78AA5A08"/>
    <w:multiLevelType w:val="hybridMultilevel"/>
    <w:tmpl w:val="73643FD4"/>
    <w:lvl w:ilvl="0" w:tplc="F86046D2">
      <w:start w:val="1"/>
      <w:numFmt w:val="bullet"/>
      <w:lvlText w:val=""/>
      <w:lvlJc w:val="left"/>
      <w:pPr>
        <w:ind w:left="720" w:hanging="360"/>
      </w:pPr>
      <w:rPr>
        <w:rFonts w:ascii="Symbol" w:hAnsi="Symbol" w:cs="Symbol" w:hint="default"/>
        <w:sz w:val="18"/>
        <w:szCs w:val="18"/>
      </w:rPr>
    </w:lvl>
    <w:lvl w:ilvl="1" w:tplc="76480E4A">
      <w:start w:val="1"/>
      <w:numFmt w:val="bullet"/>
      <w:lvlText w:val="o"/>
      <w:lvlJc w:val="left"/>
      <w:pPr>
        <w:ind w:left="1440" w:hanging="360"/>
      </w:pPr>
      <w:rPr>
        <w:rFonts w:ascii="Courier New" w:hAnsi="Courier New" w:cs="Courier New" w:hint="default"/>
      </w:rPr>
    </w:lvl>
    <w:lvl w:ilvl="2" w:tplc="9B00D64C">
      <w:start w:val="1"/>
      <w:numFmt w:val="bullet"/>
      <w:lvlText w:val=""/>
      <w:lvlJc w:val="left"/>
      <w:pPr>
        <w:ind w:left="2160" w:hanging="360"/>
      </w:pPr>
      <w:rPr>
        <w:rFonts w:ascii="Wingdings" w:hAnsi="Wingdings" w:cs="Wingdings" w:hint="default"/>
      </w:rPr>
    </w:lvl>
    <w:lvl w:ilvl="3" w:tplc="D646DABC">
      <w:start w:val="1"/>
      <w:numFmt w:val="bullet"/>
      <w:lvlText w:val=""/>
      <w:lvlJc w:val="left"/>
      <w:pPr>
        <w:ind w:left="2880" w:hanging="360"/>
      </w:pPr>
      <w:rPr>
        <w:rFonts w:ascii="Symbol" w:hAnsi="Symbol" w:cs="Symbol" w:hint="default"/>
      </w:rPr>
    </w:lvl>
    <w:lvl w:ilvl="4" w:tplc="EA80AD6E">
      <w:start w:val="1"/>
      <w:numFmt w:val="bullet"/>
      <w:lvlText w:val="o"/>
      <w:lvlJc w:val="left"/>
      <w:pPr>
        <w:ind w:left="3600" w:hanging="360"/>
      </w:pPr>
      <w:rPr>
        <w:rFonts w:ascii="Courier New" w:hAnsi="Courier New" w:cs="Courier New" w:hint="default"/>
      </w:rPr>
    </w:lvl>
    <w:lvl w:ilvl="5" w:tplc="CA62863C">
      <w:start w:val="1"/>
      <w:numFmt w:val="bullet"/>
      <w:lvlText w:val=""/>
      <w:lvlJc w:val="left"/>
      <w:pPr>
        <w:ind w:left="4320" w:hanging="360"/>
      </w:pPr>
      <w:rPr>
        <w:rFonts w:ascii="Wingdings" w:hAnsi="Wingdings" w:cs="Wingdings" w:hint="default"/>
      </w:rPr>
    </w:lvl>
    <w:lvl w:ilvl="6" w:tplc="2FB2256C">
      <w:start w:val="1"/>
      <w:numFmt w:val="bullet"/>
      <w:lvlText w:val=""/>
      <w:lvlJc w:val="left"/>
      <w:pPr>
        <w:ind w:left="5040" w:hanging="360"/>
      </w:pPr>
      <w:rPr>
        <w:rFonts w:ascii="Symbol" w:hAnsi="Symbol" w:cs="Symbol" w:hint="default"/>
      </w:rPr>
    </w:lvl>
    <w:lvl w:ilvl="7" w:tplc="15F6000A">
      <w:start w:val="1"/>
      <w:numFmt w:val="bullet"/>
      <w:lvlText w:val="o"/>
      <w:lvlJc w:val="left"/>
      <w:pPr>
        <w:ind w:left="5760" w:hanging="360"/>
      </w:pPr>
      <w:rPr>
        <w:rFonts w:ascii="Courier New" w:hAnsi="Courier New" w:cs="Courier New" w:hint="default"/>
      </w:rPr>
    </w:lvl>
    <w:lvl w:ilvl="8" w:tplc="FB4E91B8">
      <w:start w:val="1"/>
      <w:numFmt w:val="bullet"/>
      <w:lvlText w:val=""/>
      <w:lvlJc w:val="left"/>
      <w:pPr>
        <w:ind w:left="6480" w:hanging="360"/>
      </w:pPr>
      <w:rPr>
        <w:rFonts w:ascii="Wingdings" w:hAnsi="Wingdings" w:cs="Wingdings" w:hint="default"/>
      </w:rPr>
    </w:lvl>
  </w:abstractNum>
  <w:abstractNum w:abstractNumId="39" w15:restartNumberingAfterBreak="0">
    <w:nsid w:val="796206C2"/>
    <w:multiLevelType w:val="hybridMultilevel"/>
    <w:tmpl w:val="25A6D1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02724B"/>
    <w:multiLevelType w:val="hybridMultilevel"/>
    <w:tmpl w:val="E65CE102"/>
    <w:lvl w:ilvl="0" w:tplc="967EC9DA">
      <w:start w:val="1"/>
      <w:numFmt w:val="bullet"/>
      <w:lvlText w:val=""/>
      <w:lvlJc w:val="left"/>
      <w:pPr>
        <w:ind w:left="720" w:hanging="360"/>
      </w:pPr>
      <w:rPr>
        <w:rFonts w:ascii="Symbol" w:hAnsi="Symbol" w:cs="Symbol" w:hint="default"/>
        <w:sz w:val="18"/>
        <w:szCs w:val="18"/>
      </w:rPr>
    </w:lvl>
    <w:lvl w:ilvl="1" w:tplc="57AA98C6">
      <w:start w:val="1"/>
      <w:numFmt w:val="bullet"/>
      <w:lvlText w:val="o"/>
      <w:lvlJc w:val="left"/>
      <w:pPr>
        <w:ind w:left="1440" w:hanging="360"/>
      </w:pPr>
      <w:rPr>
        <w:rFonts w:ascii="Courier New" w:hAnsi="Courier New" w:cs="Courier New" w:hint="default"/>
      </w:rPr>
    </w:lvl>
    <w:lvl w:ilvl="2" w:tplc="923EEEE8">
      <w:start w:val="1"/>
      <w:numFmt w:val="bullet"/>
      <w:lvlText w:val=""/>
      <w:lvlJc w:val="left"/>
      <w:pPr>
        <w:ind w:left="2160" w:hanging="360"/>
      </w:pPr>
      <w:rPr>
        <w:rFonts w:ascii="Wingdings" w:hAnsi="Wingdings" w:cs="Wingdings" w:hint="default"/>
      </w:rPr>
    </w:lvl>
    <w:lvl w:ilvl="3" w:tplc="FDB0D038">
      <w:start w:val="1"/>
      <w:numFmt w:val="bullet"/>
      <w:lvlText w:val=""/>
      <w:lvlJc w:val="left"/>
      <w:pPr>
        <w:ind w:left="2880" w:hanging="360"/>
      </w:pPr>
      <w:rPr>
        <w:rFonts w:ascii="Symbol" w:hAnsi="Symbol" w:cs="Symbol" w:hint="default"/>
      </w:rPr>
    </w:lvl>
    <w:lvl w:ilvl="4" w:tplc="6A7E01D4">
      <w:start w:val="1"/>
      <w:numFmt w:val="bullet"/>
      <w:lvlText w:val="o"/>
      <w:lvlJc w:val="left"/>
      <w:pPr>
        <w:ind w:left="3600" w:hanging="360"/>
      </w:pPr>
      <w:rPr>
        <w:rFonts w:ascii="Courier New" w:hAnsi="Courier New" w:cs="Courier New" w:hint="default"/>
      </w:rPr>
    </w:lvl>
    <w:lvl w:ilvl="5" w:tplc="5D1673EE">
      <w:start w:val="1"/>
      <w:numFmt w:val="bullet"/>
      <w:lvlText w:val=""/>
      <w:lvlJc w:val="left"/>
      <w:pPr>
        <w:ind w:left="4320" w:hanging="360"/>
      </w:pPr>
      <w:rPr>
        <w:rFonts w:ascii="Wingdings" w:hAnsi="Wingdings" w:cs="Wingdings" w:hint="default"/>
      </w:rPr>
    </w:lvl>
    <w:lvl w:ilvl="6" w:tplc="047A2572">
      <w:start w:val="1"/>
      <w:numFmt w:val="bullet"/>
      <w:lvlText w:val=""/>
      <w:lvlJc w:val="left"/>
      <w:pPr>
        <w:ind w:left="5040" w:hanging="360"/>
      </w:pPr>
      <w:rPr>
        <w:rFonts w:ascii="Symbol" w:hAnsi="Symbol" w:cs="Symbol" w:hint="default"/>
      </w:rPr>
    </w:lvl>
    <w:lvl w:ilvl="7" w:tplc="E40C3FCC">
      <w:start w:val="1"/>
      <w:numFmt w:val="bullet"/>
      <w:lvlText w:val="o"/>
      <w:lvlJc w:val="left"/>
      <w:pPr>
        <w:ind w:left="5760" w:hanging="360"/>
      </w:pPr>
      <w:rPr>
        <w:rFonts w:ascii="Courier New" w:hAnsi="Courier New" w:cs="Courier New" w:hint="default"/>
      </w:rPr>
    </w:lvl>
    <w:lvl w:ilvl="8" w:tplc="FB8263A8">
      <w:start w:val="1"/>
      <w:numFmt w:val="bullet"/>
      <w:lvlText w:val=""/>
      <w:lvlJc w:val="left"/>
      <w:pPr>
        <w:ind w:left="6480" w:hanging="360"/>
      </w:pPr>
      <w:rPr>
        <w:rFonts w:ascii="Wingdings" w:hAnsi="Wingdings" w:cs="Wingdings" w:hint="default"/>
      </w:rPr>
    </w:lvl>
  </w:abstractNum>
  <w:abstractNum w:abstractNumId="41" w15:restartNumberingAfterBreak="0">
    <w:nsid w:val="7B153539"/>
    <w:multiLevelType w:val="hybridMultilevel"/>
    <w:tmpl w:val="2F54FDC0"/>
    <w:lvl w:ilvl="0" w:tplc="55E6B760">
      <w:start w:val="1"/>
      <w:numFmt w:val="bullet"/>
      <w:lvlText w:val=""/>
      <w:lvlJc w:val="left"/>
      <w:pPr>
        <w:ind w:left="720" w:hanging="360"/>
      </w:pPr>
      <w:rPr>
        <w:rFonts w:ascii="Symbol" w:hAnsi="Symbol" w:cs="Symbol" w:hint="default"/>
        <w:sz w:val="18"/>
        <w:szCs w:val="18"/>
      </w:rPr>
    </w:lvl>
    <w:lvl w:ilvl="1" w:tplc="7750A6FA">
      <w:start w:val="1"/>
      <w:numFmt w:val="bullet"/>
      <w:lvlText w:val="o"/>
      <w:lvlJc w:val="left"/>
      <w:pPr>
        <w:ind w:left="1440" w:hanging="360"/>
      </w:pPr>
      <w:rPr>
        <w:rFonts w:ascii="Courier New" w:hAnsi="Courier New" w:cs="Courier New" w:hint="default"/>
      </w:rPr>
    </w:lvl>
    <w:lvl w:ilvl="2" w:tplc="55646ADC">
      <w:start w:val="1"/>
      <w:numFmt w:val="bullet"/>
      <w:lvlText w:val=""/>
      <w:lvlJc w:val="left"/>
      <w:pPr>
        <w:ind w:left="2160" w:hanging="360"/>
      </w:pPr>
      <w:rPr>
        <w:rFonts w:ascii="Wingdings" w:hAnsi="Wingdings" w:cs="Wingdings" w:hint="default"/>
      </w:rPr>
    </w:lvl>
    <w:lvl w:ilvl="3" w:tplc="0F8E1EBC">
      <w:start w:val="1"/>
      <w:numFmt w:val="bullet"/>
      <w:lvlText w:val=""/>
      <w:lvlJc w:val="left"/>
      <w:pPr>
        <w:ind w:left="2880" w:hanging="360"/>
      </w:pPr>
      <w:rPr>
        <w:rFonts w:ascii="Symbol" w:hAnsi="Symbol" w:cs="Symbol" w:hint="default"/>
      </w:rPr>
    </w:lvl>
    <w:lvl w:ilvl="4" w:tplc="6D502D4A">
      <w:start w:val="1"/>
      <w:numFmt w:val="bullet"/>
      <w:lvlText w:val="o"/>
      <w:lvlJc w:val="left"/>
      <w:pPr>
        <w:ind w:left="3600" w:hanging="360"/>
      </w:pPr>
      <w:rPr>
        <w:rFonts w:ascii="Courier New" w:hAnsi="Courier New" w:cs="Courier New" w:hint="default"/>
      </w:rPr>
    </w:lvl>
    <w:lvl w:ilvl="5" w:tplc="B7408D70">
      <w:start w:val="1"/>
      <w:numFmt w:val="bullet"/>
      <w:lvlText w:val=""/>
      <w:lvlJc w:val="left"/>
      <w:pPr>
        <w:ind w:left="4320" w:hanging="360"/>
      </w:pPr>
      <w:rPr>
        <w:rFonts w:ascii="Wingdings" w:hAnsi="Wingdings" w:cs="Wingdings" w:hint="default"/>
      </w:rPr>
    </w:lvl>
    <w:lvl w:ilvl="6" w:tplc="A9A23470">
      <w:start w:val="1"/>
      <w:numFmt w:val="bullet"/>
      <w:lvlText w:val=""/>
      <w:lvlJc w:val="left"/>
      <w:pPr>
        <w:ind w:left="5040" w:hanging="360"/>
      </w:pPr>
      <w:rPr>
        <w:rFonts w:ascii="Symbol" w:hAnsi="Symbol" w:cs="Symbol" w:hint="default"/>
      </w:rPr>
    </w:lvl>
    <w:lvl w:ilvl="7" w:tplc="3D343EBC">
      <w:start w:val="1"/>
      <w:numFmt w:val="bullet"/>
      <w:lvlText w:val="o"/>
      <w:lvlJc w:val="left"/>
      <w:pPr>
        <w:ind w:left="5760" w:hanging="360"/>
      </w:pPr>
      <w:rPr>
        <w:rFonts w:ascii="Courier New" w:hAnsi="Courier New" w:cs="Courier New" w:hint="default"/>
      </w:rPr>
    </w:lvl>
    <w:lvl w:ilvl="8" w:tplc="14B254B2">
      <w:start w:val="1"/>
      <w:numFmt w:val="bullet"/>
      <w:lvlText w:val=""/>
      <w:lvlJc w:val="left"/>
      <w:pPr>
        <w:ind w:left="6480" w:hanging="360"/>
      </w:pPr>
      <w:rPr>
        <w:rFonts w:ascii="Wingdings" w:hAnsi="Wingdings" w:cs="Wingdings" w:hint="default"/>
      </w:rPr>
    </w:lvl>
  </w:abstractNum>
  <w:abstractNum w:abstractNumId="42" w15:restartNumberingAfterBreak="0">
    <w:nsid w:val="7C7269D4"/>
    <w:multiLevelType w:val="hybridMultilevel"/>
    <w:tmpl w:val="C562BDFC"/>
    <w:lvl w:ilvl="0" w:tplc="DE1C9D3E">
      <w:start w:val="2"/>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03196469">
    <w:abstractNumId w:val="28"/>
  </w:num>
  <w:num w:numId="2" w16cid:durableId="373507554">
    <w:abstractNumId w:val="8"/>
  </w:num>
  <w:num w:numId="3" w16cid:durableId="1444610790">
    <w:abstractNumId w:val="17"/>
  </w:num>
  <w:num w:numId="4" w16cid:durableId="1088770277">
    <w:abstractNumId w:val="25"/>
  </w:num>
  <w:num w:numId="5" w16cid:durableId="576400744">
    <w:abstractNumId w:val="38"/>
  </w:num>
  <w:num w:numId="6" w16cid:durableId="1139107119">
    <w:abstractNumId w:val="41"/>
  </w:num>
  <w:num w:numId="7" w16cid:durableId="458033037">
    <w:abstractNumId w:val="35"/>
  </w:num>
  <w:num w:numId="8" w16cid:durableId="247152277">
    <w:abstractNumId w:val="7"/>
  </w:num>
  <w:num w:numId="9" w16cid:durableId="1544440020">
    <w:abstractNumId w:val="24"/>
  </w:num>
  <w:num w:numId="10" w16cid:durableId="1169178093">
    <w:abstractNumId w:val="18"/>
  </w:num>
  <w:num w:numId="11" w16cid:durableId="1728919132">
    <w:abstractNumId w:val="32"/>
  </w:num>
  <w:num w:numId="12" w16cid:durableId="3292905">
    <w:abstractNumId w:val="30"/>
  </w:num>
  <w:num w:numId="13" w16cid:durableId="370350176">
    <w:abstractNumId w:val="19"/>
  </w:num>
  <w:num w:numId="14" w16cid:durableId="569267423">
    <w:abstractNumId w:val="26"/>
  </w:num>
  <w:num w:numId="15" w16cid:durableId="2076121528">
    <w:abstractNumId w:val="37"/>
  </w:num>
  <w:num w:numId="16" w16cid:durableId="1732121300">
    <w:abstractNumId w:val="13"/>
  </w:num>
  <w:num w:numId="17" w16cid:durableId="843789561">
    <w:abstractNumId w:val="22"/>
  </w:num>
  <w:num w:numId="18" w16cid:durableId="781192793">
    <w:abstractNumId w:val="5"/>
  </w:num>
  <w:num w:numId="19" w16cid:durableId="838736911">
    <w:abstractNumId w:val="14"/>
  </w:num>
  <w:num w:numId="20" w16cid:durableId="585503330">
    <w:abstractNumId w:val="11"/>
  </w:num>
  <w:num w:numId="21" w16cid:durableId="689722232">
    <w:abstractNumId w:val="10"/>
  </w:num>
  <w:num w:numId="22" w16cid:durableId="23602765">
    <w:abstractNumId w:val="9"/>
  </w:num>
  <w:num w:numId="23" w16cid:durableId="1901556868">
    <w:abstractNumId w:val="15"/>
  </w:num>
  <w:num w:numId="24" w16cid:durableId="1117987413">
    <w:abstractNumId w:val="6"/>
  </w:num>
  <w:num w:numId="25" w16cid:durableId="986711653">
    <w:abstractNumId w:val="33"/>
  </w:num>
  <w:num w:numId="26" w16cid:durableId="1196577885">
    <w:abstractNumId w:val="27"/>
  </w:num>
  <w:num w:numId="27" w16cid:durableId="1044134695">
    <w:abstractNumId w:val="40"/>
  </w:num>
  <w:num w:numId="28" w16cid:durableId="1048066819">
    <w:abstractNumId w:val="31"/>
  </w:num>
  <w:num w:numId="29" w16cid:durableId="26952551">
    <w:abstractNumId w:val="36"/>
  </w:num>
  <w:num w:numId="30" w16cid:durableId="1768383512">
    <w:abstractNumId w:val="0"/>
  </w:num>
  <w:num w:numId="31" w16cid:durableId="191501513">
    <w:abstractNumId w:val="1"/>
  </w:num>
  <w:num w:numId="32" w16cid:durableId="1456676386">
    <w:abstractNumId w:val="2"/>
  </w:num>
  <w:num w:numId="33" w16cid:durableId="241263765">
    <w:abstractNumId w:val="3"/>
  </w:num>
  <w:num w:numId="34" w16cid:durableId="503320236">
    <w:abstractNumId w:val="23"/>
  </w:num>
  <w:num w:numId="35" w16cid:durableId="830869690">
    <w:abstractNumId w:val="4"/>
  </w:num>
  <w:num w:numId="36" w16cid:durableId="801928344">
    <w:abstractNumId w:val="34"/>
  </w:num>
  <w:num w:numId="37" w16cid:durableId="1245645638">
    <w:abstractNumId w:val="39"/>
  </w:num>
  <w:num w:numId="38" w16cid:durableId="796073316">
    <w:abstractNumId w:val="20"/>
  </w:num>
  <w:num w:numId="39" w16cid:durableId="42943926">
    <w:abstractNumId w:val="16"/>
  </w:num>
  <w:num w:numId="40" w16cid:durableId="82923692">
    <w:abstractNumId w:val="42"/>
  </w:num>
  <w:num w:numId="41" w16cid:durableId="970482596">
    <w:abstractNumId w:val="21"/>
  </w:num>
  <w:num w:numId="42" w16cid:durableId="943463552">
    <w:abstractNumId w:val="12"/>
  </w:num>
  <w:num w:numId="43" w16cid:durableId="1398358010">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0F6"/>
    <w:rsid w:val="00003E3A"/>
    <w:rsid w:val="00010D72"/>
    <w:rsid w:val="00021212"/>
    <w:rsid w:val="00027F41"/>
    <w:rsid w:val="00037A49"/>
    <w:rsid w:val="00043DDE"/>
    <w:rsid w:val="00072D3E"/>
    <w:rsid w:val="00097F4A"/>
    <w:rsid w:val="000A63FD"/>
    <w:rsid w:val="000A7BCB"/>
    <w:rsid w:val="000B1EAF"/>
    <w:rsid w:val="000C07BE"/>
    <w:rsid w:val="000C5527"/>
    <w:rsid w:val="000E76C6"/>
    <w:rsid w:val="00127127"/>
    <w:rsid w:val="00134892"/>
    <w:rsid w:val="00156607"/>
    <w:rsid w:val="0017166C"/>
    <w:rsid w:val="001804A8"/>
    <w:rsid w:val="001A6085"/>
    <w:rsid w:val="001C33DC"/>
    <w:rsid w:val="001D2B1F"/>
    <w:rsid w:val="001F4221"/>
    <w:rsid w:val="00204EDB"/>
    <w:rsid w:val="002634AA"/>
    <w:rsid w:val="002D58B5"/>
    <w:rsid w:val="0033249E"/>
    <w:rsid w:val="00337E4D"/>
    <w:rsid w:val="00343395"/>
    <w:rsid w:val="00370CD0"/>
    <w:rsid w:val="003A1AA2"/>
    <w:rsid w:val="00451040"/>
    <w:rsid w:val="004702FB"/>
    <w:rsid w:val="00471503"/>
    <w:rsid w:val="00474A61"/>
    <w:rsid w:val="0049479E"/>
    <w:rsid w:val="00496366"/>
    <w:rsid w:val="004C7842"/>
    <w:rsid w:val="004D2F9F"/>
    <w:rsid w:val="004E12E4"/>
    <w:rsid w:val="004F2927"/>
    <w:rsid w:val="004F29D7"/>
    <w:rsid w:val="0052142A"/>
    <w:rsid w:val="0053510E"/>
    <w:rsid w:val="005408E5"/>
    <w:rsid w:val="005423BF"/>
    <w:rsid w:val="005600BE"/>
    <w:rsid w:val="005A3EF1"/>
    <w:rsid w:val="005B6195"/>
    <w:rsid w:val="005C6E92"/>
    <w:rsid w:val="005D08A0"/>
    <w:rsid w:val="005D1E80"/>
    <w:rsid w:val="006347C3"/>
    <w:rsid w:val="00642BD0"/>
    <w:rsid w:val="006975C6"/>
    <w:rsid w:val="006A5918"/>
    <w:rsid w:val="006B2936"/>
    <w:rsid w:val="006D284F"/>
    <w:rsid w:val="006F1DA5"/>
    <w:rsid w:val="006F560A"/>
    <w:rsid w:val="007109D5"/>
    <w:rsid w:val="0074514F"/>
    <w:rsid w:val="0075411B"/>
    <w:rsid w:val="00785F39"/>
    <w:rsid w:val="007A29AB"/>
    <w:rsid w:val="007B076B"/>
    <w:rsid w:val="007C3EA0"/>
    <w:rsid w:val="007D6FB3"/>
    <w:rsid w:val="007E0E83"/>
    <w:rsid w:val="007E708A"/>
    <w:rsid w:val="008278F5"/>
    <w:rsid w:val="0084799C"/>
    <w:rsid w:val="008A5EE0"/>
    <w:rsid w:val="008B72CE"/>
    <w:rsid w:val="008F00AC"/>
    <w:rsid w:val="008F21BD"/>
    <w:rsid w:val="00930868"/>
    <w:rsid w:val="00947D07"/>
    <w:rsid w:val="00960022"/>
    <w:rsid w:val="00960C38"/>
    <w:rsid w:val="009C3154"/>
    <w:rsid w:val="009F430B"/>
    <w:rsid w:val="009F6A61"/>
    <w:rsid w:val="00A32F1F"/>
    <w:rsid w:val="00A37F9B"/>
    <w:rsid w:val="00A42E38"/>
    <w:rsid w:val="00A4680B"/>
    <w:rsid w:val="00A52459"/>
    <w:rsid w:val="00A674D9"/>
    <w:rsid w:val="00A9480E"/>
    <w:rsid w:val="00AA7024"/>
    <w:rsid w:val="00AC4021"/>
    <w:rsid w:val="00AC7AF6"/>
    <w:rsid w:val="00AF7FB0"/>
    <w:rsid w:val="00B05771"/>
    <w:rsid w:val="00B13719"/>
    <w:rsid w:val="00B169F3"/>
    <w:rsid w:val="00B27B0B"/>
    <w:rsid w:val="00B60257"/>
    <w:rsid w:val="00B62834"/>
    <w:rsid w:val="00B757D1"/>
    <w:rsid w:val="00B81637"/>
    <w:rsid w:val="00B93434"/>
    <w:rsid w:val="00BC2D61"/>
    <w:rsid w:val="00BD5701"/>
    <w:rsid w:val="00C02EF0"/>
    <w:rsid w:val="00C125C6"/>
    <w:rsid w:val="00C24613"/>
    <w:rsid w:val="00C315C9"/>
    <w:rsid w:val="00C4793C"/>
    <w:rsid w:val="00CA2619"/>
    <w:rsid w:val="00CB645C"/>
    <w:rsid w:val="00CD6E25"/>
    <w:rsid w:val="00CE090B"/>
    <w:rsid w:val="00D23DF7"/>
    <w:rsid w:val="00D315CD"/>
    <w:rsid w:val="00D379CF"/>
    <w:rsid w:val="00D43162"/>
    <w:rsid w:val="00D60A0B"/>
    <w:rsid w:val="00D60E07"/>
    <w:rsid w:val="00D712E0"/>
    <w:rsid w:val="00D7467F"/>
    <w:rsid w:val="00D815FF"/>
    <w:rsid w:val="00D931BF"/>
    <w:rsid w:val="00DD2FA1"/>
    <w:rsid w:val="00DE2E4A"/>
    <w:rsid w:val="00E26F78"/>
    <w:rsid w:val="00E55B9D"/>
    <w:rsid w:val="00ED2257"/>
    <w:rsid w:val="00ED41BC"/>
    <w:rsid w:val="00EF1A62"/>
    <w:rsid w:val="00EF3AE5"/>
    <w:rsid w:val="00F32605"/>
    <w:rsid w:val="00F540C3"/>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BA41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leGridPHPDOCX1">
    <w:name w:val="Table Grid PHPDOCX1"/>
    <w:uiPriority w:val="59"/>
    <w:rsid w:val="004C7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4C7842"/>
    <w:rPr>
      <w:rFonts w:ascii="Helvetica" w:hAnsi="Helvetica"/>
    </w:rPr>
  </w:style>
  <w:style w:type="paragraph" w:styleId="Naslov">
    <w:name w:val="Title"/>
    <w:basedOn w:val="Navaden"/>
    <w:next w:val="Navaden"/>
    <w:link w:val="NaslovZnak"/>
    <w:qFormat/>
    <w:rsid w:val="004C7842"/>
    <w:pPr>
      <w:spacing w:after="300" w:line="240" w:lineRule="auto"/>
      <w:contextualSpacing/>
      <w:jc w:val="both"/>
    </w:pPr>
    <w:rPr>
      <w:rFonts w:ascii="Arial" w:eastAsia="Times New Roman" w:hAnsi="Arial" w:cs="Times New Roman"/>
      <w:b/>
      <w:color w:val="003788"/>
      <w:spacing w:val="5"/>
      <w:kern w:val="28"/>
      <w:sz w:val="36"/>
      <w:szCs w:val="52"/>
      <w:lang w:val="x-none" w:eastAsia="x-none"/>
    </w:rPr>
  </w:style>
  <w:style w:type="character" w:customStyle="1" w:styleId="NaslovZnak">
    <w:name w:val="Naslov Znak"/>
    <w:basedOn w:val="Privzetapisavaodstavka"/>
    <w:link w:val="Naslov"/>
    <w:rsid w:val="004C7842"/>
    <w:rPr>
      <w:rFonts w:ascii="Arial" w:eastAsia="Times New Roman" w:hAnsi="Arial" w:cs="Times New Roman"/>
      <w:b/>
      <w:color w:val="003788"/>
      <w:spacing w:val="5"/>
      <w:kern w:val="28"/>
      <w:sz w:val="36"/>
      <w:szCs w:val="52"/>
      <w:lang w:val="x-none" w:eastAsia="x-none"/>
    </w:rPr>
  </w:style>
  <w:style w:type="character" w:styleId="Pripombasklic">
    <w:name w:val="annotation reference"/>
    <w:basedOn w:val="Privzetapisavaodstavka"/>
    <w:uiPriority w:val="99"/>
    <w:semiHidden/>
    <w:unhideWhenUsed/>
    <w:rsid w:val="00B60257"/>
    <w:rPr>
      <w:sz w:val="16"/>
      <w:szCs w:val="16"/>
    </w:rPr>
  </w:style>
  <w:style w:type="paragraph" w:styleId="Pripombabesedilo">
    <w:name w:val="annotation text"/>
    <w:basedOn w:val="Navaden"/>
    <w:link w:val="PripombabesediloZnak"/>
    <w:uiPriority w:val="99"/>
    <w:semiHidden/>
    <w:unhideWhenUsed/>
    <w:rsid w:val="00B6025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0257"/>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B60257"/>
    <w:rPr>
      <w:b/>
      <w:bCs/>
    </w:rPr>
  </w:style>
  <w:style w:type="character" w:customStyle="1" w:styleId="ZadevapripombeZnak">
    <w:name w:val="Zadeva pripombe Znak"/>
    <w:basedOn w:val="PripombabesediloZnak"/>
    <w:link w:val="Zadevapripombe"/>
    <w:uiPriority w:val="99"/>
    <w:semiHidden/>
    <w:rsid w:val="00B60257"/>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4A59B-89E7-4330-983F-1AB1B0B94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66</Pages>
  <Words>20583</Words>
  <Characters>117328</Characters>
  <Application>Microsoft Office Word</Application>
  <DocSecurity>0</DocSecurity>
  <Lines>977</Lines>
  <Paragraphs>275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Hočevar</cp:lastModifiedBy>
  <cp:revision>3</cp:revision>
  <cp:lastPrinted>2026-07-02T11:22:00Z</cp:lastPrinted>
  <dcterms:created xsi:type="dcterms:W3CDTF">2026-07-02T11:21:00Z</dcterms:created>
  <dcterms:modified xsi:type="dcterms:W3CDTF">2026-07-02T11:24:00Z</dcterms:modified>
</cp:coreProperties>
</file>